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bookmarkStart w:id="0" w:name="_page_345_0"/>
      <w:r w:rsidRPr="00102E5E">
        <w:rPr>
          <w:rFonts w:ascii="Times New Roman" w:eastAsia="Times New Roman" w:hAnsi="Times New Roman"/>
          <w:sz w:val="28"/>
          <w:szCs w:val="24"/>
          <w:lang w:val="ru-RU" w:eastAsia="ru-RU"/>
        </w:rPr>
        <w:t>МИНОБРНАУКИ РОССИИ</w:t>
      </w:r>
    </w:p>
    <w:p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высшего образования</w:t>
      </w:r>
    </w:p>
    <w:p w:rsidR="00102E5E" w:rsidRPr="00102E5E" w:rsidRDefault="00102E5E" w:rsidP="00102E5E">
      <w:pPr>
        <w:spacing w:line="240" w:lineRule="auto"/>
        <w:ind w:left="142" w:hanging="142"/>
        <w:jc w:val="center"/>
        <w:rPr>
          <w:rFonts w:ascii="Times New Roman" w:eastAsia="Times New Roman" w:hAnsi="Times New Roman"/>
          <w:b/>
          <w:sz w:val="28"/>
          <w:szCs w:val="24"/>
          <w:lang w:val="ru-RU" w:eastAsia="ru-RU"/>
        </w:rPr>
      </w:pPr>
      <w:r w:rsidRPr="00102E5E">
        <w:rPr>
          <w:rFonts w:ascii="Times New Roman" w:eastAsia="Times New Roman" w:hAnsi="Times New Roman"/>
          <w:b/>
          <w:sz w:val="28"/>
          <w:szCs w:val="24"/>
          <w:lang w:val="ru-RU" w:eastAsia="ru-RU"/>
        </w:rPr>
        <w:t>«Гжельский государственный университет»</w:t>
      </w:r>
    </w:p>
    <w:p w:rsidR="00102E5E" w:rsidRPr="00102E5E" w:rsidRDefault="00102E5E" w:rsidP="00102E5E">
      <w:pPr>
        <w:spacing w:line="240" w:lineRule="auto"/>
        <w:ind w:left="142" w:hanging="142"/>
        <w:jc w:val="center"/>
        <w:rPr>
          <w:rFonts w:ascii="Times New Roman" w:eastAsia="Times New Roman" w:hAnsi="Times New Roman"/>
          <w:sz w:val="28"/>
          <w:szCs w:val="24"/>
          <w:lang w:val="ru-RU" w:eastAsia="ru-RU"/>
        </w:rPr>
      </w:pPr>
      <w:r w:rsidRPr="00102E5E">
        <w:rPr>
          <w:rFonts w:ascii="Times New Roman" w:eastAsia="Times New Roman" w:hAnsi="Times New Roman"/>
          <w:sz w:val="28"/>
          <w:szCs w:val="24"/>
          <w:lang w:val="ru-RU" w:eastAsia="ru-RU"/>
        </w:rPr>
        <w:t>(Колледж ГГУ)</w:t>
      </w:r>
    </w:p>
    <w:p w:rsidR="00102E5E" w:rsidRPr="00102E5E" w:rsidRDefault="00102E5E" w:rsidP="00102E5E">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rsidR="00102E5E" w:rsidRPr="00102E5E" w:rsidRDefault="00102E5E" w:rsidP="00102E5E">
      <w:pPr>
        <w:spacing w:line="240" w:lineRule="auto"/>
        <w:jc w:val="center"/>
        <w:rPr>
          <w:rFonts w:ascii="Times New Roman" w:eastAsia="Times New Roman" w:hAnsi="Times New Roman"/>
          <w:sz w:val="24"/>
          <w:szCs w:val="24"/>
          <w:lang w:val="ru-RU" w:eastAsia="ru-RU"/>
        </w:rPr>
      </w:pPr>
    </w:p>
    <w:p w:rsidR="00102E5E" w:rsidRPr="00102E5E" w:rsidRDefault="00102E5E" w:rsidP="00102E5E">
      <w:pPr>
        <w:spacing w:line="240" w:lineRule="auto"/>
        <w:jc w:val="center"/>
        <w:rPr>
          <w:rFonts w:ascii="Times New Roman" w:eastAsia="Times New Roman" w:hAnsi="Times New Roman"/>
          <w:sz w:val="24"/>
          <w:szCs w:val="24"/>
          <w:lang w:val="ru-RU" w:eastAsia="ru-RU"/>
        </w:rPr>
      </w:pPr>
    </w:p>
    <w:p w:rsidR="00102E5E" w:rsidRPr="00102E5E" w:rsidRDefault="00102E5E" w:rsidP="00102E5E">
      <w:pPr>
        <w:spacing w:line="240" w:lineRule="auto"/>
        <w:jc w:val="center"/>
        <w:rPr>
          <w:rFonts w:ascii="Times New Roman" w:eastAsia="Times New Roman" w:hAnsi="Times New Roman"/>
          <w:sz w:val="24"/>
          <w:szCs w:val="24"/>
          <w:lang w:val="ru-RU" w:eastAsia="ru-RU"/>
        </w:rPr>
      </w:pPr>
    </w:p>
    <w:p w:rsidR="00102E5E" w:rsidRPr="00735D41" w:rsidRDefault="00102E5E" w:rsidP="00C14FE3">
      <w:pPr>
        <w:suppressAutoHyphens/>
        <w:snapToGrid w:val="0"/>
        <w:jc w:val="both"/>
        <w:rPr>
          <w:rFonts w:ascii="Times New Roman" w:eastAsia="Times New Roman" w:hAnsi="Times New Roman"/>
          <w:sz w:val="24"/>
          <w:szCs w:val="24"/>
          <w:lang w:val="ru-RU" w:eastAsia="ru-RU"/>
        </w:rPr>
      </w:pP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r>
      <w:r w:rsidRPr="00102E5E">
        <w:rPr>
          <w:rFonts w:ascii="Times New Roman" w:eastAsia="Times New Roman" w:hAnsi="Times New Roman"/>
          <w:sz w:val="28"/>
          <w:szCs w:val="28"/>
          <w:lang w:val="ru-RU" w:eastAsia="ru-RU"/>
        </w:rPr>
        <w:tab/>
        <w:t xml:space="preserve">                                         </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9" w:line="140" w:lineRule="exact"/>
        <w:rPr>
          <w:rFonts w:ascii="Times New Roman" w:eastAsia="Times New Roman" w:hAnsi="Times New Roman" w:cs="Times New Roman"/>
          <w:sz w:val="14"/>
          <w:szCs w:val="14"/>
          <w:lang w:val="ru-RU"/>
        </w:rPr>
      </w:pPr>
    </w:p>
    <w:p w:rsidR="004C2470" w:rsidRPr="00102E5E" w:rsidRDefault="00102E5E">
      <w:pPr>
        <w:widowControl w:val="0"/>
        <w:spacing w:line="240" w:lineRule="auto"/>
        <w:ind w:left="807"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z w:val="24"/>
          <w:szCs w:val="24"/>
          <w:lang w:val="ru-RU"/>
        </w:rPr>
        <w:t>РАБОЧ</w:t>
      </w:r>
      <w:r w:rsidRPr="00102E5E">
        <w:rPr>
          <w:rFonts w:ascii="Times New Roman" w:eastAsia="Times New Roman" w:hAnsi="Times New Roman" w:cs="Times New Roman"/>
          <w:b/>
          <w:bCs/>
          <w:color w:val="000000"/>
          <w:w w:val="99"/>
          <w:sz w:val="24"/>
          <w:szCs w:val="24"/>
          <w:lang w:val="ru-RU"/>
        </w:rPr>
        <w:t>А</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ПРО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w:t>
      </w:r>
      <w:r w:rsidRPr="00102E5E">
        <w:rPr>
          <w:rFonts w:ascii="Times New Roman" w:eastAsia="Times New Roman" w:hAnsi="Times New Roman" w:cs="Times New Roman"/>
          <w:b/>
          <w:bCs/>
          <w:color w:val="000000"/>
          <w:spacing w:val="-1"/>
          <w:sz w:val="24"/>
          <w:szCs w:val="24"/>
          <w:lang w:val="ru-RU"/>
        </w:rPr>
        <w:t>М</w:t>
      </w:r>
      <w:r w:rsidRPr="00102E5E">
        <w:rPr>
          <w:rFonts w:ascii="Times New Roman" w:eastAsia="Times New Roman" w:hAnsi="Times New Roman" w:cs="Times New Roman"/>
          <w:b/>
          <w:bCs/>
          <w:color w:val="000000"/>
          <w:sz w:val="24"/>
          <w:szCs w:val="24"/>
          <w:lang w:val="ru-RU"/>
        </w:rPr>
        <w:t xml:space="preserve">МА </w:t>
      </w:r>
      <w:r w:rsidRPr="00102E5E">
        <w:rPr>
          <w:rFonts w:ascii="Times New Roman" w:eastAsia="Times New Roman" w:hAnsi="Times New Roman" w:cs="Times New Roman"/>
          <w:b/>
          <w:bCs/>
          <w:color w:val="000000"/>
          <w:spacing w:val="2"/>
          <w:sz w:val="24"/>
          <w:szCs w:val="24"/>
          <w:lang w:val="ru-RU"/>
        </w:rPr>
        <w:t>У</w:t>
      </w:r>
      <w:r w:rsidRPr="00102E5E">
        <w:rPr>
          <w:rFonts w:ascii="Times New Roman" w:eastAsia="Times New Roman" w:hAnsi="Times New Roman" w:cs="Times New Roman"/>
          <w:b/>
          <w:bCs/>
          <w:color w:val="000000"/>
          <w:sz w:val="24"/>
          <w:szCs w:val="24"/>
          <w:lang w:val="ru-RU"/>
        </w:rPr>
        <w:t>ЧЕБН</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 xml:space="preserve">Й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4"/>
          <w:sz w:val="24"/>
          <w:szCs w:val="24"/>
          <w:lang w:val="ru-RU"/>
        </w:rPr>
        <w:t>И</w:t>
      </w:r>
      <w:r w:rsidRPr="00102E5E">
        <w:rPr>
          <w:rFonts w:ascii="Times New Roman" w:eastAsia="Times New Roman" w:hAnsi="Times New Roman" w:cs="Times New Roman"/>
          <w:b/>
          <w:bCs/>
          <w:color w:val="000000"/>
          <w:sz w:val="24"/>
          <w:szCs w:val="24"/>
          <w:lang w:val="ru-RU"/>
        </w:rPr>
        <w:t>СЦИП</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102E5E">
      <w:pPr>
        <w:widowControl w:val="0"/>
        <w:spacing w:line="240" w:lineRule="auto"/>
        <w:ind w:left="2643"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СГ.04 «ФИ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z w:val="24"/>
          <w:szCs w:val="24"/>
          <w:lang w:val="ru-RU"/>
        </w:rPr>
        <w:t>ИЧЕС</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Я КУЛЬТУРА»</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line="240" w:lineRule="exact"/>
        <w:rPr>
          <w:rFonts w:ascii="Times New Roman" w:eastAsia="Times New Roman" w:hAnsi="Times New Roman" w:cs="Times New Roman"/>
          <w:sz w:val="24"/>
          <w:szCs w:val="24"/>
          <w:lang w:val="ru-RU"/>
        </w:rPr>
      </w:pPr>
    </w:p>
    <w:p w:rsidR="004A582D"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lang w:val="ru-RU"/>
        </w:rPr>
      </w:pPr>
      <w:r w:rsidRPr="00102E5E">
        <w:rPr>
          <w:rFonts w:ascii="Times New Roman" w:hAnsi="Times New Roman"/>
          <w:color w:val="000000"/>
          <w:sz w:val="28"/>
          <w:szCs w:val="28"/>
          <w:lang w:val="ru-RU"/>
        </w:rPr>
        <w:t xml:space="preserve">программы подготовки специалистов среднего звена по специальности </w:t>
      </w:r>
    </w:p>
    <w:p w:rsidR="00102E5E" w:rsidRPr="00102E5E" w:rsidRDefault="00102E5E"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102E5E">
        <w:rPr>
          <w:rFonts w:ascii="Times New Roman" w:hAnsi="Times New Roman"/>
          <w:color w:val="000000"/>
          <w:sz w:val="28"/>
          <w:szCs w:val="28"/>
          <w:u w:val="single"/>
          <w:lang w:val="ru-RU"/>
        </w:rPr>
        <w:t xml:space="preserve"> </w:t>
      </w:r>
    </w:p>
    <w:p w:rsidR="00102E5E" w:rsidRPr="00102E5E" w:rsidRDefault="000A04FF" w:rsidP="00102E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r w:rsidRPr="000A04FF">
        <w:rPr>
          <w:rFonts w:ascii="Times New Roman" w:eastAsia="Times New Roman" w:hAnsi="Times New Roman"/>
          <w:b/>
          <w:sz w:val="28"/>
          <w:szCs w:val="28"/>
          <w:lang w:val="ru-RU" w:eastAsia="ru-RU"/>
        </w:rPr>
        <w:t>51.02.01 Народное художес</w:t>
      </w:r>
      <w:r w:rsidR="00BA5432">
        <w:rPr>
          <w:rFonts w:ascii="Times New Roman" w:eastAsia="Times New Roman" w:hAnsi="Times New Roman"/>
          <w:b/>
          <w:sz w:val="28"/>
          <w:szCs w:val="28"/>
          <w:lang w:val="ru-RU" w:eastAsia="ru-RU"/>
        </w:rPr>
        <w:t>твенное творчество (по видам</w:t>
      </w:r>
      <w:r w:rsidRPr="000A04FF">
        <w:rPr>
          <w:rFonts w:ascii="Times New Roman" w:eastAsia="Times New Roman" w:hAnsi="Times New Roman"/>
          <w:b/>
          <w:sz w:val="28"/>
          <w:szCs w:val="28"/>
          <w:lang w:val="ru-RU" w:eastAsia="ru-RU"/>
        </w:rPr>
        <w:t>)</w:t>
      </w: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102E5E">
      <w:pPr>
        <w:spacing w:after="200" w:line="276" w:lineRule="auto"/>
        <w:jc w:val="center"/>
        <w:rPr>
          <w:rFonts w:ascii="Times New Roman" w:eastAsia="Times New Roman" w:hAnsi="Times New Roman"/>
          <w:b/>
          <w:i/>
          <w:sz w:val="24"/>
          <w:szCs w:val="24"/>
          <w:lang w:val="ru-RU" w:eastAsia="ru-RU"/>
        </w:rPr>
      </w:pPr>
    </w:p>
    <w:p w:rsidR="00102E5E" w:rsidRDefault="00102E5E" w:rsidP="00102E5E">
      <w:pPr>
        <w:spacing w:after="200" w:line="276" w:lineRule="auto"/>
        <w:jc w:val="center"/>
        <w:rPr>
          <w:rFonts w:ascii="Times New Roman" w:eastAsia="Times New Roman" w:hAnsi="Times New Roman"/>
          <w:b/>
          <w:i/>
          <w:sz w:val="24"/>
          <w:szCs w:val="24"/>
          <w:lang w:val="ru-RU" w:eastAsia="ru-RU"/>
        </w:rPr>
      </w:pPr>
    </w:p>
    <w:p w:rsidR="00C05D5D" w:rsidRDefault="00C05D5D" w:rsidP="00102E5E">
      <w:pPr>
        <w:spacing w:after="200" w:line="276" w:lineRule="auto"/>
        <w:jc w:val="center"/>
        <w:rPr>
          <w:rFonts w:ascii="Times New Roman" w:eastAsia="Times New Roman" w:hAnsi="Times New Roman"/>
          <w:b/>
          <w:i/>
          <w:sz w:val="24"/>
          <w:szCs w:val="24"/>
          <w:lang w:val="ru-RU" w:eastAsia="ru-RU"/>
        </w:rPr>
      </w:pPr>
    </w:p>
    <w:p w:rsidR="00C05D5D" w:rsidRDefault="00C05D5D" w:rsidP="00102E5E">
      <w:pPr>
        <w:spacing w:after="200" w:line="276" w:lineRule="auto"/>
        <w:jc w:val="center"/>
        <w:rPr>
          <w:rFonts w:ascii="Times New Roman" w:eastAsia="Times New Roman" w:hAnsi="Times New Roman"/>
          <w:b/>
          <w:i/>
          <w:sz w:val="24"/>
          <w:szCs w:val="24"/>
          <w:lang w:val="ru-RU" w:eastAsia="ru-RU"/>
        </w:rPr>
      </w:pPr>
    </w:p>
    <w:p w:rsidR="00C05D5D" w:rsidRDefault="00C05D5D" w:rsidP="00102E5E">
      <w:pPr>
        <w:spacing w:after="200" w:line="276" w:lineRule="auto"/>
        <w:jc w:val="center"/>
        <w:rPr>
          <w:rFonts w:ascii="Times New Roman" w:eastAsia="Times New Roman" w:hAnsi="Times New Roman"/>
          <w:b/>
          <w:i/>
          <w:sz w:val="24"/>
          <w:szCs w:val="24"/>
          <w:lang w:val="ru-RU" w:eastAsia="ru-RU"/>
        </w:rPr>
      </w:pPr>
    </w:p>
    <w:p w:rsidR="00C05D5D" w:rsidRDefault="00C05D5D" w:rsidP="00102E5E">
      <w:pPr>
        <w:spacing w:after="200" w:line="276" w:lineRule="auto"/>
        <w:jc w:val="center"/>
        <w:rPr>
          <w:rFonts w:ascii="Times New Roman" w:eastAsia="Times New Roman" w:hAnsi="Times New Roman"/>
          <w:b/>
          <w:i/>
          <w:sz w:val="24"/>
          <w:szCs w:val="24"/>
          <w:lang w:val="ru-RU" w:eastAsia="ru-RU"/>
        </w:rPr>
      </w:pPr>
    </w:p>
    <w:p w:rsidR="00C05D5D" w:rsidRPr="00102E5E" w:rsidRDefault="00C05D5D" w:rsidP="00102E5E">
      <w:pPr>
        <w:spacing w:after="200" w:line="276" w:lineRule="auto"/>
        <w:jc w:val="center"/>
        <w:rPr>
          <w:rFonts w:ascii="Times New Roman" w:eastAsia="Times New Roman" w:hAnsi="Times New Roman"/>
          <w:b/>
          <w:i/>
          <w:sz w:val="24"/>
          <w:szCs w:val="24"/>
          <w:lang w:val="ru-RU" w:eastAsia="ru-RU"/>
        </w:rPr>
      </w:pPr>
    </w:p>
    <w:p w:rsidR="00102E5E" w:rsidRPr="00102E5E" w:rsidRDefault="00102E5E" w:rsidP="00667BF5">
      <w:pPr>
        <w:spacing w:line="276" w:lineRule="auto"/>
        <w:jc w:val="center"/>
        <w:rPr>
          <w:rFonts w:ascii="Times New Roman" w:eastAsia="Times New Roman" w:hAnsi="Times New Roman"/>
          <w:bCs/>
          <w:i/>
          <w:sz w:val="28"/>
          <w:szCs w:val="28"/>
          <w:lang w:val="ru-RU" w:eastAsia="ru-RU"/>
        </w:rPr>
      </w:pPr>
      <w:r w:rsidRPr="00102E5E">
        <w:rPr>
          <w:rFonts w:ascii="Times New Roman" w:eastAsia="Times New Roman" w:hAnsi="Times New Roman"/>
          <w:sz w:val="28"/>
          <w:szCs w:val="28"/>
          <w:lang w:val="ru-RU" w:eastAsia="ru-RU"/>
        </w:rPr>
        <w:t xml:space="preserve">пос. </w:t>
      </w:r>
      <w:proofErr w:type="spellStart"/>
      <w:r w:rsidRPr="00102E5E">
        <w:rPr>
          <w:rFonts w:ascii="Times New Roman" w:eastAsia="Times New Roman" w:hAnsi="Times New Roman"/>
          <w:sz w:val="28"/>
          <w:szCs w:val="28"/>
          <w:lang w:val="ru-RU" w:eastAsia="ru-RU"/>
        </w:rPr>
        <w:t>Электроизолятор</w:t>
      </w:r>
      <w:proofErr w:type="spellEnd"/>
      <w:r w:rsidRPr="00102E5E">
        <w:rPr>
          <w:rFonts w:ascii="Times New Roman" w:eastAsia="Times New Roman" w:hAnsi="Times New Roman"/>
          <w:sz w:val="28"/>
          <w:szCs w:val="28"/>
          <w:lang w:val="ru-RU" w:eastAsia="ru-RU"/>
        </w:rPr>
        <w:t>,</w:t>
      </w:r>
      <w:r w:rsidRPr="00102E5E">
        <w:rPr>
          <w:rFonts w:ascii="Times New Roman" w:eastAsia="Times New Roman" w:hAnsi="Times New Roman"/>
          <w:bCs/>
          <w:i/>
          <w:sz w:val="28"/>
          <w:szCs w:val="28"/>
          <w:lang w:val="ru-RU" w:eastAsia="ru-RU"/>
        </w:rPr>
        <w:t xml:space="preserve"> </w:t>
      </w:r>
    </w:p>
    <w:p w:rsidR="004C2470" w:rsidRPr="00667BF5" w:rsidRDefault="00B56FD0" w:rsidP="00667BF5">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2025</w:t>
      </w:r>
      <w:r w:rsidR="00102E5E" w:rsidRPr="00102E5E">
        <w:rPr>
          <w:rFonts w:ascii="Times New Roman" w:eastAsia="Times New Roman" w:hAnsi="Times New Roman"/>
          <w:bCs/>
          <w:sz w:val="28"/>
          <w:szCs w:val="28"/>
          <w:lang w:val="ru-RU" w:eastAsia="ru-RU"/>
        </w:rPr>
        <w:t xml:space="preserve"> г.</w:t>
      </w:r>
      <w:r w:rsidR="00C05D5D">
        <w:rPr>
          <w:rFonts w:ascii="Times New Roman" w:eastAsia="Times New Roman" w:hAnsi="Times New Roman"/>
          <w:bCs/>
          <w:sz w:val="28"/>
          <w:szCs w:val="28"/>
          <w:lang w:val="ru-RU" w:eastAsia="ru-RU"/>
        </w:rPr>
        <w:br w:type="page"/>
      </w:r>
    </w:p>
    <w:p w:rsidR="004C2470" w:rsidRPr="00102E5E" w:rsidRDefault="00102E5E">
      <w:pPr>
        <w:widowControl w:val="0"/>
        <w:spacing w:line="240" w:lineRule="auto"/>
        <w:ind w:left="3788" w:right="-20"/>
        <w:rPr>
          <w:rFonts w:ascii="Times New Roman" w:eastAsia="Times New Roman" w:hAnsi="Times New Roman" w:cs="Times New Roman"/>
          <w:b/>
          <w:bCs/>
          <w:color w:val="000000"/>
          <w:sz w:val="24"/>
          <w:szCs w:val="24"/>
          <w:lang w:val="ru-RU"/>
        </w:rPr>
      </w:pPr>
      <w:bookmarkStart w:id="1" w:name="_page_350_0"/>
      <w:bookmarkEnd w:id="0"/>
      <w:r w:rsidRPr="00102E5E">
        <w:rPr>
          <w:rFonts w:ascii="Times New Roman" w:eastAsia="Times New Roman" w:hAnsi="Times New Roman" w:cs="Times New Roman"/>
          <w:b/>
          <w:bCs/>
          <w:color w:val="000000"/>
          <w:sz w:val="24"/>
          <w:szCs w:val="24"/>
          <w:lang w:val="ru-RU"/>
        </w:rPr>
        <w:lastRenderedPageBreak/>
        <w:t>СОД</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РЖАНИЕ</w:t>
      </w:r>
    </w:p>
    <w:p w:rsidR="004C2470" w:rsidRPr="00102E5E" w:rsidRDefault="004C2470">
      <w:pPr>
        <w:spacing w:line="240" w:lineRule="exact"/>
        <w:rPr>
          <w:rFonts w:ascii="Times New Roman" w:eastAsia="Times New Roman" w:hAnsi="Times New Roman" w:cs="Times New Roman"/>
          <w:sz w:val="24"/>
          <w:szCs w:val="24"/>
          <w:lang w:val="ru-RU"/>
        </w:rPr>
      </w:pPr>
    </w:p>
    <w:p w:rsidR="006430EC" w:rsidRPr="006430EC" w:rsidRDefault="006430EC" w:rsidP="006430EC">
      <w:pPr>
        <w:spacing w:line="240" w:lineRule="exact"/>
        <w:rPr>
          <w:rFonts w:ascii="Times New Roman" w:eastAsia="Times New Roman" w:hAnsi="Times New Roman" w:cs="Times New Roman"/>
          <w:sz w:val="24"/>
          <w:szCs w:val="24"/>
          <w:lang w:val="ru-RU"/>
        </w:rPr>
      </w:pPr>
    </w:p>
    <w:p w:rsidR="006430EC" w:rsidRPr="006430EC" w:rsidRDefault="006430EC" w:rsidP="006430EC">
      <w:pPr>
        <w:spacing w:line="240" w:lineRule="auto"/>
        <w:rPr>
          <w:rFonts w:ascii="Times New Roman" w:eastAsia="Times New Roman" w:hAnsi="Times New Roman" w:cs="Times New Roman"/>
          <w:sz w:val="24"/>
          <w:szCs w:val="24"/>
          <w:lang w:val="ru-RU"/>
        </w:rPr>
      </w:pPr>
      <w:r w:rsidRPr="006430EC">
        <w:rPr>
          <w:rFonts w:ascii="Times New Roman" w:eastAsia="Times New Roman" w:hAnsi="Times New Roman" w:cs="Times New Roman"/>
          <w:sz w:val="24"/>
          <w:szCs w:val="24"/>
          <w:lang w:val="ru-RU"/>
        </w:rPr>
        <w:t>1. ОБЩАЯ ХАРАКТЕРИСТИКА РАБОЧЕЙ ПРОГРАММЫ УЧЕБНОЙ ДИСЦИПЛИНЫ</w:t>
      </w:r>
    </w:p>
    <w:p w:rsidR="006430EC" w:rsidRPr="006430EC" w:rsidRDefault="006430EC" w:rsidP="006430EC">
      <w:pPr>
        <w:spacing w:line="240" w:lineRule="auto"/>
        <w:rPr>
          <w:rFonts w:ascii="Times New Roman" w:eastAsia="Times New Roman" w:hAnsi="Times New Roman" w:cs="Times New Roman"/>
          <w:sz w:val="24"/>
          <w:szCs w:val="24"/>
          <w:lang w:val="ru-RU"/>
        </w:rPr>
      </w:pPr>
    </w:p>
    <w:p w:rsidR="006430EC" w:rsidRPr="006430EC" w:rsidRDefault="006430EC" w:rsidP="006430EC">
      <w:pPr>
        <w:spacing w:line="240" w:lineRule="auto"/>
        <w:rPr>
          <w:rFonts w:ascii="Times New Roman" w:eastAsia="Times New Roman" w:hAnsi="Times New Roman" w:cs="Times New Roman"/>
          <w:sz w:val="24"/>
          <w:szCs w:val="24"/>
          <w:lang w:val="ru-RU"/>
        </w:rPr>
      </w:pPr>
      <w:r w:rsidRPr="006430EC">
        <w:rPr>
          <w:rFonts w:ascii="Times New Roman" w:eastAsia="Times New Roman" w:hAnsi="Times New Roman" w:cs="Times New Roman"/>
          <w:sz w:val="24"/>
          <w:szCs w:val="24"/>
          <w:lang w:val="ru-RU"/>
        </w:rPr>
        <w:t>2. СТРУКТУРА И СОДЕРЖАНИЕ УЧЕБНОЙ ДИСЦИПЛИНЫ</w:t>
      </w:r>
    </w:p>
    <w:p w:rsidR="006430EC" w:rsidRPr="006430EC" w:rsidRDefault="006430EC" w:rsidP="006430EC">
      <w:pPr>
        <w:spacing w:line="240" w:lineRule="auto"/>
        <w:rPr>
          <w:rFonts w:ascii="Times New Roman" w:eastAsia="Times New Roman" w:hAnsi="Times New Roman" w:cs="Times New Roman"/>
          <w:sz w:val="24"/>
          <w:szCs w:val="24"/>
          <w:lang w:val="ru-RU"/>
        </w:rPr>
      </w:pPr>
    </w:p>
    <w:p w:rsidR="006430EC" w:rsidRPr="006430EC" w:rsidRDefault="006430EC" w:rsidP="006430EC">
      <w:pPr>
        <w:spacing w:line="240" w:lineRule="auto"/>
        <w:rPr>
          <w:rFonts w:ascii="Times New Roman" w:eastAsia="Times New Roman" w:hAnsi="Times New Roman" w:cs="Times New Roman"/>
          <w:sz w:val="24"/>
          <w:szCs w:val="24"/>
          <w:lang w:val="ru-RU"/>
        </w:rPr>
      </w:pPr>
      <w:r w:rsidRPr="006430EC">
        <w:rPr>
          <w:rFonts w:ascii="Times New Roman" w:eastAsia="Times New Roman" w:hAnsi="Times New Roman" w:cs="Times New Roman"/>
          <w:sz w:val="24"/>
          <w:szCs w:val="24"/>
          <w:lang w:val="ru-RU"/>
        </w:rPr>
        <w:t>3. УСЛОВИЯ РЕАЛИЗАЦИИ УЧЕБНОЙ ДИСЦИПЛИНЫ</w:t>
      </w:r>
    </w:p>
    <w:p w:rsidR="006430EC" w:rsidRPr="006430EC" w:rsidRDefault="006430EC" w:rsidP="006430EC">
      <w:pPr>
        <w:spacing w:line="240" w:lineRule="auto"/>
        <w:rPr>
          <w:rFonts w:ascii="Times New Roman" w:eastAsia="Times New Roman" w:hAnsi="Times New Roman" w:cs="Times New Roman"/>
          <w:sz w:val="24"/>
          <w:szCs w:val="24"/>
          <w:lang w:val="ru-RU"/>
        </w:rPr>
      </w:pPr>
    </w:p>
    <w:p w:rsidR="006430EC" w:rsidRDefault="006430EC" w:rsidP="006430EC">
      <w:pPr>
        <w:spacing w:line="240" w:lineRule="auto"/>
        <w:rPr>
          <w:rFonts w:ascii="Times New Roman" w:eastAsia="Times New Roman" w:hAnsi="Times New Roman" w:cs="Times New Roman"/>
          <w:sz w:val="24"/>
          <w:szCs w:val="24"/>
          <w:lang w:val="ru-RU"/>
        </w:rPr>
      </w:pPr>
      <w:r w:rsidRPr="006430EC">
        <w:rPr>
          <w:rFonts w:ascii="Times New Roman" w:eastAsia="Times New Roman" w:hAnsi="Times New Roman" w:cs="Times New Roman"/>
          <w:sz w:val="24"/>
          <w:szCs w:val="24"/>
          <w:lang w:val="ru-RU"/>
        </w:rPr>
        <w:t>4. КОНТРОЛЬ И ОЦЕНКА РЕЗУЛЬТАТОВ ОСВОЕНИЯ УЧЕБНОЙ ДИСЦИПЛИНЫ</w:t>
      </w:r>
    </w:p>
    <w:p w:rsidR="001872E6" w:rsidRPr="006430EC" w:rsidRDefault="001872E6" w:rsidP="006430EC">
      <w:pPr>
        <w:spacing w:line="240" w:lineRule="auto"/>
        <w:rPr>
          <w:rFonts w:ascii="Times New Roman" w:eastAsia="Times New Roman" w:hAnsi="Times New Roman" w:cs="Times New Roman"/>
          <w:sz w:val="24"/>
          <w:szCs w:val="24"/>
          <w:lang w:val="ru-RU"/>
        </w:rPr>
      </w:pPr>
    </w:p>
    <w:p w:rsidR="006430EC" w:rsidRDefault="006430EC" w:rsidP="006430EC">
      <w:pPr>
        <w:spacing w:line="240" w:lineRule="auto"/>
        <w:rPr>
          <w:rFonts w:ascii="Times New Roman" w:eastAsia="Times New Roman" w:hAnsi="Times New Roman" w:cs="Times New Roman"/>
          <w:sz w:val="24"/>
          <w:szCs w:val="24"/>
          <w:lang w:val="ru-RU"/>
        </w:rPr>
      </w:pPr>
      <w:r w:rsidRPr="006430EC">
        <w:rPr>
          <w:rFonts w:ascii="Times New Roman" w:eastAsia="Times New Roman" w:hAnsi="Times New Roman" w:cs="Times New Roman"/>
          <w:sz w:val="24"/>
          <w:szCs w:val="24"/>
          <w:lang w:val="ru-RU"/>
        </w:rPr>
        <w:t>5. ПРИЛОЖЕНИЕ «ОЦЕНОЧНЫЕ МАТЕРИАЛЫ (ФОНД ОЦЕНОЧНЫХ СРЕДСТВ) ДЛЯ ТЕКУЩЕГО (В ТОМ ЧИСЛЕ РУБЕЖНОГО) КОНТРОЛЯ УСПЕВАЕМОСТИ И ПРОМЕЖУТОЧНОЙ</w:t>
      </w:r>
      <w:r w:rsidR="001872E6">
        <w:rPr>
          <w:rFonts w:ascii="Times New Roman" w:eastAsia="Times New Roman" w:hAnsi="Times New Roman" w:cs="Times New Roman"/>
          <w:sz w:val="24"/>
          <w:szCs w:val="24"/>
          <w:lang w:val="ru-RU"/>
        </w:rPr>
        <w:t xml:space="preserve"> АТТЕСТАЦИИ ПО СГ.04 ФИЗИЧЕСКАЯ КУЛЬТУРА</w:t>
      </w:r>
      <w:r w:rsidRPr="006430EC">
        <w:rPr>
          <w:rFonts w:ascii="Times New Roman" w:eastAsia="Times New Roman" w:hAnsi="Times New Roman" w:cs="Times New Roman"/>
          <w:sz w:val="24"/>
          <w:szCs w:val="24"/>
          <w:lang w:val="ru-RU"/>
        </w:rPr>
        <w:t>»</w:t>
      </w:r>
    </w:p>
    <w:p w:rsidR="006430EC" w:rsidRDefault="006430EC">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rsidR="004C2470" w:rsidRPr="00102E5E" w:rsidRDefault="00102E5E" w:rsidP="00474662">
      <w:pPr>
        <w:widowControl w:val="0"/>
        <w:spacing w:line="240" w:lineRule="auto"/>
        <w:ind w:right="-20"/>
        <w:jc w:val="center"/>
        <w:rPr>
          <w:rFonts w:ascii="Times New Roman" w:eastAsia="Times New Roman" w:hAnsi="Times New Roman" w:cs="Times New Roman"/>
          <w:b/>
          <w:bCs/>
          <w:color w:val="000000"/>
          <w:sz w:val="24"/>
          <w:szCs w:val="24"/>
          <w:lang w:val="ru-RU"/>
        </w:rPr>
      </w:pPr>
      <w:bookmarkStart w:id="2" w:name="_page_351_0"/>
      <w:bookmarkEnd w:id="1"/>
      <w:r w:rsidRPr="00102E5E">
        <w:rPr>
          <w:rFonts w:ascii="Times New Roman" w:eastAsia="Times New Roman" w:hAnsi="Times New Roman" w:cs="Times New Roman"/>
          <w:b/>
          <w:bCs/>
          <w:color w:val="000000"/>
          <w:sz w:val="24"/>
          <w:szCs w:val="24"/>
          <w:lang w:val="ru-RU"/>
        </w:rPr>
        <w:lastRenderedPageBreak/>
        <w:t>1. ОБ</w:t>
      </w:r>
      <w:r w:rsidRPr="00102E5E">
        <w:rPr>
          <w:rFonts w:ascii="Times New Roman" w:eastAsia="Times New Roman" w:hAnsi="Times New Roman" w:cs="Times New Roman"/>
          <w:b/>
          <w:bCs/>
          <w:color w:val="000000"/>
          <w:w w:val="99"/>
          <w:sz w:val="24"/>
          <w:szCs w:val="24"/>
          <w:lang w:val="ru-RU"/>
        </w:rPr>
        <w:t>Щ</w:t>
      </w:r>
      <w:r w:rsidRPr="00102E5E">
        <w:rPr>
          <w:rFonts w:ascii="Times New Roman" w:eastAsia="Times New Roman" w:hAnsi="Times New Roman" w:cs="Times New Roman"/>
          <w:b/>
          <w:bCs/>
          <w:color w:val="000000"/>
          <w:sz w:val="24"/>
          <w:szCs w:val="24"/>
          <w:lang w:val="ru-RU"/>
        </w:rPr>
        <w:t>АЯ ХАРАКТЕРИСТИКА</w:t>
      </w:r>
      <w:r>
        <w:rPr>
          <w:noProof/>
          <w:lang w:val="ru-RU" w:eastAsia="ru-RU"/>
        </w:rPr>
        <mc:AlternateContent>
          <mc:Choice Requires="wps">
            <w:drawing>
              <wp:anchor distT="0" distB="0" distL="114300" distR="114300" simplePos="0" relativeHeight="251624448" behindDoc="1" locked="0" layoutInCell="0" allowOverlap="1" wp14:anchorId="4D2C98AD" wp14:editId="42E9F6F8">
                <wp:simplePos x="0" y="0"/>
                <wp:positionH relativeFrom="page">
                  <wp:posOffset>1080819</wp:posOffset>
                </wp:positionH>
                <wp:positionV relativeFrom="page">
                  <wp:posOffset>9267952</wp:posOffset>
                </wp:positionV>
                <wp:extent cx="1829055" cy="0"/>
                <wp:effectExtent l="0" t="0" r="0" b="0"/>
                <wp:wrapNone/>
                <wp:docPr id="44614" name="drawingObject44614"/>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xmlns:cx1="http://schemas.microsoft.com/office/drawing/2015/9/8/chartex" xmlns:w16se="http://schemas.microsoft.com/office/word/2015/wordml/symex" xmlns:w15="http://schemas.microsoft.com/office/word/2012/wordml" xmlns:cx="http://schemas.microsoft.com/office/drawing/2014/chartex">
            <w:pict>
              <v:shape w14:anchorId="24EBDA36" id="drawingObject44614" o:spid="_x0000_s1026" style="position:absolute;margin-left:85.1pt;margin-top:729.75pt;width:2in;height:0;z-index:-25169203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At4U3g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r w:rsidR="00474662">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z w:val="24"/>
          <w:szCs w:val="24"/>
          <w:lang w:val="ru-RU"/>
        </w:rPr>
        <w:t>РАБ</w:t>
      </w:r>
      <w:r w:rsidRPr="00102E5E">
        <w:rPr>
          <w:rFonts w:ascii="Times New Roman" w:eastAsia="Times New Roman" w:hAnsi="Times New Roman" w:cs="Times New Roman"/>
          <w:b/>
          <w:bCs/>
          <w:color w:val="000000"/>
          <w:spacing w:val="-1"/>
          <w:sz w:val="24"/>
          <w:szCs w:val="24"/>
          <w:lang w:val="ru-RU"/>
        </w:rPr>
        <w:t>ОЧ</w:t>
      </w:r>
      <w:r w:rsidRPr="00102E5E">
        <w:rPr>
          <w:rFonts w:ascii="Times New Roman" w:eastAsia="Times New Roman" w:hAnsi="Times New Roman" w:cs="Times New Roman"/>
          <w:b/>
          <w:bCs/>
          <w:color w:val="000000"/>
          <w:sz w:val="24"/>
          <w:szCs w:val="24"/>
          <w:lang w:val="ru-RU"/>
        </w:rPr>
        <w:t xml:space="preserve">ЕЙ </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z w:val="24"/>
          <w:szCs w:val="24"/>
          <w:lang w:val="ru-RU"/>
        </w:rPr>
        <w:t>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РАММЫ</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УЧЕБНОЙ ДИСЦ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ПЛИНЫ СГ.04 «ФИ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z w:val="24"/>
          <w:szCs w:val="24"/>
          <w:lang w:val="ru-RU"/>
        </w:rPr>
        <w:t>ИЧЕС</w:t>
      </w:r>
      <w:r w:rsidRPr="00102E5E">
        <w:rPr>
          <w:rFonts w:ascii="Times New Roman" w:eastAsia="Times New Roman" w:hAnsi="Times New Roman" w:cs="Times New Roman"/>
          <w:b/>
          <w:bCs/>
          <w:color w:val="000000"/>
          <w:spacing w:val="1"/>
          <w:sz w:val="24"/>
          <w:szCs w:val="24"/>
          <w:lang w:val="ru-RU"/>
        </w:rPr>
        <w:t>К</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Я КУЛЬТУРА»</w:t>
      </w:r>
    </w:p>
    <w:p w:rsidR="004C2470" w:rsidRPr="00102E5E" w:rsidRDefault="004C2470">
      <w:pPr>
        <w:spacing w:after="76" w:line="240" w:lineRule="exact"/>
        <w:rPr>
          <w:rFonts w:ascii="Times New Roman" w:eastAsia="Times New Roman" w:hAnsi="Times New Roman" w:cs="Times New Roman"/>
          <w:sz w:val="24"/>
          <w:szCs w:val="24"/>
          <w:lang w:val="ru-RU"/>
        </w:rPr>
      </w:pPr>
    </w:p>
    <w:p w:rsidR="004C2470" w:rsidRPr="00102E5E" w:rsidRDefault="00102E5E" w:rsidP="00474662">
      <w:pPr>
        <w:widowControl w:val="0"/>
        <w:spacing w:line="276" w:lineRule="auto"/>
        <w:ind w:right="-56"/>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b/>
          <w:bCs/>
          <w:color w:val="000000"/>
          <w:sz w:val="24"/>
          <w:szCs w:val="24"/>
          <w:lang w:val="ru-RU"/>
        </w:rPr>
        <w:t>1.1. М</w:t>
      </w:r>
      <w:r w:rsidRPr="00102E5E">
        <w:rPr>
          <w:rFonts w:ascii="Times New Roman" w:eastAsia="Times New Roman" w:hAnsi="Times New Roman" w:cs="Times New Roman"/>
          <w:b/>
          <w:bCs/>
          <w:color w:val="000000"/>
          <w:spacing w:val="-1"/>
          <w:sz w:val="24"/>
          <w:szCs w:val="24"/>
          <w:lang w:val="ru-RU"/>
        </w:rPr>
        <w:t>ес</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о 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 xml:space="preserve">ы </w:t>
      </w:r>
      <w:r w:rsidRPr="00102E5E">
        <w:rPr>
          <w:rFonts w:ascii="Times New Roman" w:eastAsia="Times New Roman" w:hAnsi="Times New Roman" w:cs="Times New Roman"/>
          <w:b/>
          <w:bCs/>
          <w:color w:val="000000"/>
          <w:w w:val="99"/>
          <w:sz w:val="24"/>
          <w:szCs w:val="24"/>
          <w:lang w:val="ru-RU"/>
        </w:rPr>
        <w:t>в</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w w:val="99"/>
          <w:sz w:val="24"/>
          <w:szCs w:val="24"/>
          <w:lang w:val="ru-RU"/>
        </w:rPr>
        <w:t>тр</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w w:val="99"/>
          <w:sz w:val="24"/>
          <w:szCs w:val="24"/>
          <w:lang w:val="ru-RU"/>
        </w:rPr>
        <w:t>к</w:t>
      </w:r>
      <w:r w:rsidRPr="00102E5E">
        <w:rPr>
          <w:rFonts w:ascii="Times New Roman" w:eastAsia="Times New Roman" w:hAnsi="Times New Roman" w:cs="Times New Roman"/>
          <w:b/>
          <w:bCs/>
          <w:color w:val="000000"/>
          <w:spacing w:val="2"/>
          <w:w w:val="99"/>
          <w:sz w:val="24"/>
          <w:szCs w:val="24"/>
          <w:lang w:val="ru-RU"/>
        </w:rPr>
        <w:t>т</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е о</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ов</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z w:val="24"/>
          <w:szCs w:val="24"/>
          <w:lang w:val="ru-RU"/>
        </w:rPr>
        <w:t xml:space="preserve"> об</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азова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п</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мм</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w w:val="99"/>
          <w:sz w:val="24"/>
          <w:szCs w:val="24"/>
          <w:lang w:val="ru-RU"/>
        </w:rPr>
        <w:t>:</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color w:val="000000"/>
          <w:sz w:val="24"/>
          <w:szCs w:val="24"/>
          <w:lang w:val="ru-RU"/>
        </w:rPr>
        <w:t>Учеб</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ая</w:t>
      </w:r>
      <w:r w:rsidRPr="00102E5E">
        <w:rPr>
          <w:rFonts w:ascii="Times New Roman" w:eastAsia="Times New Roman" w:hAnsi="Times New Roman" w:cs="Times New Roman"/>
          <w:color w:val="000000"/>
          <w:spacing w:val="26"/>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spacing w:val="1"/>
          <w:w w:val="99"/>
          <w:sz w:val="24"/>
          <w:szCs w:val="24"/>
          <w:lang w:val="ru-RU"/>
        </w:rPr>
        <w:t>цип</w:t>
      </w:r>
      <w:r w:rsidRPr="00102E5E">
        <w:rPr>
          <w:rFonts w:ascii="Times New Roman" w:eastAsia="Times New Roman" w:hAnsi="Times New Roman" w:cs="Times New Roman"/>
          <w:color w:val="000000"/>
          <w:spacing w:val="-1"/>
          <w:sz w:val="24"/>
          <w:szCs w:val="24"/>
          <w:lang w:val="ru-RU"/>
        </w:rPr>
        <w:t>л</w:t>
      </w:r>
      <w:r w:rsidRPr="00102E5E">
        <w:rPr>
          <w:rFonts w:ascii="Times New Roman" w:eastAsia="Times New Roman" w:hAnsi="Times New Roman" w:cs="Times New Roman"/>
          <w:color w:val="000000"/>
          <w:w w:val="99"/>
          <w:sz w:val="24"/>
          <w:szCs w:val="24"/>
          <w:lang w:val="ru-RU"/>
        </w:rPr>
        <w:t>ин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Г.04</w:t>
      </w:r>
      <w:r w:rsidRPr="00102E5E">
        <w:rPr>
          <w:rFonts w:ascii="Times New Roman" w:eastAsia="Times New Roman" w:hAnsi="Times New Roman" w:cs="Times New Roman"/>
          <w:color w:val="000000"/>
          <w:spacing w:val="26"/>
          <w:sz w:val="24"/>
          <w:szCs w:val="24"/>
          <w:lang w:val="ru-RU"/>
        </w:rPr>
        <w:t xml:space="preserve"> </w:t>
      </w:r>
      <w:r w:rsidRPr="00102E5E">
        <w:rPr>
          <w:rFonts w:ascii="Times New Roman" w:eastAsia="Times New Roman" w:hAnsi="Times New Roman" w:cs="Times New Roman"/>
          <w:color w:val="000000"/>
          <w:sz w:val="24"/>
          <w:szCs w:val="24"/>
          <w:lang w:val="ru-RU"/>
        </w:rPr>
        <w:t>«Ф</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ская</w:t>
      </w:r>
      <w:r w:rsidRPr="00102E5E">
        <w:rPr>
          <w:rFonts w:ascii="Times New Roman" w:eastAsia="Times New Roman" w:hAnsi="Times New Roman" w:cs="Times New Roman"/>
          <w:color w:val="000000"/>
          <w:spacing w:val="26"/>
          <w:sz w:val="24"/>
          <w:szCs w:val="24"/>
          <w:lang w:val="ru-RU"/>
        </w:rPr>
        <w:t xml:space="preserve"> </w:t>
      </w:r>
      <w:r w:rsidRPr="00102E5E">
        <w:rPr>
          <w:rFonts w:ascii="Times New Roman" w:eastAsia="Times New Roman" w:hAnsi="Times New Roman" w:cs="Times New Roman"/>
          <w:color w:val="000000"/>
          <w:sz w:val="24"/>
          <w:szCs w:val="24"/>
          <w:lang w:val="ru-RU"/>
        </w:rPr>
        <w:t>куль</w:t>
      </w:r>
      <w:r w:rsidRPr="00102E5E">
        <w:rPr>
          <w:rFonts w:ascii="Times New Roman" w:eastAsia="Times New Roman" w:hAnsi="Times New Roman" w:cs="Times New Roman"/>
          <w:color w:val="000000"/>
          <w:spacing w:val="5"/>
          <w:w w:val="99"/>
          <w:sz w:val="24"/>
          <w:szCs w:val="24"/>
          <w:lang w:val="ru-RU"/>
        </w:rPr>
        <w:t>т</w:t>
      </w:r>
      <w:r w:rsidRPr="00102E5E">
        <w:rPr>
          <w:rFonts w:ascii="Times New Roman" w:eastAsia="Times New Roman" w:hAnsi="Times New Roman" w:cs="Times New Roman"/>
          <w:color w:val="000000"/>
          <w:sz w:val="24"/>
          <w:szCs w:val="24"/>
          <w:lang w:val="ru-RU"/>
        </w:rPr>
        <w:t>ура»</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z w:val="24"/>
          <w:szCs w:val="24"/>
          <w:lang w:val="ru-RU"/>
        </w:rPr>
        <w:t>являе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ся</w:t>
      </w:r>
      <w:r w:rsidRPr="00102E5E">
        <w:rPr>
          <w:rFonts w:ascii="Times New Roman" w:eastAsia="Times New Roman" w:hAnsi="Times New Roman" w:cs="Times New Roman"/>
          <w:color w:val="000000"/>
          <w:spacing w:val="25"/>
          <w:sz w:val="24"/>
          <w:szCs w:val="24"/>
          <w:lang w:val="ru-RU"/>
        </w:rPr>
        <w:t xml:space="preserve"> </w:t>
      </w:r>
      <w:r w:rsidRPr="00102E5E">
        <w:rPr>
          <w:rFonts w:ascii="Times New Roman" w:eastAsia="Times New Roman" w:hAnsi="Times New Roman" w:cs="Times New Roman"/>
          <w:color w:val="000000"/>
          <w:sz w:val="24"/>
          <w:szCs w:val="24"/>
          <w:lang w:val="ru-RU"/>
        </w:rPr>
        <w:t>обя</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л</w:t>
      </w:r>
      <w:r w:rsidRPr="00102E5E">
        <w:rPr>
          <w:rFonts w:ascii="Times New Roman" w:eastAsia="Times New Roman" w:hAnsi="Times New Roman" w:cs="Times New Roman"/>
          <w:color w:val="000000"/>
          <w:spacing w:val="2"/>
          <w:sz w:val="24"/>
          <w:szCs w:val="24"/>
          <w:lang w:val="ru-RU"/>
        </w:rPr>
        <w:t>ь</w:t>
      </w:r>
      <w:r w:rsidRPr="00102E5E">
        <w:rPr>
          <w:rFonts w:ascii="Times New Roman" w:eastAsia="Times New Roman" w:hAnsi="Times New Roman" w:cs="Times New Roman"/>
          <w:color w:val="000000"/>
          <w:sz w:val="24"/>
          <w:szCs w:val="24"/>
          <w:lang w:val="ru-RU"/>
        </w:rPr>
        <w:t>ной</w:t>
      </w:r>
      <w:r w:rsidRPr="00102E5E">
        <w:rPr>
          <w:rFonts w:ascii="Times New Roman" w:eastAsia="Times New Roman" w:hAnsi="Times New Roman" w:cs="Times New Roman"/>
          <w:color w:val="000000"/>
          <w:spacing w:val="28"/>
          <w:sz w:val="24"/>
          <w:szCs w:val="24"/>
          <w:lang w:val="ru-RU"/>
        </w:rPr>
        <w:t xml:space="preserve"> </w:t>
      </w:r>
      <w:r w:rsidRPr="00102E5E">
        <w:rPr>
          <w:rFonts w:ascii="Times New Roman" w:eastAsia="Times New Roman" w:hAnsi="Times New Roman" w:cs="Times New Roman"/>
          <w:color w:val="000000"/>
          <w:sz w:val="24"/>
          <w:szCs w:val="24"/>
          <w:lang w:val="ru-RU"/>
        </w:rPr>
        <w:t>ч</w:t>
      </w:r>
      <w:r w:rsidRPr="00102E5E">
        <w:rPr>
          <w:rFonts w:ascii="Times New Roman" w:eastAsia="Times New Roman" w:hAnsi="Times New Roman" w:cs="Times New Roman"/>
          <w:color w:val="000000"/>
          <w:spacing w:val="-1"/>
          <w:sz w:val="24"/>
          <w:szCs w:val="24"/>
          <w:lang w:val="ru-RU"/>
        </w:rPr>
        <w:t>ас</w:t>
      </w:r>
      <w:r w:rsidRPr="00102E5E">
        <w:rPr>
          <w:rFonts w:ascii="Times New Roman" w:eastAsia="Times New Roman" w:hAnsi="Times New Roman" w:cs="Times New Roman"/>
          <w:color w:val="000000"/>
          <w:sz w:val="24"/>
          <w:szCs w:val="24"/>
          <w:lang w:val="ru-RU"/>
        </w:rPr>
        <w:t>т</w:t>
      </w:r>
      <w:r w:rsidRPr="00102E5E">
        <w:rPr>
          <w:rFonts w:ascii="Times New Roman" w:eastAsia="Times New Roman" w:hAnsi="Times New Roman" w:cs="Times New Roman"/>
          <w:color w:val="000000"/>
          <w:spacing w:val="1"/>
          <w:w w:val="99"/>
          <w:sz w:val="24"/>
          <w:szCs w:val="24"/>
          <w:lang w:val="ru-RU"/>
        </w:rPr>
        <w:t>ь</w:t>
      </w:r>
      <w:r w:rsidRPr="00102E5E">
        <w:rPr>
          <w:rFonts w:ascii="Times New Roman" w:eastAsia="Times New Roman" w:hAnsi="Times New Roman" w:cs="Times New Roman"/>
          <w:color w:val="000000"/>
          <w:w w:val="99"/>
          <w:sz w:val="24"/>
          <w:szCs w:val="24"/>
          <w:lang w:val="ru-RU"/>
        </w:rPr>
        <w:t>ю</w:t>
      </w:r>
      <w:r w:rsidR="009C27C6">
        <w:rPr>
          <w:rFonts w:ascii="Times New Roman" w:eastAsia="Times New Roman" w:hAnsi="Times New Roman" w:cs="Times New Roman"/>
          <w:color w:val="000000"/>
          <w:w w:val="99"/>
          <w:sz w:val="24"/>
          <w:szCs w:val="24"/>
          <w:lang w:val="ru-RU"/>
        </w:rPr>
        <w:t xml:space="preserve"> </w:t>
      </w:r>
      <w:r w:rsidRPr="00102E5E">
        <w:rPr>
          <w:rFonts w:ascii="Times New Roman" w:eastAsia="Times New Roman" w:hAnsi="Times New Roman" w:cs="Times New Roman"/>
          <w:color w:val="000000"/>
          <w:sz w:val="24"/>
          <w:szCs w:val="24"/>
          <w:lang w:val="ru-RU"/>
        </w:rPr>
        <w:t>со</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w:t>
      </w:r>
      <w:r w:rsidRPr="00102E5E">
        <w:rPr>
          <w:rFonts w:ascii="Times New Roman" w:eastAsia="Times New Roman" w:hAnsi="Times New Roman" w:cs="Times New Roman"/>
          <w:color w:val="000000"/>
          <w:sz w:val="24"/>
          <w:szCs w:val="24"/>
          <w:lang w:val="ru-RU"/>
        </w:rPr>
        <w:t>ь</w:t>
      </w:r>
      <w:r w:rsidRPr="00102E5E">
        <w:rPr>
          <w:rFonts w:ascii="Times New Roman" w:eastAsia="Times New Roman" w:hAnsi="Times New Roman" w:cs="Times New Roman"/>
          <w:color w:val="000000"/>
          <w:spacing w:val="1"/>
          <w:sz w:val="24"/>
          <w:szCs w:val="24"/>
          <w:lang w:val="ru-RU"/>
        </w:rPr>
        <w:t>но</w:t>
      </w:r>
      <w:r w:rsidRPr="00102E5E">
        <w:rPr>
          <w:rFonts w:ascii="Times New Roman" w:eastAsia="Times New Roman" w:hAnsi="Times New Roman" w:cs="Times New Roman"/>
          <w:color w:val="000000"/>
          <w:sz w:val="24"/>
          <w:szCs w:val="24"/>
          <w:lang w:val="ru-RU"/>
        </w:rPr>
        <w:t>-</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у</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тар</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ц</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pacing w:val="1"/>
          <w:sz w:val="24"/>
          <w:szCs w:val="24"/>
          <w:lang w:val="ru-RU"/>
        </w:rPr>
        <w:t>к</w:t>
      </w:r>
      <w:r w:rsidRPr="00102E5E">
        <w:rPr>
          <w:rFonts w:ascii="Times New Roman" w:eastAsia="Times New Roman" w:hAnsi="Times New Roman" w:cs="Times New Roman"/>
          <w:color w:val="000000"/>
          <w:sz w:val="24"/>
          <w:szCs w:val="24"/>
          <w:lang w:val="ru-RU"/>
        </w:rPr>
        <w:t>ла</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овной</w:t>
      </w:r>
      <w:r w:rsidRPr="00102E5E">
        <w:rPr>
          <w:rFonts w:ascii="Times New Roman" w:eastAsia="Times New Roman" w:hAnsi="Times New Roman" w:cs="Times New Roman"/>
          <w:color w:val="000000"/>
          <w:spacing w:val="104"/>
          <w:sz w:val="24"/>
          <w:szCs w:val="24"/>
          <w:lang w:val="ru-RU"/>
        </w:rPr>
        <w:t xml:space="preserve"> </w:t>
      </w:r>
      <w:r w:rsidRPr="00102E5E">
        <w:rPr>
          <w:rFonts w:ascii="Times New Roman" w:eastAsia="Times New Roman" w:hAnsi="Times New Roman" w:cs="Times New Roman"/>
          <w:color w:val="000000"/>
          <w:sz w:val="24"/>
          <w:szCs w:val="24"/>
          <w:lang w:val="ru-RU"/>
        </w:rPr>
        <w:t>обра</w:t>
      </w:r>
      <w:r w:rsidRPr="00102E5E">
        <w:rPr>
          <w:rFonts w:ascii="Times New Roman" w:eastAsia="Times New Roman" w:hAnsi="Times New Roman" w:cs="Times New Roman"/>
          <w:color w:val="000000"/>
          <w:spacing w:val="1"/>
          <w:w w:val="99"/>
          <w:sz w:val="24"/>
          <w:szCs w:val="24"/>
          <w:lang w:val="ru-RU"/>
        </w:rPr>
        <w:t>з</w:t>
      </w:r>
      <w:r w:rsidRPr="00102E5E">
        <w:rPr>
          <w:rFonts w:ascii="Times New Roman" w:eastAsia="Times New Roman" w:hAnsi="Times New Roman" w:cs="Times New Roman"/>
          <w:color w:val="000000"/>
          <w:sz w:val="24"/>
          <w:szCs w:val="24"/>
          <w:lang w:val="ru-RU"/>
        </w:rPr>
        <w:t>ов</w:t>
      </w:r>
      <w:r w:rsidRPr="00102E5E">
        <w:rPr>
          <w:rFonts w:ascii="Times New Roman" w:eastAsia="Times New Roman" w:hAnsi="Times New Roman" w:cs="Times New Roman"/>
          <w:color w:val="000000"/>
          <w:spacing w:val="3"/>
          <w:sz w:val="24"/>
          <w:szCs w:val="24"/>
          <w:lang w:val="ru-RU"/>
        </w:rPr>
        <w:t>а</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ел</w:t>
      </w:r>
      <w:r w:rsidRPr="00102E5E">
        <w:rPr>
          <w:rFonts w:ascii="Times New Roman" w:eastAsia="Times New Roman" w:hAnsi="Times New Roman" w:cs="Times New Roman"/>
          <w:color w:val="000000"/>
          <w:w w:val="99"/>
          <w:sz w:val="24"/>
          <w:szCs w:val="24"/>
          <w:lang w:val="ru-RU"/>
        </w:rPr>
        <w:t>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ой</w:t>
      </w:r>
      <w:r w:rsidRPr="00102E5E">
        <w:rPr>
          <w:rFonts w:ascii="Times New Roman" w:eastAsia="Times New Roman" w:hAnsi="Times New Roman" w:cs="Times New Roman"/>
          <w:color w:val="000000"/>
          <w:spacing w:val="102"/>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рогра</w:t>
      </w:r>
      <w:r w:rsidRPr="00102E5E">
        <w:rPr>
          <w:rFonts w:ascii="Times New Roman" w:eastAsia="Times New Roman" w:hAnsi="Times New Roman" w:cs="Times New Roman"/>
          <w:color w:val="000000"/>
          <w:spacing w:val="-1"/>
          <w:sz w:val="24"/>
          <w:szCs w:val="24"/>
          <w:lang w:val="ru-RU"/>
        </w:rPr>
        <w:t>м</w:t>
      </w:r>
      <w:r w:rsidRPr="00102E5E">
        <w:rPr>
          <w:rFonts w:ascii="Times New Roman" w:eastAsia="Times New Roman" w:hAnsi="Times New Roman" w:cs="Times New Roman"/>
          <w:color w:val="000000"/>
          <w:sz w:val="24"/>
          <w:szCs w:val="24"/>
          <w:lang w:val="ru-RU"/>
        </w:rPr>
        <w:t>мы</w:t>
      </w:r>
      <w:r w:rsidRPr="00102E5E">
        <w:rPr>
          <w:rFonts w:ascii="Times New Roman" w:eastAsia="Times New Roman" w:hAnsi="Times New Roman" w:cs="Times New Roman"/>
          <w:color w:val="000000"/>
          <w:spacing w:val="104"/>
          <w:sz w:val="24"/>
          <w:szCs w:val="24"/>
          <w:lang w:val="ru-RU"/>
        </w:rPr>
        <w:t xml:space="preserve"> </w:t>
      </w:r>
      <w:r w:rsidRPr="00102E5E">
        <w:rPr>
          <w:rFonts w:ascii="Times New Roman" w:eastAsia="Times New Roman" w:hAnsi="Times New Roman" w:cs="Times New Roman"/>
          <w:color w:val="000000"/>
          <w:sz w:val="24"/>
          <w:szCs w:val="24"/>
          <w:lang w:val="ru-RU"/>
        </w:rPr>
        <w:t>в соотв</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sz w:val="24"/>
          <w:szCs w:val="24"/>
          <w:lang w:val="ru-RU"/>
        </w:rPr>
        <w:t>тств</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w w:val="99"/>
          <w:sz w:val="24"/>
          <w:szCs w:val="24"/>
          <w:lang w:val="ru-RU"/>
        </w:rPr>
        <w:t>и</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w w:val="99"/>
          <w:sz w:val="24"/>
          <w:szCs w:val="24"/>
          <w:lang w:val="ru-RU"/>
        </w:rPr>
        <w:t>Ф</w:t>
      </w:r>
      <w:r w:rsidRPr="00102E5E">
        <w:rPr>
          <w:rFonts w:ascii="Times New Roman" w:eastAsia="Times New Roman" w:hAnsi="Times New Roman" w:cs="Times New Roman"/>
          <w:color w:val="000000"/>
          <w:sz w:val="24"/>
          <w:szCs w:val="24"/>
          <w:lang w:val="ru-RU"/>
        </w:rPr>
        <w:t xml:space="preserve">ГОС </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 xml:space="preserve">о </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w w:val="99"/>
          <w:sz w:val="24"/>
          <w:szCs w:val="24"/>
          <w:lang w:val="ru-RU"/>
        </w:rPr>
        <w:t>п</w:t>
      </w:r>
      <w:r w:rsidRPr="00102E5E">
        <w:rPr>
          <w:rFonts w:ascii="Times New Roman" w:eastAsia="Times New Roman" w:hAnsi="Times New Roman" w:cs="Times New Roman"/>
          <w:color w:val="000000"/>
          <w:sz w:val="24"/>
          <w:szCs w:val="24"/>
          <w:lang w:val="ru-RU"/>
        </w:rPr>
        <w:t>е</w:t>
      </w:r>
      <w:r w:rsidRPr="00102E5E">
        <w:rPr>
          <w:rFonts w:ascii="Times New Roman" w:eastAsia="Times New Roman" w:hAnsi="Times New Roman" w:cs="Times New Roman"/>
          <w:color w:val="000000"/>
          <w:w w:val="99"/>
          <w:sz w:val="24"/>
          <w:szCs w:val="24"/>
          <w:lang w:val="ru-RU"/>
        </w:rPr>
        <w:t>ц</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ль</w:t>
      </w:r>
      <w:r w:rsidRPr="00102E5E">
        <w:rPr>
          <w:rFonts w:ascii="Times New Roman" w:eastAsia="Times New Roman" w:hAnsi="Times New Roman" w:cs="Times New Roman"/>
          <w:color w:val="000000"/>
          <w:spacing w:val="1"/>
          <w:sz w:val="24"/>
          <w:szCs w:val="24"/>
          <w:lang w:val="ru-RU"/>
        </w:rPr>
        <w:t>н</w:t>
      </w:r>
      <w:r w:rsidRPr="00102E5E">
        <w:rPr>
          <w:rFonts w:ascii="Times New Roman" w:eastAsia="Times New Roman" w:hAnsi="Times New Roman" w:cs="Times New Roman"/>
          <w:color w:val="000000"/>
          <w:sz w:val="24"/>
          <w:szCs w:val="24"/>
          <w:lang w:val="ru-RU"/>
        </w:rPr>
        <w:t>ос</w:t>
      </w:r>
      <w:r w:rsidRPr="00102E5E">
        <w:rPr>
          <w:rFonts w:ascii="Times New Roman" w:eastAsia="Times New Roman" w:hAnsi="Times New Roman" w:cs="Times New Roman"/>
          <w:color w:val="000000"/>
          <w:spacing w:val="-1"/>
          <w:w w:val="99"/>
          <w:sz w:val="24"/>
          <w:szCs w:val="24"/>
          <w:lang w:val="ru-RU"/>
        </w:rPr>
        <w:t>т</w:t>
      </w:r>
      <w:r w:rsidRPr="00102E5E">
        <w:rPr>
          <w:rFonts w:ascii="Times New Roman" w:eastAsia="Times New Roman" w:hAnsi="Times New Roman" w:cs="Times New Roman"/>
          <w:color w:val="000000"/>
          <w:sz w:val="24"/>
          <w:szCs w:val="24"/>
          <w:lang w:val="ru-RU"/>
        </w:rPr>
        <w:t xml:space="preserve">и </w:t>
      </w:r>
      <w:r w:rsidR="000A04FF" w:rsidRPr="000A04FF">
        <w:rPr>
          <w:rFonts w:ascii="Times New Roman" w:eastAsia="Times New Roman" w:hAnsi="Times New Roman" w:cs="Times New Roman"/>
          <w:color w:val="000000"/>
          <w:sz w:val="24"/>
          <w:szCs w:val="24"/>
          <w:lang w:val="ru-RU"/>
        </w:rPr>
        <w:t>51.02.01 Народное художес</w:t>
      </w:r>
      <w:r w:rsidR="00BA5432">
        <w:rPr>
          <w:rFonts w:ascii="Times New Roman" w:eastAsia="Times New Roman" w:hAnsi="Times New Roman" w:cs="Times New Roman"/>
          <w:color w:val="000000"/>
          <w:sz w:val="24"/>
          <w:szCs w:val="24"/>
          <w:lang w:val="ru-RU"/>
        </w:rPr>
        <w:t>твенное творчество (по видам</w:t>
      </w:r>
      <w:r w:rsidR="000A04FF" w:rsidRPr="000A04FF">
        <w:rPr>
          <w:rFonts w:ascii="Times New Roman" w:eastAsia="Times New Roman" w:hAnsi="Times New Roman" w:cs="Times New Roman"/>
          <w:color w:val="000000"/>
          <w:sz w:val="24"/>
          <w:szCs w:val="24"/>
          <w:lang w:val="ru-RU"/>
        </w:rPr>
        <w:t>)</w:t>
      </w:r>
    </w:p>
    <w:p w:rsidR="004C2470" w:rsidRPr="00102E5E" w:rsidRDefault="00102E5E" w:rsidP="00474662">
      <w:pPr>
        <w:widowControl w:val="0"/>
        <w:spacing w:line="240" w:lineRule="auto"/>
        <w:ind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1"/>
          <w:sz w:val="24"/>
          <w:szCs w:val="24"/>
          <w:lang w:val="ru-RU"/>
        </w:rPr>
        <w:t>с</w:t>
      </w:r>
      <w:r w:rsidRPr="00102E5E">
        <w:rPr>
          <w:rFonts w:ascii="Times New Roman" w:eastAsia="Times New Roman" w:hAnsi="Times New Roman" w:cs="Times New Roman"/>
          <w:color w:val="000000"/>
          <w:sz w:val="24"/>
          <w:szCs w:val="24"/>
          <w:lang w:val="ru-RU"/>
        </w:rPr>
        <w:t>обое з</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ач</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н</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е д</w:t>
      </w:r>
      <w:r w:rsidRPr="00102E5E">
        <w:rPr>
          <w:rFonts w:ascii="Times New Roman" w:eastAsia="Times New Roman" w:hAnsi="Times New Roman" w:cs="Times New Roman"/>
          <w:color w:val="000000"/>
          <w:spacing w:val="1"/>
          <w:w w:val="99"/>
          <w:sz w:val="24"/>
          <w:szCs w:val="24"/>
          <w:lang w:val="ru-RU"/>
        </w:rPr>
        <w:t>и</w:t>
      </w:r>
      <w:r w:rsidRPr="00102E5E">
        <w:rPr>
          <w:rFonts w:ascii="Times New Roman" w:eastAsia="Times New Roman" w:hAnsi="Times New Roman" w:cs="Times New Roman"/>
          <w:color w:val="000000"/>
          <w:sz w:val="24"/>
          <w:szCs w:val="24"/>
          <w:lang w:val="ru-RU"/>
        </w:rPr>
        <w:t>с</w:t>
      </w:r>
      <w:r w:rsidRPr="00102E5E">
        <w:rPr>
          <w:rFonts w:ascii="Times New Roman" w:eastAsia="Times New Roman" w:hAnsi="Times New Roman" w:cs="Times New Roman"/>
          <w:color w:val="000000"/>
          <w:w w:val="99"/>
          <w:sz w:val="24"/>
          <w:szCs w:val="24"/>
          <w:lang w:val="ru-RU"/>
        </w:rPr>
        <w:t>цип</w:t>
      </w:r>
      <w:r w:rsidRPr="00102E5E">
        <w:rPr>
          <w:rFonts w:ascii="Times New Roman" w:eastAsia="Times New Roman" w:hAnsi="Times New Roman" w:cs="Times New Roman"/>
          <w:color w:val="000000"/>
          <w:sz w:val="24"/>
          <w:szCs w:val="24"/>
          <w:lang w:val="ru-RU"/>
        </w:rPr>
        <w:t>лина име</w:t>
      </w:r>
      <w:r w:rsidRPr="00102E5E">
        <w:rPr>
          <w:rFonts w:ascii="Times New Roman" w:eastAsia="Times New Roman" w:hAnsi="Times New Roman" w:cs="Times New Roman"/>
          <w:color w:val="000000"/>
          <w:spacing w:val="-1"/>
          <w:sz w:val="24"/>
          <w:szCs w:val="24"/>
          <w:lang w:val="ru-RU"/>
        </w:rPr>
        <w:t>е</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 xml:space="preserve"> </w:t>
      </w:r>
      <w:r w:rsidRPr="00102E5E">
        <w:rPr>
          <w:rFonts w:ascii="Times New Roman" w:eastAsia="Times New Roman" w:hAnsi="Times New Roman" w:cs="Times New Roman"/>
          <w:color w:val="000000"/>
          <w:spacing w:val="1"/>
          <w:sz w:val="24"/>
          <w:szCs w:val="24"/>
          <w:lang w:val="ru-RU"/>
        </w:rPr>
        <w:t>п</w:t>
      </w:r>
      <w:r w:rsidRPr="00102E5E">
        <w:rPr>
          <w:rFonts w:ascii="Times New Roman" w:eastAsia="Times New Roman" w:hAnsi="Times New Roman" w:cs="Times New Roman"/>
          <w:color w:val="000000"/>
          <w:sz w:val="24"/>
          <w:szCs w:val="24"/>
          <w:lang w:val="ru-RU"/>
        </w:rPr>
        <w:t>ри</w:t>
      </w:r>
      <w:r w:rsidRPr="00102E5E">
        <w:rPr>
          <w:rFonts w:ascii="Times New Roman" w:eastAsia="Times New Roman" w:hAnsi="Times New Roman" w:cs="Times New Roman"/>
          <w:color w:val="000000"/>
          <w:spacing w:val="4"/>
          <w:sz w:val="24"/>
          <w:szCs w:val="24"/>
          <w:lang w:val="ru-RU"/>
        </w:rPr>
        <w:t xml:space="preserve"> </w:t>
      </w:r>
      <w:r w:rsidRPr="00102E5E">
        <w:rPr>
          <w:rFonts w:ascii="Times New Roman" w:eastAsia="Times New Roman" w:hAnsi="Times New Roman" w:cs="Times New Roman"/>
          <w:color w:val="000000"/>
          <w:sz w:val="24"/>
          <w:szCs w:val="24"/>
          <w:lang w:val="ru-RU"/>
        </w:rPr>
        <w:t>формиров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нии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ра</w:t>
      </w: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2"/>
          <w:sz w:val="24"/>
          <w:szCs w:val="24"/>
          <w:lang w:val="ru-RU"/>
        </w:rPr>
        <w:t>в</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w w:val="99"/>
          <w:sz w:val="24"/>
          <w:szCs w:val="24"/>
          <w:lang w:val="ru-RU"/>
        </w:rPr>
        <w:t>т</w:t>
      </w:r>
      <w:r w:rsidRPr="00102E5E">
        <w:rPr>
          <w:rFonts w:ascii="Times New Roman" w:eastAsia="Times New Roman" w:hAnsi="Times New Roman" w:cs="Times New Roman"/>
          <w:color w:val="000000"/>
          <w:sz w:val="24"/>
          <w:szCs w:val="24"/>
          <w:lang w:val="ru-RU"/>
        </w:rPr>
        <w:t>ии</w:t>
      </w:r>
      <w:r w:rsidRPr="00102E5E">
        <w:rPr>
          <w:rFonts w:ascii="Times New Roman" w:eastAsia="Times New Roman" w:hAnsi="Times New Roman" w:cs="Times New Roman"/>
          <w:color w:val="000000"/>
          <w:spacing w:val="1"/>
          <w:sz w:val="24"/>
          <w:szCs w:val="24"/>
          <w:lang w:val="ru-RU"/>
        </w:rPr>
        <w:t xml:space="preserve"> </w:t>
      </w:r>
      <w:proofErr w:type="gramStart"/>
      <w:r w:rsidRPr="00102E5E">
        <w:rPr>
          <w:rFonts w:ascii="Times New Roman" w:eastAsia="Times New Roman" w:hAnsi="Times New Roman" w:cs="Times New Roman"/>
          <w:color w:val="000000"/>
          <w:sz w:val="24"/>
          <w:szCs w:val="24"/>
          <w:lang w:val="ru-RU"/>
        </w:rPr>
        <w:t>ОК</w:t>
      </w:r>
      <w:proofErr w:type="gramEnd"/>
      <w:r w:rsidRPr="00102E5E">
        <w:rPr>
          <w:rFonts w:ascii="Times New Roman" w:eastAsia="Times New Roman" w:hAnsi="Times New Roman" w:cs="Times New Roman"/>
          <w:color w:val="000000"/>
          <w:spacing w:val="-1"/>
          <w:sz w:val="24"/>
          <w:szCs w:val="24"/>
          <w:lang w:val="ru-RU"/>
        </w:rPr>
        <w:t xml:space="preserve"> </w:t>
      </w:r>
      <w:r w:rsidRPr="00102E5E">
        <w:rPr>
          <w:rFonts w:ascii="Times New Roman" w:eastAsia="Times New Roman" w:hAnsi="Times New Roman" w:cs="Times New Roman"/>
          <w:color w:val="000000"/>
          <w:sz w:val="24"/>
          <w:szCs w:val="24"/>
          <w:lang w:val="ru-RU"/>
        </w:rPr>
        <w:t>08.</w:t>
      </w:r>
    </w:p>
    <w:p w:rsidR="004C2470" w:rsidRPr="00102E5E" w:rsidRDefault="004C2470">
      <w:pPr>
        <w:spacing w:after="78" w:line="240" w:lineRule="exact"/>
        <w:rPr>
          <w:rFonts w:ascii="Times New Roman" w:eastAsia="Times New Roman" w:hAnsi="Times New Roman" w:cs="Times New Roman"/>
          <w:sz w:val="24"/>
          <w:szCs w:val="24"/>
          <w:lang w:val="ru-RU"/>
        </w:rPr>
      </w:pPr>
    </w:p>
    <w:p w:rsidR="004C2470" w:rsidRPr="00102E5E" w:rsidRDefault="00102E5E" w:rsidP="00474662">
      <w:pPr>
        <w:widowControl w:val="0"/>
        <w:spacing w:line="240" w:lineRule="auto"/>
        <w:ind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1.2. Це</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 xml:space="preserve">ь и </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pacing w:val="1"/>
          <w:w w:val="99"/>
          <w:sz w:val="24"/>
          <w:szCs w:val="24"/>
          <w:lang w:val="ru-RU"/>
        </w:rPr>
        <w:t>л</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уе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ые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езу</w:t>
      </w:r>
      <w:r w:rsidRPr="00102E5E">
        <w:rPr>
          <w:rFonts w:ascii="Times New Roman" w:eastAsia="Times New Roman" w:hAnsi="Times New Roman" w:cs="Times New Roman"/>
          <w:b/>
          <w:bCs/>
          <w:color w:val="000000"/>
          <w:spacing w:val="-1"/>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ы о</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в</w:t>
      </w:r>
      <w:r w:rsidRPr="00102E5E">
        <w:rPr>
          <w:rFonts w:ascii="Times New Roman" w:eastAsia="Times New Roman" w:hAnsi="Times New Roman" w:cs="Times New Roman"/>
          <w:b/>
          <w:bCs/>
          <w:color w:val="000000"/>
          <w:spacing w:val="2"/>
          <w:sz w:val="24"/>
          <w:szCs w:val="24"/>
          <w:lang w:val="ru-RU"/>
        </w:rPr>
        <w:t>о</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я д</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циплин</w:t>
      </w:r>
      <w:r w:rsidRPr="00102E5E">
        <w:rPr>
          <w:rFonts w:ascii="Times New Roman" w:eastAsia="Times New Roman" w:hAnsi="Times New Roman" w:cs="Times New Roman"/>
          <w:b/>
          <w:bCs/>
          <w:color w:val="000000"/>
          <w:sz w:val="24"/>
          <w:szCs w:val="24"/>
          <w:lang w:val="ru-RU"/>
        </w:rPr>
        <w:t>ы:</w:t>
      </w:r>
    </w:p>
    <w:p w:rsidR="004C2470" w:rsidRPr="00102E5E" w:rsidRDefault="00102E5E">
      <w:pPr>
        <w:widowControl w:val="0"/>
        <w:spacing w:before="41" w:after="41" w:line="240" w:lineRule="auto"/>
        <w:ind w:left="567"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sz w:val="24"/>
          <w:szCs w:val="24"/>
          <w:lang w:val="ru-RU"/>
        </w:rPr>
        <w:t>В</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sz w:val="24"/>
          <w:szCs w:val="24"/>
          <w:lang w:val="ru-RU"/>
        </w:rPr>
        <w:t>рамках</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pacing w:val="1"/>
          <w:w w:val="99"/>
          <w:sz w:val="24"/>
          <w:szCs w:val="24"/>
          <w:lang w:val="ru-RU"/>
        </w:rPr>
        <w:t>п</w:t>
      </w:r>
      <w:r w:rsidRPr="00102E5E">
        <w:rPr>
          <w:rFonts w:ascii="Times New Roman" w:eastAsia="Times New Roman" w:hAnsi="Times New Roman" w:cs="Times New Roman"/>
          <w:color w:val="000000"/>
          <w:sz w:val="24"/>
          <w:szCs w:val="24"/>
          <w:lang w:val="ru-RU"/>
        </w:rPr>
        <w:t>ро</w:t>
      </w:r>
      <w:r w:rsidRPr="00102E5E">
        <w:rPr>
          <w:rFonts w:ascii="Times New Roman" w:eastAsia="Times New Roman" w:hAnsi="Times New Roman" w:cs="Times New Roman"/>
          <w:color w:val="000000"/>
          <w:w w:val="99"/>
          <w:sz w:val="24"/>
          <w:szCs w:val="24"/>
          <w:lang w:val="ru-RU"/>
        </w:rPr>
        <w:t>г</w:t>
      </w:r>
      <w:r w:rsidRPr="00102E5E">
        <w:rPr>
          <w:rFonts w:ascii="Times New Roman" w:eastAsia="Times New Roman" w:hAnsi="Times New Roman" w:cs="Times New Roman"/>
          <w:color w:val="000000"/>
          <w:sz w:val="24"/>
          <w:szCs w:val="24"/>
          <w:lang w:val="ru-RU"/>
        </w:rPr>
        <w:t>раммы</w:t>
      </w:r>
      <w:r w:rsidRPr="00102E5E">
        <w:rPr>
          <w:rFonts w:ascii="Times New Roman" w:eastAsia="Times New Roman" w:hAnsi="Times New Roman" w:cs="Times New Roman"/>
          <w:color w:val="000000"/>
          <w:spacing w:val="49"/>
          <w:sz w:val="24"/>
          <w:szCs w:val="24"/>
          <w:lang w:val="ru-RU"/>
        </w:rPr>
        <w:t xml:space="preserve"> </w:t>
      </w:r>
      <w:r w:rsidRPr="00102E5E">
        <w:rPr>
          <w:rFonts w:ascii="Times New Roman" w:eastAsia="Times New Roman" w:hAnsi="Times New Roman" w:cs="Times New Roman"/>
          <w:color w:val="000000"/>
          <w:sz w:val="24"/>
          <w:szCs w:val="24"/>
          <w:lang w:val="ru-RU"/>
        </w:rPr>
        <w:t>учебной</w:t>
      </w:r>
      <w:r w:rsidRPr="00102E5E">
        <w:rPr>
          <w:rFonts w:ascii="Times New Roman" w:eastAsia="Times New Roman" w:hAnsi="Times New Roman" w:cs="Times New Roman"/>
          <w:color w:val="000000"/>
          <w:spacing w:val="49"/>
          <w:sz w:val="24"/>
          <w:szCs w:val="24"/>
          <w:lang w:val="ru-RU"/>
        </w:rPr>
        <w:t xml:space="preserve"> </w:t>
      </w:r>
      <w:r w:rsidRPr="00102E5E">
        <w:rPr>
          <w:rFonts w:ascii="Times New Roman" w:eastAsia="Times New Roman" w:hAnsi="Times New Roman" w:cs="Times New Roman"/>
          <w:color w:val="000000"/>
          <w:sz w:val="24"/>
          <w:szCs w:val="24"/>
          <w:lang w:val="ru-RU"/>
        </w:rPr>
        <w:t>д</w:t>
      </w:r>
      <w:r w:rsidRPr="00102E5E">
        <w:rPr>
          <w:rFonts w:ascii="Times New Roman" w:eastAsia="Times New Roman" w:hAnsi="Times New Roman" w:cs="Times New Roman"/>
          <w:color w:val="000000"/>
          <w:spacing w:val="2"/>
          <w:sz w:val="24"/>
          <w:szCs w:val="24"/>
          <w:lang w:val="ru-RU"/>
        </w:rPr>
        <w:t>и</w:t>
      </w:r>
      <w:r w:rsidRPr="00102E5E">
        <w:rPr>
          <w:rFonts w:ascii="Times New Roman" w:eastAsia="Times New Roman" w:hAnsi="Times New Roman" w:cs="Times New Roman"/>
          <w:color w:val="000000"/>
          <w:sz w:val="24"/>
          <w:szCs w:val="24"/>
          <w:lang w:val="ru-RU"/>
        </w:rPr>
        <w:t>сциплины</w:t>
      </w:r>
      <w:r w:rsidRPr="00102E5E">
        <w:rPr>
          <w:rFonts w:ascii="Times New Roman" w:eastAsia="Times New Roman" w:hAnsi="Times New Roman" w:cs="Times New Roman"/>
          <w:color w:val="000000"/>
          <w:spacing w:val="47"/>
          <w:sz w:val="24"/>
          <w:szCs w:val="24"/>
          <w:lang w:val="ru-RU"/>
        </w:rPr>
        <w:t xml:space="preserve"> </w:t>
      </w:r>
      <w:proofErr w:type="gramStart"/>
      <w:r w:rsidRPr="00102E5E">
        <w:rPr>
          <w:rFonts w:ascii="Times New Roman" w:eastAsia="Times New Roman" w:hAnsi="Times New Roman" w:cs="Times New Roman"/>
          <w:color w:val="000000"/>
          <w:sz w:val="24"/>
          <w:szCs w:val="24"/>
          <w:lang w:val="ru-RU"/>
        </w:rPr>
        <w:t>о</w:t>
      </w:r>
      <w:r w:rsidRPr="00102E5E">
        <w:rPr>
          <w:rFonts w:ascii="Times New Roman" w:eastAsia="Times New Roman" w:hAnsi="Times New Roman" w:cs="Times New Roman"/>
          <w:color w:val="000000"/>
          <w:spacing w:val="5"/>
          <w:sz w:val="24"/>
          <w:szCs w:val="24"/>
          <w:lang w:val="ru-RU"/>
        </w:rPr>
        <w:t>б</w:t>
      </w:r>
      <w:r w:rsidRPr="00102E5E">
        <w:rPr>
          <w:rFonts w:ascii="Times New Roman" w:eastAsia="Times New Roman" w:hAnsi="Times New Roman" w:cs="Times New Roman"/>
          <w:color w:val="000000"/>
          <w:sz w:val="24"/>
          <w:szCs w:val="24"/>
          <w:lang w:val="ru-RU"/>
        </w:rPr>
        <w:t>уча</w:t>
      </w:r>
      <w:r w:rsidRPr="00102E5E">
        <w:rPr>
          <w:rFonts w:ascii="Times New Roman" w:eastAsia="Times New Roman" w:hAnsi="Times New Roman" w:cs="Times New Roman"/>
          <w:color w:val="000000"/>
          <w:w w:val="99"/>
          <w:sz w:val="24"/>
          <w:szCs w:val="24"/>
          <w:lang w:val="ru-RU"/>
        </w:rPr>
        <w:t>ющ</w:t>
      </w:r>
      <w:r w:rsidRPr="00102E5E">
        <w:rPr>
          <w:rFonts w:ascii="Times New Roman" w:eastAsia="Times New Roman" w:hAnsi="Times New Roman" w:cs="Times New Roman"/>
          <w:color w:val="000000"/>
          <w:sz w:val="24"/>
          <w:szCs w:val="24"/>
          <w:lang w:val="ru-RU"/>
        </w:rPr>
        <w:t>им</w:t>
      </w:r>
      <w:r w:rsidRPr="00102E5E">
        <w:rPr>
          <w:rFonts w:ascii="Times New Roman" w:eastAsia="Times New Roman" w:hAnsi="Times New Roman" w:cs="Times New Roman"/>
          <w:color w:val="000000"/>
          <w:spacing w:val="1"/>
          <w:sz w:val="24"/>
          <w:szCs w:val="24"/>
          <w:lang w:val="ru-RU"/>
        </w:rPr>
        <w:t>и</w:t>
      </w:r>
      <w:r w:rsidRPr="00102E5E">
        <w:rPr>
          <w:rFonts w:ascii="Times New Roman" w:eastAsia="Times New Roman" w:hAnsi="Times New Roman" w:cs="Times New Roman"/>
          <w:color w:val="000000"/>
          <w:sz w:val="24"/>
          <w:szCs w:val="24"/>
          <w:lang w:val="ru-RU"/>
        </w:rPr>
        <w:t>ся</w:t>
      </w:r>
      <w:proofErr w:type="gramEnd"/>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sz w:val="24"/>
          <w:szCs w:val="24"/>
          <w:lang w:val="ru-RU"/>
        </w:rPr>
        <w:t>осв</w:t>
      </w:r>
      <w:r w:rsidRPr="00102E5E">
        <w:rPr>
          <w:rFonts w:ascii="Times New Roman" w:eastAsia="Times New Roman" w:hAnsi="Times New Roman" w:cs="Times New Roman"/>
          <w:color w:val="000000"/>
          <w:spacing w:val="-1"/>
          <w:sz w:val="24"/>
          <w:szCs w:val="24"/>
          <w:lang w:val="ru-RU"/>
        </w:rPr>
        <w:t>а</w:t>
      </w:r>
      <w:r w:rsidRPr="00102E5E">
        <w:rPr>
          <w:rFonts w:ascii="Times New Roman" w:eastAsia="Times New Roman" w:hAnsi="Times New Roman" w:cs="Times New Roman"/>
          <w:color w:val="000000"/>
          <w:sz w:val="24"/>
          <w:szCs w:val="24"/>
          <w:lang w:val="ru-RU"/>
        </w:rPr>
        <w:t>и</w:t>
      </w:r>
      <w:r w:rsidRPr="00102E5E">
        <w:rPr>
          <w:rFonts w:ascii="Times New Roman" w:eastAsia="Times New Roman" w:hAnsi="Times New Roman" w:cs="Times New Roman"/>
          <w:color w:val="000000"/>
          <w:spacing w:val="2"/>
          <w:sz w:val="24"/>
          <w:szCs w:val="24"/>
          <w:lang w:val="ru-RU"/>
        </w:rPr>
        <w:t>в</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ют</w:t>
      </w:r>
      <w:r w:rsidRPr="00102E5E">
        <w:rPr>
          <w:rFonts w:ascii="Times New Roman" w:eastAsia="Times New Roman" w:hAnsi="Times New Roman" w:cs="Times New Roman"/>
          <w:color w:val="000000"/>
          <w:sz w:val="24"/>
          <w:szCs w:val="24"/>
          <w:lang w:val="ru-RU"/>
        </w:rPr>
        <w:t>ся</w:t>
      </w:r>
      <w:r w:rsidRPr="00102E5E">
        <w:rPr>
          <w:rFonts w:ascii="Times New Roman" w:eastAsia="Times New Roman" w:hAnsi="Times New Roman" w:cs="Times New Roman"/>
          <w:color w:val="000000"/>
          <w:spacing w:val="48"/>
          <w:sz w:val="24"/>
          <w:szCs w:val="24"/>
          <w:lang w:val="ru-RU"/>
        </w:rPr>
        <w:t xml:space="preserve"> </w:t>
      </w:r>
      <w:r w:rsidRPr="00102E5E">
        <w:rPr>
          <w:rFonts w:ascii="Times New Roman" w:eastAsia="Times New Roman" w:hAnsi="Times New Roman" w:cs="Times New Roman"/>
          <w:color w:val="000000"/>
          <w:sz w:val="24"/>
          <w:szCs w:val="24"/>
          <w:lang w:val="ru-RU"/>
        </w:rPr>
        <w:t>уме</w:t>
      </w:r>
      <w:r w:rsidRPr="00102E5E">
        <w:rPr>
          <w:rFonts w:ascii="Times New Roman" w:eastAsia="Times New Roman" w:hAnsi="Times New Roman" w:cs="Times New Roman"/>
          <w:color w:val="000000"/>
          <w:w w:val="99"/>
          <w:sz w:val="24"/>
          <w:szCs w:val="24"/>
          <w:lang w:val="ru-RU"/>
        </w:rPr>
        <w:t>ни</w:t>
      </w:r>
      <w:r w:rsidRPr="00102E5E">
        <w:rPr>
          <w:rFonts w:ascii="Times New Roman" w:eastAsia="Times New Roman" w:hAnsi="Times New Roman" w:cs="Times New Roman"/>
          <w:color w:val="000000"/>
          <w:sz w:val="24"/>
          <w:szCs w:val="24"/>
          <w:lang w:val="ru-RU"/>
        </w:rPr>
        <w:t>я</w:t>
      </w:r>
      <w:r w:rsidRPr="00102E5E">
        <w:rPr>
          <w:rFonts w:ascii="Times New Roman" w:eastAsia="Times New Roman" w:hAnsi="Times New Roman" w:cs="Times New Roman"/>
          <w:color w:val="000000"/>
          <w:spacing w:val="47"/>
          <w:sz w:val="24"/>
          <w:szCs w:val="24"/>
          <w:lang w:val="ru-RU"/>
        </w:rPr>
        <w:t xml:space="preserve"> </w:t>
      </w:r>
      <w:r w:rsidRPr="00102E5E">
        <w:rPr>
          <w:rFonts w:ascii="Times New Roman" w:eastAsia="Times New Roman" w:hAnsi="Times New Roman" w:cs="Times New Roman"/>
          <w:color w:val="000000"/>
          <w:w w:val="99"/>
          <w:sz w:val="24"/>
          <w:szCs w:val="24"/>
          <w:lang w:val="ru-RU"/>
        </w:rPr>
        <w:t>и</w:t>
      </w:r>
    </w:p>
    <w:p w:rsidR="004C2470" w:rsidRPr="00102E5E" w:rsidRDefault="004C2470">
      <w:pPr>
        <w:rPr>
          <w:lang w:val="ru-RU"/>
        </w:rPr>
        <w:sectPr w:rsidR="004C2470" w:rsidRPr="00102E5E" w:rsidSect="00D8657E">
          <w:pgSz w:w="11906" w:h="16838"/>
          <w:pgMar w:top="1134" w:right="850" w:bottom="1134" w:left="1701" w:header="0" w:footer="0" w:gutter="0"/>
          <w:cols w:space="708"/>
          <w:docGrid w:linePitch="299"/>
        </w:sectPr>
      </w:pPr>
    </w:p>
    <w:p w:rsidR="004C2470" w:rsidRPr="00102E5E" w:rsidRDefault="00102E5E">
      <w:pPr>
        <w:widowControl w:val="0"/>
        <w:spacing w:line="240" w:lineRule="auto"/>
        <w:ind w:left="1" w:right="-20"/>
        <w:rPr>
          <w:rFonts w:ascii="Times New Roman" w:eastAsia="Times New Roman" w:hAnsi="Times New Roman" w:cs="Times New Roman"/>
          <w:color w:val="000000"/>
          <w:sz w:val="24"/>
          <w:szCs w:val="24"/>
          <w:lang w:val="ru-RU"/>
        </w:rPr>
      </w:pPr>
      <w:r w:rsidRPr="00102E5E">
        <w:rPr>
          <w:rFonts w:ascii="Times New Roman" w:eastAsia="Times New Roman" w:hAnsi="Times New Roman" w:cs="Times New Roman"/>
          <w:color w:val="000000"/>
          <w:w w:val="99"/>
          <w:sz w:val="24"/>
          <w:szCs w:val="24"/>
          <w:lang w:val="ru-RU"/>
        </w:rPr>
        <w:t>з</w:t>
      </w:r>
      <w:r w:rsidRPr="00102E5E">
        <w:rPr>
          <w:rFonts w:ascii="Times New Roman" w:eastAsia="Times New Roman" w:hAnsi="Times New Roman" w:cs="Times New Roman"/>
          <w:color w:val="000000"/>
          <w:spacing w:val="1"/>
          <w:w w:val="99"/>
          <w:sz w:val="24"/>
          <w:szCs w:val="24"/>
          <w:lang w:val="ru-RU"/>
        </w:rPr>
        <w:t>н</w:t>
      </w:r>
      <w:r w:rsidRPr="00102E5E">
        <w:rPr>
          <w:rFonts w:ascii="Times New Roman" w:eastAsia="Times New Roman" w:hAnsi="Times New Roman" w:cs="Times New Roman"/>
          <w:color w:val="000000"/>
          <w:sz w:val="24"/>
          <w:szCs w:val="24"/>
          <w:lang w:val="ru-RU"/>
        </w:rPr>
        <w:t>а</w:t>
      </w:r>
      <w:r w:rsidRPr="00102E5E">
        <w:rPr>
          <w:rFonts w:ascii="Times New Roman" w:eastAsia="Times New Roman" w:hAnsi="Times New Roman" w:cs="Times New Roman"/>
          <w:color w:val="000000"/>
          <w:w w:val="99"/>
          <w:sz w:val="24"/>
          <w:szCs w:val="24"/>
          <w:lang w:val="ru-RU"/>
        </w:rPr>
        <w:t>ни</w:t>
      </w:r>
      <w:r w:rsidRPr="00102E5E">
        <w:rPr>
          <w:rFonts w:ascii="Times New Roman" w:eastAsia="Times New Roman" w:hAnsi="Times New Roman" w:cs="Times New Roman"/>
          <w:color w:val="000000"/>
          <w:sz w:val="24"/>
          <w:szCs w:val="24"/>
          <w:lang w:val="ru-RU"/>
        </w:rPr>
        <w:t>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643"/>
        <w:gridCol w:w="3119"/>
      </w:tblGrid>
      <w:tr w:rsidR="000B1383" w:rsidRPr="000B1383" w:rsidTr="000B1383">
        <w:trPr>
          <w:trHeight w:val="649"/>
        </w:trPr>
        <w:tc>
          <w:tcPr>
            <w:tcW w:w="1589" w:type="dxa"/>
            <w:hideMark/>
          </w:tcPr>
          <w:p w:rsidR="000B1383" w:rsidRPr="000B1383" w:rsidRDefault="000B1383" w:rsidP="000B1383">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Код</w:t>
            </w:r>
          </w:p>
          <w:p w:rsidR="000B1383" w:rsidRPr="000B1383" w:rsidRDefault="000B1383" w:rsidP="000B1383">
            <w:pPr>
              <w:suppressAutoHyphens/>
              <w:spacing w:line="240" w:lineRule="auto"/>
              <w:jc w:val="center"/>
              <w:rPr>
                <w:rFonts w:ascii="Times New Roman" w:eastAsia="Times New Roman" w:hAnsi="Times New Roman" w:cs="Times New Roman"/>
                <w:sz w:val="24"/>
                <w:szCs w:val="24"/>
                <w:lang w:val="ru-RU" w:eastAsia="ru-RU"/>
              </w:rPr>
            </w:pPr>
            <w:r w:rsidRPr="000B1383">
              <w:rPr>
                <w:rFonts w:ascii="Times New Roman" w:eastAsia="Times New Roman" w:hAnsi="Times New Roman" w:cs="Times New Roman"/>
                <w:sz w:val="24"/>
                <w:szCs w:val="24"/>
                <w:lang w:val="ru-RU" w:eastAsia="ru-RU"/>
              </w:rPr>
              <w:t xml:space="preserve">ПК, </w:t>
            </w:r>
            <w:proofErr w:type="gramStart"/>
            <w:r w:rsidRPr="000B1383">
              <w:rPr>
                <w:rFonts w:ascii="Times New Roman" w:eastAsia="Times New Roman" w:hAnsi="Times New Roman" w:cs="Times New Roman"/>
                <w:sz w:val="24"/>
                <w:szCs w:val="24"/>
                <w:lang w:val="ru-RU" w:eastAsia="ru-RU"/>
              </w:rPr>
              <w:t>ОК</w:t>
            </w:r>
            <w:proofErr w:type="gramEnd"/>
          </w:p>
        </w:tc>
        <w:tc>
          <w:tcPr>
            <w:tcW w:w="4643" w:type="dxa"/>
            <w:hideMark/>
          </w:tcPr>
          <w:p w:rsidR="000B1383" w:rsidRPr="000B1383" w:rsidRDefault="000B1383" w:rsidP="000B1383">
            <w:pPr>
              <w:suppressAutoHyphens/>
              <w:spacing w:line="240" w:lineRule="auto"/>
              <w:jc w:val="center"/>
              <w:rPr>
                <w:rFonts w:ascii="Times New Roman" w:eastAsia="Times New Roman" w:hAnsi="Times New Roman" w:cs="Times New Roman"/>
                <w:sz w:val="24"/>
                <w:szCs w:val="24"/>
                <w:lang w:val="ru-RU" w:eastAsia="ru-RU"/>
              </w:rPr>
            </w:pPr>
            <w:r w:rsidRPr="000B1383">
              <w:rPr>
                <w:rFonts w:ascii="Times New Roman" w:eastAsia="Times New Roman" w:hAnsi="Times New Roman" w:cs="Times New Roman"/>
                <w:sz w:val="24"/>
                <w:szCs w:val="24"/>
                <w:lang w:val="ru-RU" w:eastAsia="ru-RU"/>
              </w:rPr>
              <w:t>Умения</w:t>
            </w:r>
          </w:p>
        </w:tc>
        <w:tc>
          <w:tcPr>
            <w:tcW w:w="3119" w:type="dxa"/>
            <w:hideMark/>
          </w:tcPr>
          <w:p w:rsidR="000B1383" w:rsidRPr="000B1383" w:rsidRDefault="000B1383" w:rsidP="000B1383">
            <w:pPr>
              <w:suppressAutoHyphens/>
              <w:spacing w:line="240" w:lineRule="auto"/>
              <w:jc w:val="center"/>
              <w:rPr>
                <w:rFonts w:ascii="Times New Roman" w:eastAsia="Times New Roman" w:hAnsi="Times New Roman" w:cs="Times New Roman"/>
                <w:sz w:val="24"/>
                <w:szCs w:val="24"/>
                <w:lang w:val="ru-RU" w:eastAsia="ru-RU"/>
              </w:rPr>
            </w:pPr>
            <w:r w:rsidRPr="000B1383">
              <w:rPr>
                <w:rFonts w:ascii="Times New Roman" w:eastAsia="Times New Roman" w:hAnsi="Times New Roman" w:cs="Times New Roman"/>
                <w:sz w:val="24"/>
                <w:szCs w:val="24"/>
                <w:lang w:val="ru-RU" w:eastAsia="ru-RU"/>
              </w:rPr>
              <w:t>Знания</w:t>
            </w:r>
          </w:p>
        </w:tc>
      </w:tr>
      <w:tr w:rsidR="000B1383" w:rsidRPr="00ED2014" w:rsidTr="000B1383">
        <w:trPr>
          <w:trHeight w:val="212"/>
        </w:trPr>
        <w:tc>
          <w:tcPr>
            <w:tcW w:w="1589" w:type="dxa"/>
          </w:tcPr>
          <w:p w:rsidR="000B1383" w:rsidRPr="000B1383" w:rsidRDefault="000B1383" w:rsidP="000B1383">
            <w:pPr>
              <w:suppressAutoHyphens/>
              <w:spacing w:line="240" w:lineRule="auto"/>
              <w:jc w:val="center"/>
              <w:rPr>
                <w:rFonts w:ascii="Times New Roman" w:eastAsia="Times New Roman" w:hAnsi="Times New Roman" w:cs="Times New Roman"/>
                <w:i/>
                <w:lang w:val="ru-RU" w:eastAsia="ru-RU"/>
              </w:rPr>
            </w:pPr>
            <w:proofErr w:type="gramStart"/>
            <w:r w:rsidRPr="000B1383">
              <w:rPr>
                <w:rFonts w:ascii="Times New Roman" w:eastAsia="Times New Roman" w:hAnsi="Times New Roman" w:cs="Times New Roman"/>
                <w:i/>
                <w:lang w:val="ru-RU" w:eastAsia="ru-RU"/>
              </w:rPr>
              <w:t>ОК</w:t>
            </w:r>
            <w:proofErr w:type="gramEnd"/>
            <w:r w:rsidRPr="000B1383">
              <w:rPr>
                <w:rFonts w:ascii="Times New Roman" w:eastAsia="Times New Roman" w:hAnsi="Times New Roman" w:cs="Times New Roman"/>
                <w:i/>
                <w:lang w:val="ru-RU" w:eastAsia="ru-RU"/>
              </w:rPr>
              <w:t xml:space="preserve"> 08</w:t>
            </w:r>
          </w:p>
          <w:p w:rsidR="000B1383" w:rsidRPr="000B1383" w:rsidRDefault="000B1383" w:rsidP="000B1383">
            <w:pPr>
              <w:suppressAutoHyphens/>
              <w:spacing w:line="240" w:lineRule="auto"/>
              <w:jc w:val="center"/>
              <w:rPr>
                <w:rFonts w:ascii="Times New Roman" w:eastAsia="Times New Roman" w:hAnsi="Times New Roman" w:cs="Times New Roman"/>
                <w:i/>
                <w:lang w:val="ru-RU" w:eastAsia="ru-RU"/>
              </w:rPr>
            </w:pPr>
          </w:p>
        </w:tc>
        <w:tc>
          <w:tcPr>
            <w:tcW w:w="4643" w:type="dxa"/>
          </w:tcPr>
          <w:p w:rsidR="000B1383" w:rsidRPr="000B1383" w:rsidRDefault="000B1383" w:rsidP="000B1383">
            <w:pPr>
              <w:spacing w:line="240" w:lineRule="auto"/>
              <w:jc w:val="both"/>
              <w:rPr>
                <w:rFonts w:ascii="Times New Roman" w:eastAsia="Times New Roman" w:hAnsi="Times New Roman" w:cs="Times New Roman"/>
                <w:iCs/>
                <w:sz w:val="23"/>
                <w:szCs w:val="23"/>
                <w:lang w:val="ru-RU" w:eastAsia="ru-RU"/>
              </w:rPr>
            </w:pPr>
            <w:r w:rsidRPr="000B1383">
              <w:rPr>
                <w:rFonts w:ascii="Times New Roman" w:eastAsia="Times New Roman" w:hAnsi="Times New Roman" w:cs="Times New Roman"/>
                <w:iCs/>
                <w:sz w:val="23"/>
                <w:szCs w:val="23"/>
                <w:lang w:val="ru-RU" w:eastAsia="ru-RU"/>
              </w:rPr>
              <w:t xml:space="preserve">- использовать физкультурно-оздоровительную деятельность для укрепления здоровья, достижения жизненных и профессиональных целей; </w:t>
            </w:r>
          </w:p>
          <w:p w:rsidR="000B1383" w:rsidRPr="000B1383" w:rsidRDefault="000B1383" w:rsidP="000B1383">
            <w:pPr>
              <w:widowControl w:val="0"/>
              <w:spacing w:line="276" w:lineRule="auto"/>
              <w:ind w:right="300"/>
              <w:jc w:val="both"/>
              <w:rPr>
                <w:rFonts w:ascii="Times New Roman" w:hAnsi="Times New Roman" w:cs="Times New Roman"/>
                <w:iCs/>
                <w:sz w:val="24"/>
                <w:szCs w:val="24"/>
                <w:lang w:val="ru-RU"/>
              </w:rPr>
            </w:pPr>
            <w:r w:rsidRPr="000B1383">
              <w:rPr>
                <w:rFonts w:ascii="Times New Roman" w:hAnsi="Times New Roman" w:cs="Times New Roman"/>
                <w:sz w:val="24"/>
                <w:szCs w:val="24"/>
                <w:lang w:val="ru-RU"/>
              </w:rPr>
              <w:t>- применять рациональные приемы двигательных функций в профессиональной деятельности;</w:t>
            </w:r>
          </w:p>
        </w:tc>
        <w:tc>
          <w:tcPr>
            <w:tcW w:w="3119" w:type="dxa"/>
          </w:tcPr>
          <w:p w:rsidR="000B1383" w:rsidRPr="000B1383" w:rsidRDefault="000B1383" w:rsidP="000B1383">
            <w:pPr>
              <w:spacing w:line="240" w:lineRule="auto"/>
              <w:jc w:val="both"/>
              <w:rPr>
                <w:rFonts w:ascii="Times New Roman" w:eastAsia="Times New Roman" w:hAnsi="Times New Roman" w:cs="Times New Roman"/>
                <w:iCs/>
                <w:sz w:val="23"/>
                <w:szCs w:val="23"/>
                <w:lang w:val="ru-RU" w:eastAsia="ru-RU"/>
              </w:rPr>
            </w:pPr>
            <w:r w:rsidRPr="000B1383">
              <w:rPr>
                <w:rFonts w:ascii="Times New Roman" w:eastAsia="Times New Roman" w:hAnsi="Times New Roman" w:cs="Times New Roman"/>
                <w:iCs/>
                <w:sz w:val="23"/>
                <w:szCs w:val="23"/>
                <w:lang w:val="ru-RU" w:eastAsia="ru-RU"/>
              </w:rPr>
              <w:t xml:space="preserve">- роль физической культуры в общекультурном, профессиональном и социальном развитии человека; </w:t>
            </w:r>
          </w:p>
          <w:p w:rsidR="000B1383" w:rsidRPr="000B1383" w:rsidRDefault="000B1383" w:rsidP="000B1383">
            <w:pPr>
              <w:spacing w:line="240" w:lineRule="auto"/>
              <w:rPr>
                <w:rFonts w:ascii="Times New Roman" w:eastAsia="Times New Roman" w:hAnsi="Times New Roman" w:cs="Times New Roman"/>
                <w:iCs/>
                <w:sz w:val="23"/>
                <w:szCs w:val="23"/>
                <w:lang w:val="ru-RU" w:eastAsia="ru-RU"/>
              </w:rPr>
            </w:pPr>
            <w:r w:rsidRPr="000B1383">
              <w:rPr>
                <w:rFonts w:ascii="Times New Roman" w:eastAsia="Times New Roman" w:hAnsi="Times New Roman" w:cs="Times New Roman"/>
                <w:iCs/>
                <w:sz w:val="23"/>
                <w:szCs w:val="23"/>
                <w:lang w:val="ru-RU" w:eastAsia="ru-RU"/>
              </w:rPr>
              <w:t xml:space="preserve">- основы здорового образа жизни; </w:t>
            </w:r>
          </w:p>
          <w:p w:rsidR="000B1383" w:rsidRPr="000B1383" w:rsidRDefault="000B1383" w:rsidP="000B1383">
            <w:pPr>
              <w:suppressAutoHyphens/>
              <w:spacing w:line="240" w:lineRule="auto"/>
              <w:rPr>
                <w:rFonts w:ascii="Times New Roman" w:eastAsia="Times New Roman" w:hAnsi="Times New Roman" w:cs="Times New Roman"/>
                <w:lang w:val="ru-RU" w:eastAsia="ru-RU"/>
              </w:rPr>
            </w:pPr>
            <w:r w:rsidRPr="000B1383">
              <w:rPr>
                <w:rFonts w:ascii="Times New Roman" w:eastAsia="Times New Roman" w:hAnsi="Times New Roman" w:cs="Times New Roman"/>
                <w:iCs/>
                <w:sz w:val="24"/>
                <w:szCs w:val="24"/>
                <w:lang w:val="ru-RU" w:eastAsia="ru-RU"/>
              </w:rPr>
              <w:t>- условия профессиональной деятельности и зоны риска физического здоровья для специальности;</w:t>
            </w:r>
          </w:p>
        </w:tc>
      </w:tr>
    </w:tbl>
    <w:p w:rsidR="004C2470" w:rsidRDefault="004C2470">
      <w:pPr>
        <w:spacing w:line="240" w:lineRule="exact"/>
        <w:rPr>
          <w:sz w:val="24"/>
          <w:szCs w:val="24"/>
          <w:lang w:val="ru-RU"/>
        </w:rPr>
      </w:pPr>
    </w:p>
    <w:p w:rsidR="000B1383" w:rsidRPr="000B1383" w:rsidRDefault="000B1383" w:rsidP="000B1383">
      <w:pPr>
        <w:spacing w:line="276" w:lineRule="auto"/>
        <w:rPr>
          <w:rFonts w:ascii="Times New Roman" w:hAnsi="Times New Roman" w:cs="Times New Roman"/>
          <w:b/>
          <w:sz w:val="24"/>
          <w:szCs w:val="24"/>
          <w:lang w:val="x-none"/>
        </w:rPr>
      </w:pPr>
      <w:r w:rsidRPr="000B1383">
        <w:rPr>
          <w:rFonts w:ascii="Times New Roman" w:hAnsi="Times New Roman" w:cs="Times New Roman"/>
          <w:b/>
          <w:sz w:val="24"/>
          <w:szCs w:val="24"/>
          <w:lang w:val="x-none"/>
        </w:rPr>
        <w:t>1.</w:t>
      </w:r>
      <w:r w:rsidRPr="000B1383">
        <w:rPr>
          <w:rFonts w:ascii="Times New Roman" w:hAnsi="Times New Roman" w:cs="Times New Roman"/>
          <w:b/>
          <w:sz w:val="24"/>
          <w:szCs w:val="24"/>
          <w:lang w:val="ru-RU"/>
        </w:rPr>
        <w:t>3</w:t>
      </w:r>
      <w:r w:rsidRPr="000B1383">
        <w:rPr>
          <w:rFonts w:ascii="Times New Roman" w:hAnsi="Times New Roman" w:cs="Times New Roman"/>
          <w:b/>
          <w:sz w:val="24"/>
          <w:szCs w:val="24"/>
          <w:lang w:val="x-none"/>
        </w:rPr>
        <w:t>.Реализация воспитательных аспектов в процессе учебных занятий</w:t>
      </w:r>
    </w:p>
    <w:p w:rsidR="000B1383" w:rsidRPr="000B1383" w:rsidRDefault="000B1383" w:rsidP="000B1383">
      <w:p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На занятиях используются воспитательные возможности содержания учебной дисциплины, в том числе в сфере достижения личностных результатов обучения, включающих:</w:t>
      </w:r>
    </w:p>
    <w:p w:rsidR="000B1383" w:rsidRPr="000B1383" w:rsidRDefault="000B1383" w:rsidP="00D8657E">
      <w:pPr>
        <w:numPr>
          <w:ilvl w:val="0"/>
          <w:numId w:val="3"/>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демонстрацию интереса к будущей профессии;</w:t>
      </w:r>
    </w:p>
    <w:p w:rsidR="000B1383" w:rsidRPr="000B1383" w:rsidRDefault="000B1383" w:rsidP="00D8657E">
      <w:pPr>
        <w:numPr>
          <w:ilvl w:val="0"/>
          <w:numId w:val="4"/>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  оценку собственного продвижения, личностного развития;</w:t>
      </w:r>
    </w:p>
    <w:p w:rsidR="000B1383" w:rsidRPr="000B1383" w:rsidRDefault="000B1383" w:rsidP="00D8657E">
      <w:pPr>
        <w:numPr>
          <w:ilvl w:val="0"/>
          <w:numId w:val="4"/>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0B1383" w:rsidRPr="000B1383" w:rsidRDefault="000B1383" w:rsidP="00D8657E">
      <w:pPr>
        <w:numPr>
          <w:ilvl w:val="0"/>
          <w:numId w:val="4"/>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ответственность за результат учебной деятельности и подготовки к профессиональной деятельности;</w:t>
      </w:r>
    </w:p>
    <w:p w:rsidR="000B1383" w:rsidRPr="000B1383" w:rsidRDefault="000B1383" w:rsidP="00D8657E">
      <w:pPr>
        <w:numPr>
          <w:ilvl w:val="0"/>
          <w:numId w:val="5"/>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  проявление высокопрофессиональной трудовой активности;</w:t>
      </w:r>
    </w:p>
    <w:p w:rsidR="000B1383" w:rsidRPr="000B1383" w:rsidRDefault="000B1383" w:rsidP="00D8657E">
      <w:pPr>
        <w:numPr>
          <w:ilvl w:val="0"/>
          <w:numId w:val="5"/>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  участие в исследовательской и проектной работе;</w:t>
      </w:r>
    </w:p>
    <w:p w:rsidR="000B1383" w:rsidRPr="000B1383" w:rsidRDefault="000B1383" w:rsidP="00D8657E">
      <w:pPr>
        <w:numPr>
          <w:ilvl w:val="0"/>
          <w:numId w:val="5"/>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  участие в конкурсах профессионального мастерства, олимпиадах по профессии, викторинах, в предметных неделях;</w:t>
      </w:r>
    </w:p>
    <w:p w:rsidR="000B1383" w:rsidRPr="000B1383" w:rsidRDefault="000B1383" w:rsidP="00D8657E">
      <w:pPr>
        <w:numPr>
          <w:ilvl w:val="0"/>
          <w:numId w:val="6"/>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 соблюдение этических норм общения при взаимодействии с обучающимися, преподавателями, мастерами и руководителями практики;</w:t>
      </w:r>
    </w:p>
    <w:p w:rsidR="000B1383" w:rsidRPr="000B1383" w:rsidRDefault="000B1383" w:rsidP="00D8657E">
      <w:pPr>
        <w:numPr>
          <w:ilvl w:val="0"/>
          <w:numId w:val="7"/>
        </w:numPr>
        <w:spacing w:line="276" w:lineRule="auto"/>
        <w:ind w:left="709"/>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 конструктивное взаимодействие в учебном коллективе;</w:t>
      </w:r>
    </w:p>
    <w:p w:rsidR="000B1383" w:rsidRPr="000B1383" w:rsidRDefault="000B1383" w:rsidP="000B1383">
      <w:pPr>
        <w:numPr>
          <w:ilvl w:val="0"/>
          <w:numId w:val="8"/>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 демонстрация навыков межличностного делового общения, социального имиджа;</w:t>
      </w:r>
    </w:p>
    <w:p w:rsidR="000B1383" w:rsidRPr="000B1383" w:rsidRDefault="000B1383" w:rsidP="000B1383">
      <w:pPr>
        <w:numPr>
          <w:ilvl w:val="0"/>
          <w:numId w:val="8"/>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0B1383" w:rsidRPr="000B1383" w:rsidRDefault="000B1383" w:rsidP="000B1383">
      <w:pPr>
        <w:numPr>
          <w:ilvl w:val="0"/>
          <w:numId w:val="8"/>
        </w:numPr>
        <w:spacing w:line="276" w:lineRule="auto"/>
        <w:rPr>
          <w:rFonts w:ascii="Times New Roman" w:hAnsi="Times New Roman" w:cs="Times New Roman"/>
          <w:sz w:val="24"/>
          <w:szCs w:val="24"/>
          <w:lang w:val="ru-RU"/>
        </w:rPr>
      </w:pPr>
      <w:proofErr w:type="spellStart"/>
      <w:r w:rsidRPr="000B1383">
        <w:rPr>
          <w:rFonts w:ascii="Times New Roman" w:hAnsi="Times New Roman" w:cs="Times New Roman"/>
          <w:sz w:val="24"/>
          <w:szCs w:val="24"/>
          <w:lang w:val="ru-RU"/>
        </w:rPr>
        <w:t>сформированность</w:t>
      </w:r>
      <w:proofErr w:type="spellEnd"/>
      <w:r w:rsidRPr="000B1383">
        <w:rPr>
          <w:rFonts w:ascii="Times New Roman" w:hAnsi="Times New Roman" w:cs="Times New Roman"/>
          <w:sz w:val="24"/>
          <w:szCs w:val="24"/>
          <w:lang w:val="ru-RU"/>
        </w:rPr>
        <w:t xml:space="preserve"> гражданской позиции; участие в волонтерском движении;  </w:t>
      </w:r>
    </w:p>
    <w:p w:rsidR="000B1383" w:rsidRPr="000B1383" w:rsidRDefault="000B1383" w:rsidP="000B1383">
      <w:pPr>
        <w:numPr>
          <w:ilvl w:val="0"/>
          <w:numId w:val="8"/>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проявление мировоззренческих установок на готовность молодых людей к работе  на благо Отечества;</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проявление правовой активности и навыков правомерного поведения, уважения к Закону;</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отсутствие фактов проявления идеологии терроризма и экстремизма </w:t>
      </w:r>
      <w:proofErr w:type="gramStart"/>
      <w:r w:rsidRPr="000B1383">
        <w:rPr>
          <w:rFonts w:ascii="Times New Roman" w:hAnsi="Times New Roman" w:cs="Times New Roman"/>
          <w:sz w:val="24"/>
          <w:szCs w:val="24"/>
          <w:lang w:val="ru-RU"/>
        </w:rPr>
        <w:t>среди</w:t>
      </w:r>
      <w:proofErr w:type="gramEnd"/>
      <w:r w:rsidRPr="000B1383">
        <w:rPr>
          <w:rFonts w:ascii="Times New Roman" w:hAnsi="Times New Roman" w:cs="Times New Roman"/>
          <w:sz w:val="24"/>
          <w:szCs w:val="24"/>
          <w:lang w:val="ru-RU"/>
        </w:rPr>
        <w:t xml:space="preserve"> обучающихся;</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отсутствие социальных конфликтов </w:t>
      </w:r>
      <w:proofErr w:type="gramStart"/>
      <w:r w:rsidRPr="000B1383">
        <w:rPr>
          <w:rFonts w:ascii="Times New Roman" w:hAnsi="Times New Roman" w:cs="Times New Roman"/>
          <w:sz w:val="24"/>
          <w:szCs w:val="24"/>
          <w:lang w:val="ru-RU"/>
        </w:rPr>
        <w:t>среди</w:t>
      </w:r>
      <w:proofErr w:type="gramEnd"/>
      <w:r w:rsidRPr="000B1383">
        <w:rPr>
          <w:rFonts w:ascii="Times New Roman" w:hAnsi="Times New Roman" w:cs="Times New Roman"/>
          <w:sz w:val="24"/>
          <w:szCs w:val="24"/>
          <w:lang w:val="ru-RU"/>
        </w:rPr>
        <w:t xml:space="preserve"> обучающихся, основанных на межнациональной, межрелигиозной почве;</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добровольческие инициативы по поддержки инвалидов и престарелых граждан;</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проявление экологической культуры, бережного отношения к родной земле, природным богатствам России и мира;</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демонстрацию умений и навыков разумного природопользования, нетерпимого отношения к действиям, приносящим вред экологии;</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демонстрацию навыков здорового образа жизни и высокий уровень культуры здоровья обучающихся;</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 xml:space="preserve">участие в конкурсах профессионального мастерства разного уровня и в командных проектах; </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формирование мотивации на получение профильного высшего образования по выбранной специальности;</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0B1383" w:rsidRPr="000B1383" w:rsidRDefault="000B1383" w:rsidP="000B1383">
      <w:pPr>
        <w:numPr>
          <w:ilvl w:val="0"/>
          <w:numId w:val="9"/>
        </w:num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развитие эстетического восприятия, способности воспринимать прекрасное в окружающей природе, в искусстве.</w:t>
      </w:r>
    </w:p>
    <w:p w:rsidR="000B1383" w:rsidRPr="000B1383" w:rsidRDefault="000B1383" w:rsidP="000B1383">
      <w:pPr>
        <w:spacing w:line="276" w:lineRule="auto"/>
        <w:rPr>
          <w:rFonts w:ascii="Times New Roman" w:hAnsi="Times New Roman" w:cs="Times New Roman"/>
          <w:sz w:val="24"/>
          <w:szCs w:val="24"/>
          <w:lang w:val="ru-RU"/>
        </w:rPr>
      </w:pPr>
      <w:proofErr w:type="gramStart"/>
      <w:r w:rsidRPr="000B1383">
        <w:rPr>
          <w:rFonts w:ascii="Times New Roman" w:hAnsi="Times New Roman" w:cs="Times New Roman"/>
          <w:sz w:val="24"/>
          <w:szCs w:val="24"/>
          <w:lang w:val="ru-RU"/>
        </w:rPr>
        <w:t>Обучающимся</w:t>
      </w:r>
      <w:proofErr w:type="gramEnd"/>
      <w:r w:rsidRPr="000B1383">
        <w:rPr>
          <w:rFonts w:ascii="Times New Roman" w:hAnsi="Times New Roman" w:cs="Times New Roman"/>
          <w:sz w:val="24"/>
          <w:szCs w:val="24"/>
          <w:lang w:val="ru-RU"/>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rsidR="000B1383" w:rsidRPr="000B1383" w:rsidRDefault="000B1383" w:rsidP="000B1383">
      <w:pPr>
        <w:spacing w:line="276" w:lineRule="auto"/>
        <w:rPr>
          <w:rFonts w:ascii="Times New Roman" w:hAnsi="Times New Roman" w:cs="Times New Roman"/>
          <w:sz w:val="24"/>
          <w:szCs w:val="24"/>
          <w:lang w:val="ru-RU"/>
        </w:rPr>
      </w:pPr>
    </w:p>
    <w:p w:rsidR="000B1383" w:rsidRPr="000B1383" w:rsidRDefault="000B1383" w:rsidP="000B1383">
      <w:pPr>
        <w:spacing w:line="276" w:lineRule="auto"/>
        <w:rPr>
          <w:rFonts w:ascii="Times New Roman" w:hAnsi="Times New Roman" w:cs="Times New Roman"/>
          <w:b/>
          <w:sz w:val="24"/>
          <w:szCs w:val="24"/>
          <w:lang w:val="x-none"/>
        </w:rPr>
      </w:pPr>
      <w:r w:rsidRPr="000B1383">
        <w:rPr>
          <w:rFonts w:ascii="Times New Roman" w:hAnsi="Times New Roman" w:cs="Times New Roman"/>
          <w:b/>
          <w:sz w:val="24"/>
          <w:szCs w:val="24"/>
          <w:lang w:val="x-none"/>
        </w:rPr>
        <w:t>1.</w:t>
      </w:r>
      <w:r w:rsidRPr="000B1383">
        <w:rPr>
          <w:rFonts w:ascii="Times New Roman" w:hAnsi="Times New Roman" w:cs="Times New Roman"/>
          <w:b/>
          <w:sz w:val="24"/>
          <w:szCs w:val="24"/>
          <w:lang w:val="ru-RU"/>
        </w:rPr>
        <w:t>4</w:t>
      </w:r>
      <w:r w:rsidRPr="000B1383">
        <w:rPr>
          <w:rFonts w:ascii="Times New Roman" w:hAnsi="Times New Roman" w:cs="Times New Roman"/>
          <w:b/>
          <w:sz w:val="24"/>
          <w:szCs w:val="24"/>
          <w:lang w:val="x-none"/>
        </w:rPr>
        <w:t>.Использование активных и интерактивных форм проведения занятий</w:t>
      </w:r>
    </w:p>
    <w:p w:rsidR="000B1383" w:rsidRPr="000B1383" w:rsidRDefault="000B1383" w:rsidP="000B1383">
      <w:p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На занятиях по учебному предмету используются следующие активные и интерактивные формы проведения занятий:</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дискуссии;</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соревнования;</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групповая работа или работа в парах;</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включение в занятие игровых процедур;</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интерактивные диктанты по физической культуре;</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исследовательская деятельность обучающихся в рамках реализации ими индивидуальных исследовательских проектов.</w:t>
      </w:r>
    </w:p>
    <w:p w:rsidR="000B1383" w:rsidRPr="000B1383" w:rsidRDefault="000B1383" w:rsidP="000B1383">
      <w:pPr>
        <w:spacing w:line="276" w:lineRule="auto"/>
        <w:rPr>
          <w:rFonts w:ascii="Times New Roman" w:hAnsi="Times New Roman" w:cs="Times New Roman"/>
          <w:sz w:val="24"/>
          <w:szCs w:val="24"/>
          <w:lang w:val="ru-RU"/>
        </w:rPr>
      </w:pPr>
    </w:p>
    <w:p w:rsidR="000B1383" w:rsidRPr="000B1383" w:rsidRDefault="000B1383" w:rsidP="000B1383">
      <w:pPr>
        <w:spacing w:line="276" w:lineRule="auto"/>
        <w:rPr>
          <w:rFonts w:ascii="Times New Roman" w:hAnsi="Times New Roman" w:cs="Times New Roman"/>
          <w:b/>
          <w:sz w:val="24"/>
          <w:szCs w:val="24"/>
          <w:lang w:val="x-none"/>
        </w:rPr>
      </w:pPr>
      <w:r w:rsidRPr="000B1383">
        <w:rPr>
          <w:rFonts w:ascii="Times New Roman" w:hAnsi="Times New Roman" w:cs="Times New Roman"/>
          <w:b/>
          <w:sz w:val="24"/>
          <w:szCs w:val="24"/>
          <w:lang w:val="x-none"/>
        </w:rPr>
        <w:t xml:space="preserve"> 1.</w:t>
      </w:r>
      <w:r w:rsidRPr="000B1383">
        <w:rPr>
          <w:rFonts w:ascii="Times New Roman" w:hAnsi="Times New Roman" w:cs="Times New Roman"/>
          <w:b/>
          <w:sz w:val="24"/>
          <w:szCs w:val="24"/>
          <w:lang w:val="ru-RU"/>
        </w:rPr>
        <w:t>5</w:t>
      </w:r>
      <w:r w:rsidRPr="000B1383">
        <w:rPr>
          <w:rFonts w:ascii="Times New Roman" w:hAnsi="Times New Roman" w:cs="Times New Roman"/>
          <w:b/>
          <w:sz w:val="24"/>
          <w:szCs w:val="24"/>
          <w:lang w:val="x-none"/>
        </w:rPr>
        <w:t>.Практическая подготовка</w:t>
      </w:r>
    </w:p>
    <w:p w:rsidR="000B1383" w:rsidRPr="000B1383" w:rsidRDefault="000B1383" w:rsidP="000B1383">
      <w:pPr>
        <w:spacing w:line="276" w:lineRule="auto"/>
        <w:rPr>
          <w:rFonts w:ascii="Times New Roman" w:hAnsi="Times New Roman" w:cs="Times New Roman"/>
          <w:sz w:val="24"/>
          <w:szCs w:val="24"/>
          <w:lang w:val="ru-RU"/>
        </w:rPr>
      </w:pPr>
      <w:r w:rsidRPr="000B1383">
        <w:rPr>
          <w:rFonts w:ascii="Times New Roman" w:hAnsi="Times New Roman" w:cs="Times New Roman"/>
          <w:sz w:val="24"/>
          <w:szCs w:val="24"/>
          <w:lang w:val="ru-RU"/>
        </w:rPr>
        <w:t>Практическая подготовка при реализации учебного предмета организуется следующим образом:</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проведение практических занятий, предусматривающих участие обучающихся в составление и выполнение комплекса упражнений утренней и корригирующей гимнастики с учётом индивидуальных особенностей организма.</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 xml:space="preserve"> проведение практических занятий, где обучающиеся выполняют акроба</w:t>
      </w:r>
      <w:r>
        <w:rPr>
          <w:rFonts w:ascii="Times New Roman" w:hAnsi="Times New Roman" w:cs="Times New Roman"/>
          <w:sz w:val="24"/>
          <w:szCs w:val="24"/>
          <w:lang w:val="x-none"/>
        </w:rPr>
        <w:t>тические, гимнастические, ле</w:t>
      </w:r>
      <w:r w:rsidRPr="000B1383">
        <w:rPr>
          <w:rFonts w:ascii="Times New Roman" w:hAnsi="Times New Roman" w:cs="Times New Roman"/>
          <w:sz w:val="24"/>
          <w:szCs w:val="24"/>
          <w:lang w:val="x-none"/>
        </w:rPr>
        <w:t>гкоатлетические упражнения (комбинации), технические действия спортивных игр;</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проведение практических занятий, где обучающиеся выполняют комплексы упражнений на развитие основных физических качеств, адаптивной (лечебной) физической культуры с учётом состояния здоровья и физической подготовленности;</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проведение практических занятий, где обучающиеся осуществляют наблюдения за своим физическим развитием и физической подготовленностью, контроль техники выполнения двигательных действий в режиме физической нагрузки;</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использовать приобретённые знания и умения в практической деятельности и повседневной жизни для проведения самостоятельных знаний по формированию индивидуального телосложения и коррекции осанки, развитию физических качеств, совершенствованию техники движений;</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включать занятия физической культурой и спортом в активный отдых и досуг;</w:t>
      </w:r>
    </w:p>
    <w:p w:rsidR="000B1383" w:rsidRPr="000B1383"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соблюдать безопасность при выполнении физических упражнений и проведении туристических походов</w:t>
      </w:r>
    </w:p>
    <w:p w:rsidR="00D8657E" w:rsidRDefault="000B1383" w:rsidP="000B1383">
      <w:pPr>
        <w:numPr>
          <w:ilvl w:val="0"/>
          <w:numId w:val="2"/>
        </w:numPr>
        <w:spacing w:line="276" w:lineRule="auto"/>
        <w:rPr>
          <w:rFonts w:ascii="Times New Roman" w:hAnsi="Times New Roman" w:cs="Times New Roman"/>
          <w:sz w:val="24"/>
          <w:szCs w:val="24"/>
          <w:lang w:val="x-none"/>
        </w:rPr>
      </w:pPr>
      <w:r w:rsidRPr="000B1383">
        <w:rPr>
          <w:rFonts w:ascii="Times New Roman" w:hAnsi="Times New Roman" w:cs="Times New Roman"/>
          <w:sz w:val="24"/>
          <w:szCs w:val="24"/>
          <w:lang w:val="x-none"/>
        </w:rPr>
        <w:t>демонстрация практических навыков в игровых видах спорта.</w:t>
      </w:r>
    </w:p>
    <w:p w:rsidR="00D8657E" w:rsidRDefault="00D8657E">
      <w:pPr>
        <w:rPr>
          <w:rFonts w:ascii="Times New Roman" w:hAnsi="Times New Roman" w:cs="Times New Roman"/>
          <w:sz w:val="24"/>
          <w:szCs w:val="24"/>
          <w:lang w:val="x-none"/>
        </w:rPr>
      </w:pPr>
      <w:r>
        <w:rPr>
          <w:rFonts w:ascii="Times New Roman" w:hAnsi="Times New Roman" w:cs="Times New Roman"/>
          <w:sz w:val="24"/>
          <w:szCs w:val="24"/>
          <w:lang w:val="x-none"/>
        </w:rPr>
        <w:br w:type="page"/>
      </w:r>
    </w:p>
    <w:p w:rsidR="00474662" w:rsidRDefault="00102E5E" w:rsidP="00D8657E">
      <w:pPr>
        <w:widowControl w:val="0"/>
        <w:spacing w:after="41" w:line="240" w:lineRule="auto"/>
        <w:ind w:right="-20"/>
        <w:jc w:val="center"/>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2. СТРУ</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pacing w:val="1"/>
          <w:sz w:val="24"/>
          <w:szCs w:val="24"/>
          <w:lang w:val="ru-RU"/>
        </w:rPr>
        <w:t>Т</w:t>
      </w:r>
      <w:r w:rsidRPr="00102E5E">
        <w:rPr>
          <w:rFonts w:ascii="Times New Roman" w:eastAsia="Times New Roman" w:hAnsi="Times New Roman" w:cs="Times New Roman"/>
          <w:b/>
          <w:bCs/>
          <w:color w:val="000000"/>
          <w:sz w:val="24"/>
          <w:szCs w:val="24"/>
          <w:lang w:val="ru-RU"/>
        </w:rPr>
        <w:t>УРА И СОД</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РЖАНИЕ</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У</w:t>
      </w:r>
      <w:r w:rsidRPr="00102E5E">
        <w:rPr>
          <w:rFonts w:ascii="Times New Roman" w:eastAsia="Times New Roman" w:hAnsi="Times New Roman" w:cs="Times New Roman"/>
          <w:b/>
          <w:bCs/>
          <w:color w:val="000000"/>
          <w:spacing w:val="-1"/>
          <w:sz w:val="24"/>
          <w:szCs w:val="24"/>
          <w:lang w:val="ru-RU"/>
        </w:rPr>
        <w:t>Ч</w:t>
      </w:r>
      <w:r w:rsidRPr="00102E5E">
        <w:rPr>
          <w:rFonts w:ascii="Times New Roman" w:eastAsia="Times New Roman" w:hAnsi="Times New Roman" w:cs="Times New Roman"/>
          <w:b/>
          <w:bCs/>
          <w:color w:val="000000"/>
          <w:sz w:val="24"/>
          <w:szCs w:val="24"/>
          <w:lang w:val="ru-RU"/>
        </w:rPr>
        <w:t>ЕБ</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ОЙ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СЦИПЛИ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rsidR="004C2470" w:rsidRDefault="00102E5E" w:rsidP="00D8657E">
      <w:pPr>
        <w:widowControl w:val="0"/>
        <w:spacing w:after="41" w:line="240" w:lineRule="auto"/>
        <w:ind w:right="-20"/>
        <w:jc w:val="center"/>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2.1. Объе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 xml:space="preserve"> у</w:t>
      </w:r>
      <w:r w:rsidRPr="00102E5E">
        <w:rPr>
          <w:rFonts w:ascii="Times New Roman" w:eastAsia="Times New Roman" w:hAnsi="Times New Roman" w:cs="Times New Roman"/>
          <w:b/>
          <w:bCs/>
          <w:color w:val="000000"/>
          <w:spacing w:val="-1"/>
          <w:sz w:val="24"/>
          <w:szCs w:val="24"/>
          <w:lang w:val="ru-RU"/>
        </w:rPr>
        <w:t>че</w:t>
      </w:r>
      <w:r w:rsidRPr="00102E5E">
        <w:rPr>
          <w:rFonts w:ascii="Times New Roman" w:eastAsia="Times New Roman" w:hAnsi="Times New Roman" w:cs="Times New Roman"/>
          <w:b/>
          <w:bCs/>
          <w:color w:val="000000"/>
          <w:sz w:val="24"/>
          <w:szCs w:val="24"/>
          <w:lang w:val="ru-RU"/>
        </w:rPr>
        <w:t>бной</w:t>
      </w:r>
      <w:r w:rsidRPr="00102E5E">
        <w:rPr>
          <w:rFonts w:ascii="Times New Roman" w:eastAsia="Times New Roman" w:hAnsi="Times New Roman" w:cs="Times New Roman"/>
          <w:b/>
          <w:bCs/>
          <w:color w:val="000000"/>
          <w:spacing w:val="1"/>
          <w:sz w:val="24"/>
          <w:szCs w:val="24"/>
          <w:lang w:val="ru-RU"/>
        </w:rPr>
        <w:t xml:space="preserve"> ди</w:t>
      </w:r>
      <w:r w:rsidRPr="00102E5E">
        <w:rPr>
          <w:rFonts w:ascii="Times New Roman" w:eastAsia="Times New Roman" w:hAnsi="Times New Roman" w:cs="Times New Roman"/>
          <w:b/>
          <w:bCs/>
          <w:color w:val="000000"/>
          <w:sz w:val="24"/>
          <w:szCs w:val="24"/>
          <w:lang w:val="ru-RU"/>
        </w:rPr>
        <w:t>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w w:val="99"/>
          <w:sz w:val="24"/>
          <w:szCs w:val="24"/>
          <w:lang w:val="ru-RU"/>
        </w:rPr>
        <w:t>пл</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в</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ды уч</w:t>
      </w:r>
      <w:r w:rsidRPr="00102E5E">
        <w:rPr>
          <w:rFonts w:ascii="Times New Roman" w:eastAsia="Times New Roman" w:hAnsi="Times New Roman" w:cs="Times New Roman"/>
          <w:b/>
          <w:bCs/>
          <w:color w:val="000000"/>
          <w:spacing w:val="-4"/>
          <w:sz w:val="24"/>
          <w:szCs w:val="24"/>
          <w:lang w:val="ru-RU"/>
        </w:rPr>
        <w:t>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або</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ы</w:t>
      </w:r>
    </w:p>
    <w:p w:rsidR="004C2470" w:rsidRPr="00102E5E" w:rsidRDefault="004C2470">
      <w:pPr>
        <w:spacing w:line="240" w:lineRule="exact"/>
        <w:rPr>
          <w:sz w:val="24"/>
          <w:szCs w:val="24"/>
          <w:lang w:val="ru-RU"/>
        </w:rPr>
      </w:pPr>
    </w:p>
    <w:tbl>
      <w:tblPr>
        <w:tblStyle w:val="a3"/>
        <w:tblW w:w="0" w:type="auto"/>
        <w:tblLook w:val="04A0" w:firstRow="1" w:lastRow="0" w:firstColumn="1" w:lastColumn="0" w:noHBand="0" w:noVBand="1"/>
      </w:tblPr>
      <w:tblGrid>
        <w:gridCol w:w="6941"/>
        <w:gridCol w:w="2404"/>
      </w:tblGrid>
      <w:tr w:rsidR="00EA380F" w:rsidRPr="004B09A2" w:rsidTr="009B4BB1">
        <w:tc>
          <w:tcPr>
            <w:tcW w:w="6941" w:type="dxa"/>
            <w:vAlign w:val="center"/>
          </w:tcPr>
          <w:p w:rsidR="00EA380F" w:rsidRPr="004B09A2" w:rsidRDefault="00EA380F" w:rsidP="009B4BB1">
            <w:pPr>
              <w:jc w:val="center"/>
              <w:rPr>
                <w:rFonts w:ascii="Times New Roman" w:hAnsi="Times New Roman" w:cs="Times New Roman"/>
              </w:rPr>
            </w:pPr>
            <w:r w:rsidRPr="004B09A2">
              <w:rPr>
                <w:rFonts w:ascii="Times New Roman" w:eastAsia="Times New Roman" w:hAnsi="Times New Roman" w:cs="Times New Roman"/>
                <w:b/>
                <w:bCs/>
                <w:color w:val="000000"/>
                <w:sz w:val="24"/>
                <w:szCs w:val="24"/>
              </w:rPr>
              <w:t>В</w:t>
            </w:r>
            <w:r w:rsidRPr="004B09A2">
              <w:rPr>
                <w:rFonts w:ascii="Times New Roman" w:eastAsia="Times New Roman" w:hAnsi="Times New Roman" w:cs="Times New Roman"/>
                <w:b/>
                <w:bCs/>
                <w:color w:val="000000"/>
                <w:spacing w:val="1"/>
                <w:sz w:val="24"/>
                <w:szCs w:val="24"/>
              </w:rPr>
              <w:t>и</w:t>
            </w:r>
            <w:r w:rsidRPr="004B09A2">
              <w:rPr>
                <w:rFonts w:ascii="Times New Roman" w:eastAsia="Times New Roman" w:hAnsi="Times New Roman" w:cs="Times New Roman"/>
                <w:b/>
                <w:bCs/>
                <w:color w:val="000000"/>
                <w:sz w:val="24"/>
                <w:szCs w:val="24"/>
              </w:rPr>
              <w:t>д</w:t>
            </w:r>
            <w:r w:rsidRPr="004B09A2">
              <w:rPr>
                <w:rFonts w:ascii="Times New Roman" w:eastAsia="Times New Roman" w:hAnsi="Times New Roman" w:cs="Times New Roman"/>
                <w:b/>
                <w:bCs/>
                <w:color w:val="000000"/>
                <w:spacing w:val="1"/>
                <w:sz w:val="24"/>
                <w:szCs w:val="24"/>
              </w:rPr>
              <w:t xml:space="preserve"> </w:t>
            </w:r>
            <w:r w:rsidRPr="004B09A2">
              <w:rPr>
                <w:rFonts w:ascii="Times New Roman" w:eastAsia="Times New Roman" w:hAnsi="Times New Roman" w:cs="Times New Roman"/>
                <w:b/>
                <w:bCs/>
                <w:color w:val="000000"/>
                <w:sz w:val="24"/>
                <w:szCs w:val="24"/>
              </w:rPr>
              <w:t>уч</w:t>
            </w:r>
            <w:r w:rsidRPr="004B09A2">
              <w:rPr>
                <w:rFonts w:ascii="Times New Roman" w:eastAsia="Times New Roman" w:hAnsi="Times New Roman" w:cs="Times New Roman"/>
                <w:b/>
                <w:bCs/>
                <w:color w:val="000000"/>
                <w:spacing w:val="-1"/>
                <w:sz w:val="24"/>
                <w:szCs w:val="24"/>
              </w:rPr>
              <w:t>е</w:t>
            </w:r>
            <w:r w:rsidRPr="004B09A2">
              <w:rPr>
                <w:rFonts w:ascii="Times New Roman" w:eastAsia="Times New Roman" w:hAnsi="Times New Roman" w:cs="Times New Roman"/>
                <w:b/>
                <w:bCs/>
                <w:color w:val="000000"/>
                <w:sz w:val="24"/>
                <w:szCs w:val="24"/>
              </w:rPr>
              <w:t>бной</w:t>
            </w:r>
            <w:r w:rsidRPr="004B09A2">
              <w:rPr>
                <w:rFonts w:ascii="Times New Roman" w:eastAsia="Times New Roman" w:hAnsi="Times New Roman" w:cs="Times New Roman"/>
                <w:b/>
                <w:bCs/>
                <w:color w:val="000000"/>
                <w:spacing w:val="1"/>
                <w:sz w:val="24"/>
                <w:szCs w:val="24"/>
              </w:rPr>
              <w:t xml:space="preserve"> </w:t>
            </w:r>
            <w:r w:rsidRPr="004B09A2">
              <w:rPr>
                <w:rFonts w:ascii="Times New Roman" w:eastAsia="Times New Roman" w:hAnsi="Times New Roman" w:cs="Times New Roman"/>
                <w:b/>
                <w:bCs/>
                <w:color w:val="000000"/>
                <w:spacing w:val="1"/>
                <w:w w:val="99"/>
                <w:sz w:val="24"/>
                <w:szCs w:val="24"/>
              </w:rPr>
              <w:t>р</w:t>
            </w:r>
            <w:r w:rsidRPr="004B09A2">
              <w:rPr>
                <w:rFonts w:ascii="Times New Roman" w:eastAsia="Times New Roman" w:hAnsi="Times New Roman" w:cs="Times New Roman"/>
                <w:b/>
                <w:bCs/>
                <w:color w:val="000000"/>
                <w:sz w:val="24"/>
                <w:szCs w:val="24"/>
              </w:rPr>
              <w:t>або</w:t>
            </w:r>
            <w:r w:rsidRPr="004B09A2">
              <w:rPr>
                <w:rFonts w:ascii="Times New Roman" w:eastAsia="Times New Roman" w:hAnsi="Times New Roman" w:cs="Times New Roman"/>
                <w:b/>
                <w:bCs/>
                <w:color w:val="000000"/>
                <w:w w:val="99"/>
                <w:sz w:val="24"/>
                <w:szCs w:val="24"/>
              </w:rPr>
              <w:t>т</w:t>
            </w:r>
            <w:r w:rsidRPr="004B09A2">
              <w:rPr>
                <w:rFonts w:ascii="Times New Roman" w:eastAsia="Times New Roman" w:hAnsi="Times New Roman" w:cs="Times New Roman"/>
                <w:b/>
                <w:bCs/>
                <w:color w:val="000000"/>
                <w:sz w:val="24"/>
                <w:szCs w:val="24"/>
              </w:rPr>
              <w:t>ы</w:t>
            </w:r>
          </w:p>
        </w:tc>
        <w:tc>
          <w:tcPr>
            <w:tcW w:w="2404" w:type="dxa"/>
            <w:vAlign w:val="center"/>
          </w:tcPr>
          <w:p w:rsidR="00EA380F" w:rsidRPr="009B4BB1" w:rsidRDefault="00EA380F" w:rsidP="009B4BB1">
            <w:pPr>
              <w:widowControl w:val="0"/>
              <w:spacing w:line="288" w:lineRule="auto"/>
              <w:ind w:right="115"/>
              <w:jc w:val="center"/>
              <w:rPr>
                <w:rFonts w:ascii="Times New Roman" w:eastAsia="Times New Roman" w:hAnsi="Times New Roman" w:cs="Times New Roman"/>
                <w:color w:val="000000"/>
                <w:sz w:val="24"/>
                <w:szCs w:val="24"/>
              </w:rPr>
            </w:pPr>
            <w:r w:rsidRPr="004B09A2">
              <w:rPr>
                <w:rFonts w:ascii="Times New Roman" w:eastAsia="Times New Roman" w:hAnsi="Times New Roman" w:cs="Times New Roman"/>
                <w:b/>
                <w:bCs/>
                <w:color w:val="000000"/>
                <w:sz w:val="24"/>
                <w:szCs w:val="24"/>
              </w:rPr>
              <w:t>Объе</w:t>
            </w:r>
            <w:r w:rsidRPr="004B09A2">
              <w:rPr>
                <w:rFonts w:ascii="Times New Roman" w:eastAsia="Times New Roman" w:hAnsi="Times New Roman" w:cs="Times New Roman"/>
                <w:b/>
                <w:bCs/>
                <w:color w:val="000000"/>
                <w:w w:val="99"/>
                <w:sz w:val="24"/>
                <w:szCs w:val="24"/>
              </w:rPr>
              <w:t>м</w:t>
            </w:r>
            <w:r w:rsidRPr="004B09A2">
              <w:rPr>
                <w:rFonts w:ascii="Times New Roman" w:eastAsia="Times New Roman" w:hAnsi="Times New Roman" w:cs="Times New Roman"/>
                <w:b/>
                <w:bCs/>
                <w:color w:val="000000"/>
                <w:sz w:val="24"/>
                <w:szCs w:val="24"/>
              </w:rPr>
              <w:t xml:space="preserve"> </w:t>
            </w:r>
            <w:r w:rsidRPr="004B09A2">
              <w:rPr>
                <w:rFonts w:ascii="Times New Roman" w:eastAsia="Times New Roman" w:hAnsi="Times New Roman" w:cs="Times New Roman"/>
                <w:b/>
                <w:bCs/>
                <w:color w:val="000000"/>
                <w:spacing w:val="-1"/>
                <w:sz w:val="24"/>
                <w:szCs w:val="24"/>
              </w:rPr>
              <w:t>ч</w:t>
            </w:r>
            <w:r w:rsidRPr="004B09A2">
              <w:rPr>
                <w:rFonts w:ascii="Times New Roman" w:eastAsia="Times New Roman" w:hAnsi="Times New Roman" w:cs="Times New Roman"/>
                <w:b/>
                <w:bCs/>
                <w:color w:val="000000"/>
                <w:sz w:val="24"/>
                <w:szCs w:val="24"/>
              </w:rPr>
              <w:t>а</w:t>
            </w:r>
            <w:r w:rsidRPr="004B09A2">
              <w:rPr>
                <w:rFonts w:ascii="Times New Roman" w:eastAsia="Times New Roman" w:hAnsi="Times New Roman" w:cs="Times New Roman"/>
                <w:b/>
                <w:bCs/>
                <w:color w:val="000000"/>
                <w:spacing w:val="-1"/>
                <w:sz w:val="24"/>
                <w:szCs w:val="24"/>
              </w:rPr>
              <w:t>с</w:t>
            </w:r>
            <w:r w:rsidRPr="004B09A2">
              <w:rPr>
                <w:rFonts w:ascii="Times New Roman" w:eastAsia="Times New Roman" w:hAnsi="Times New Roman" w:cs="Times New Roman"/>
                <w:b/>
                <w:bCs/>
                <w:color w:val="000000"/>
                <w:sz w:val="24"/>
                <w:szCs w:val="24"/>
              </w:rPr>
              <w:t>о</w:t>
            </w:r>
            <w:r w:rsidRPr="004B09A2">
              <w:rPr>
                <w:rFonts w:ascii="Times New Roman" w:eastAsia="Times New Roman" w:hAnsi="Times New Roman" w:cs="Times New Roman"/>
                <w:b/>
                <w:bCs/>
                <w:color w:val="000000"/>
                <w:w w:val="99"/>
                <w:sz w:val="24"/>
                <w:szCs w:val="24"/>
              </w:rPr>
              <w:t>в</w:t>
            </w:r>
          </w:p>
        </w:tc>
      </w:tr>
      <w:tr w:rsidR="00EA380F" w:rsidRPr="004B09A2" w:rsidTr="009B4BB1">
        <w:tc>
          <w:tcPr>
            <w:tcW w:w="6941" w:type="dxa"/>
          </w:tcPr>
          <w:p w:rsidR="00EA380F" w:rsidRPr="004B09A2" w:rsidRDefault="00EA380F" w:rsidP="009B4BB1">
            <w:pPr>
              <w:rPr>
                <w:rFonts w:ascii="Times New Roman" w:hAnsi="Times New Roman" w:cs="Times New Roman"/>
              </w:rPr>
            </w:pPr>
            <w:r w:rsidRPr="004B09A2">
              <w:rPr>
                <w:rFonts w:ascii="Times New Roman" w:hAnsi="Times New Roman" w:cs="Times New Roman"/>
              </w:rPr>
              <w:t>Объем образовательной программы учебной дисциплины</w:t>
            </w:r>
          </w:p>
        </w:tc>
        <w:tc>
          <w:tcPr>
            <w:tcW w:w="2404" w:type="dxa"/>
          </w:tcPr>
          <w:p w:rsidR="00EA380F" w:rsidRPr="004B09A2" w:rsidRDefault="0060750F" w:rsidP="009B4BB1">
            <w:pPr>
              <w:rPr>
                <w:rFonts w:ascii="Times New Roman" w:hAnsi="Times New Roman" w:cs="Times New Roman"/>
              </w:rPr>
            </w:pPr>
            <w:r>
              <w:rPr>
                <w:rFonts w:ascii="Times New Roman" w:hAnsi="Times New Roman" w:cs="Times New Roman"/>
              </w:rPr>
              <w:t>172</w:t>
            </w:r>
          </w:p>
        </w:tc>
      </w:tr>
      <w:tr w:rsidR="00EA380F" w:rsidRPr="004B09A2" w:rsidTr="009B4BB1">
        <w:tc>
          <w:tcPr>
            <w:tcW w:w="6941" w:type="dxa"/>
          </w:tcPr>
          <w:p w:rsidR="00EA380F" w:rsidRPr="004B09A2" w:rsidRDefault="00EA380F" w:rsidP="009B4BB1">
            <w:pPr>
              <w:rPr>
                <w:rFonts w:ascii="Times New Roman" w:hAnsi="Times New Roman" w:cs="Times New Roman"/>
              </w:rPr>
            </w:pPr>
            <w:r w:rsidRPr="004B09A2">
              <w:rPr>
                <w:rFonts w:ascii="Times New Roman" w:hAnsi="Times New Roman" w:cs="Times New Roman"/>
              </w:rPr>
              <w:t>в том числе:</w:t>
            </w:r>
          </w:p>
        </w:tc>
        <w:tc>
          <w:tcPr>
            <w:tcW w:w="2404" w:type="dxa"/>
          </w:tcPr>
          <w:p w:rsidR="00EA380F" w:rsidRPr="004B09A2" w:rsidRDefault="00EA380F" w:rsidP="009B4BB1">
            <w:pPr>
              <w:rPr>
                <w:rFonts w:ascii="Times New Roman" w:hAnsi="Times New Roman" w:cs="Times New Roman"/>
              </w:rPr>
            </w:pPr>
          </w:p>
        </w:tc>
      </w:tr>
      <w:tr w:rsidR="00EA380F" w:rsidRPr="004B09A2" w:rsidTr="009B4BB1">
        <w:tc>
          <w:tcPr>
            <w:tcW w:w="6941" w:type="dxa"/>
          </w:tcPr>
          <w:p w:rsidR="00EA380F" w:rsidRPr="004B09A2" w:rsidRDefault="00EA380F" w:rsidP="009B4BB1">
            <w:pPr>
              <w:rPr>
                <w:rFonts w:ascii="Times New Roman" w:hAnsi="Times New Roman" w:cs="Times New Roman"/>
              </w:rPr>
            </w:pPr>
            <w:r w:rsidRPr="004B09A2">
              <w:rPr>
                <w:rFonts w:ascii="Times New Roman" w:eastAsia="Times New Roman" w:hAnsi="Times New Roman" w:cs="Times New Roman"/>
                <w:color w:val="000000"/>
                <w:sz w:val="24"/>
                <w:szCs w:val="24"/>
              </w:rPr>
              <w:t>теорет</w:t>
            </w:r>
            <w:r w:rsidRPr="004B09A2">
              <w:rPr>
                <w:rFonts w:ascii="Times New Roman" w:eastAsia="Times New Roman" w:hAnsi="Times New Roman" w:cs="Times New Roman"/>
                <w:color w:val="000000"/>
                <w:w w:val="99"/>
                <w:sz w:val="24"/>
                <w:szCs w:val="24"/>
              </w:rPr>
              <w:t>и</w:t>
            </w:r>
            <w:r w:rsidRPr="004B09A2">
              <w:rPr>
                <w:rFonts w:ascii="Times New Roman" w:eastAsia="Times New Roman" w:hAnsi="Times New Roman" w:cs="Times New Roman"/>
                <w:color w:val="000000"/>
                <w:sz w:val="24"/>
                <w:szCs w:val="24"/>
              </w:rPr>
              <w:t>ческое обуче</w:t>
            </w:r>
            <w:r w:rsidRPr="004B09A2">
              <w:rPr>
                <w:rFonts w:ascii="Times New Roman" w:eastAsia="Times New Roman" w:hAnsi="Times New Roman" w:cs="Times New Roman"/>
                <w:color w:val="000000"/>
                <w:w w:val="99"/>
                <w:sz w:val="24"/>
                <w:szCs w:val="24"/>
              </w:rPr>
              <w:t>н</w:t>
            </w:r>
            <w:r w:rsidRPr="004B09A2">
              <w:rPr>
                <w:rFonts w:ascii="Times New Roman" w:eastAsia="Times New Roman" w:hAnsi="Times New Roman" w:cs="Times New Roman"/>
                <w:color w:val="000000"/>
                <w:spacing w:val="1"/>
                <w:w w:val="99"/>
                <w:sz w:val="24"/>
                <w:szCs w:val="24"/>
              </w:rPr>
              <w:t>и</w:t>
            </w:r>
            <w:r w:rsidRPr="004B09A2">
              <w:rPr>
                <w:rFonts w:ascii="Times New Roman" w:eastAsia="Times New Roman" w:hAnsi="Times New Roman" w:cs="Times New Roman"/>
                <w:color w:val="000000"/>
                <w:sz w:val="24"/>
                <w:szCs w:val="24"/>
              </w:rPr>
              <w:t xml:space="preserve">е                                                                                             </w:t>
            </w:r>
          </w:p>
        </w:tc>
        <w:tc>
          <w:tcPr>
            <w:tcW w:w="2404" w:type="dxa"/>
          </w:tcPr>
          <w:p w:rsidR="00EA380F" w:rsidRPr="004B09A2" w:rsidRDefault="00667BF5" w:rsidP="009B4BB1">
            <w:pPr>
              <w:rPr>
                <w:rFonts w:ascii="Times New Roman" w:hAnsi="Times New Roman" w:cs="Times New Roman"/>
              </w:rPr>
            </w:pPr>
            <w:r>
              <w:rPr>
                <w:rFonts w:ascii="Times New Roman" w:hAnsi="Times New Roman" w:cs="Times New Roman"/>
              </w:rPr>
              <w:t>10</w:t>
            </w:r>
          </w:p>
        </w:tc>
      </w:tr>
      <w:tr w:rsidR="00EA380F" w:rsidRPr="004B09A2" w:rsidTr="009B4BB1">
        <w:tc>
          <w:tcPr>
            <w:tcW w:w="6941" w:type="dxa"/>
          </w:tcPr>
          <w:p w:rsidR="00EA380F" w:rsidRPr="004B09A2" w:rsidRDefault="00EA380F" w:rsidP="009B4BB1">
            <w:pPr>
              <w:rPr>
                <w:rFonts w:ascii="Times New Roman" w:hAnsi="Times New Roman" w:cs="Times New Roman"/>
              </w:rPr>
            </w:pPr>
            <w:r w:rsidRPr="004B09A2">
              <w:rPr>
                <w:rFonts w:ascii="Times New Roman" w:eastAsia="Times New Roman" w:hAnsi="Times New Roman" w:cs="Times New Roman"/>
                <w:color w:val="000000"/>
                <w:w w:val="99"/>
                <w:sz w:val="24"/>
                <w:szCs w:val="24"/>
              </w:rPr>
              <w:t>п</w:t>
            </w:r>
            <w:r w:rsidRPr="004B09A2">
              <w:rPr>
                <w:rFonts w:ascii="Times New Roman" w:eastAsia="Times New Roman" w:hAnsi="Times New Roman" w:cs="Times New Roman"/>
                <w:color w:val="000000"/>
                <w:sz w:val="24"/>
                <w:szCs w:val="24"/>
              </w:rPr>
              <w:t>ракт</w:t>
            </w:r>
            <w:r w:rsidRPr="004B09A2">
              <w:rPr>
                <w:rFonts w:ascii="Times New Roman" w:eastAsia="Times New Roman" w:hAnsi="Times New Roman" w:cs="Times New Roman"/>
                <w:color w:val="000000"/>
                <w:spacing w:val="1"/>
                <w:w w:val="99"/>
                <w:sz w:val="24"/>
                <w:szCs w:val="24"/>
              </w:rPr>
              <w:t>и</w:t>
            </w:r>
            <w:r w:rsidRPr="004B09A2">
              <w:rPr>
                <w:rFonts w:ascii="Times New Roman" w:eastAsia="Times New Roman" w:hAnsi="Times New Roman" w:cs="Times New Roman"/>
                <w:color w:val="000000"/>
                <w:sz w:val="24"/>
                <w:szCs w:val="24"/>
              </w:rPr>
              <w:t>ческ</w:t>
            </w:r>
            <w:r w:rsidRPr="004B09A2">
              <w:rPr>
                <w:rFonts w:ascii="Times New Roman" w:eastAsia="Times New Roman" w:hAnsi="Times New Roman" w:cs="Times New Roman"/>
                <w:color w:val="000000"/>
                <w:spacing w:val="1"/>
                <w:w w:val="99"/>
                <w:sz w:val="24"/>
                <w:szCs w:val="24"/>
              </w:rPr>
              <w:t>и</w:t>
            </w:r>
            <w:r w:rsidRPr="004B09A2">
              <w:rPr>
                <w:rFonts w:ascii="Times New Roman" w:eastAsia="Times New Roman" w:hAnsi="Times New Roman" w:cs="Times New Roman"/>
                <w:color w:val="000000"/>
                <w:sz w:val="24"/>
                <w:szCs w:val="24"/>
              </w:rPr>
              <w:t>е за</w:t>
            </w:r>
            <w:r w:rsidRPr="004B09A2">
              <w:rPr>
                <w:rFonts w:ascii="Times New Roman" w:eastAsia="Times New Roman" w:hAnsi="Times New Roman" w:cs="Times New Roman"/>
                <w:color w:val="000000"/>
                <w:w w:val="99"/>
                <w:sz w:val="24"/>
                <w:szCs w:val="24"/>
              </w:rPr>
              <w:t>н</w:t>
            </w:r>
            <w:r w:rsidRPr="004B09A2">
              <w:rPr>
                <w:rFonts w:ascii="Times New Roman" w:eastAsia="Times New Roman" w:hAnsi="Times New Roman" w:cs="Times New Roman"/>
                <w:color w:val="000000"/>
                <w:spacing w:val="-1"/>
                <w:sz w:val="24"/>
                <w:szCs w:val="24"/>
              </w:rPr>
              <w:t>я</w:t>
            </w:r>
            <w:r w:rsidRPr="004B09A2">
              <w:rPr>
                <w:rFonts w:ascii="Times New Roman" w:eastAsia="Times New Roman" w:hAnsi="Times New Roman" w:cs="Times New Roman"/>
                <w:color w:val="000000"/>
                <w:sz w:val="24"/>
                <w:szCs w:val="24"/>
              </w:rPr>
              <w:t>т</w:t>
            </w:r>
            <w:r w:rsidRPr="004B09A2">
              <w:rPr>
                <w:rFonts w:ascii="Times New Roman" w:eastAsia="Times New Roman" w:hAnsi="Times New Roman" w:cs="Times New Roman"/>
                <w:color w:val="000000"/>
                <w:w w:val="99"/>
                <w:sz w:val="24"/>
                <w:szCs w:val="24"/>
              </w:rPr>
              <w:t>и</w:t>
            </w:r>
            <w:r w:rsidRPr="004B09A2">
              <w:rPr>
                <w:rFonts w:ascii="Times New Roman" w:eastAsia="Times New Roman" w:hAnsi="Times New Roman" w:cs="Times New Roman"/>
                <w:color w:val="000000"/>
                <w:sz w:val="24"/>
                <w:szCs w:val="24"/>
              </w:rPr>
              <w:t xml:space="preserve">я                       </w:t>
            </w:r>
          </w:p>
        </w:tc>
        <w:tc>
          <w:tcPr>
            <w:tcW w:w="2404" w:type="dxa"/>
          </w:tcPr>
          <w:p w:rsidR="00EA380F" w:rsidRPr="004B09A2" w:rsidRDefault="00667BF5" w:rsidP="009B4BB1">
            <w:pPr>
              <w:rPr>
                <w:rFonts w:ascii="Times New Roman" w:hAnsi="Times New Roman" w:cs="Times New Roman"/>
              </w:rPr>
            </w:pPr>
            <w:r>
              <w:rPr>
                <w:rFonts w:ascii="Times New Roman" w:hAnsi="Times New Roman" w:cs="Times New Roman"/>
              </w:rPr>
              <w:t>16</w:t>
            </w:r>
            <w:r w:rsidR="0060750F">
              <w:rPr>
                <w:rFonts w:ascii="Times New Roman" w:hAnsi="Times New Roman" w:cs="Times New Roman"/>
              </w:rPr>
              <w:t>2</w:t>
            </w:r>
          </w:p>
        </w:tc>
      </w:tr>
      <w:tr w:rsidR="00D8657E" w:rsidRPr="00ED2014" w:rsidTr="00E24B68">
        <w:tc>
          <w:tcPr>
            <w:tcW w:w="9345" w:type="dxa"/>
            <w:gridSpan w:val="2"/>
          </w:tcPr>
          <w:p w:rsidR="00D8657E" w:rsidRDefault="00D8657E" w:rsidP="009B4BB1">
            <w:pPr>
              <w:widowControl w:val="0"/>
              <w:spacing w:before="6"/>
              <w:ind w:left="1" w:right="-20"/>
              <w:rPr>
                <w:rFonts w:ascii="Times New Roman" w:eastAsia="Times New Roman" w:hAnsi="Times New Roman" w:cs="Times New Roman"/>
                <w:b/>
                <w:bCs/>
                <w:color w:val="000000"/>
                <w:sz w:val="24"/>
                <w:szCs w:val="24"/>
              </w:rPr>
            </w:pPr>
            <w:r w:rsidRPr="004B09A2">
              <w:rPr>
                <w:rFonts w:ascii="Times New Roman" w:eastAsia="Times New Roman" w:hAnsi="Times New Roman" w:cs="Times New Roman"/>
                <w:b/>
                <w:bCs/>
                <w:color w:val="000000"/>
                <w:sz w:val="24"/>
                <w:szCs w:val="24"/>
              </w:rPr>
              <w:t>П</w:t>
            </w:r>
            <w:r w:rsidRPr="004B09A2">
              <w:rPr>
                <w:rFonts w:ascii="Times New Roman" w:eastAsia="Times New Roman" w:hAnsi="Times New Roman" w:cs="Times New Roman"/>
                <w:b/>
                <w:bCs/>
                <w:color w:val="000000"/>
                <w:spacing w:val="1"/>
                <w:w w:val="99"/>
                <w:sz w:val="24"/>
                <w:szCs w:val="24"/>
              </w:rPr>
              <w:t>р</w:t>
            </w:r>
            <w:r w:rsidRPr="004B09A2">
              <w:rPr>
                <w:rFonts w:ascii="Times New Roman" w:eastAsia="Times New Roman" w:hAnsi="Times New Roman" w:cs="Times New Roman"/>
                <w:b/>
                <w:bCs/>
                <w:color w:val="000000"/>
                <w:sz w:val="24"/>
                <w:szCs w:val="24"/>
              </w:rPr>
              <w:t>о</w:t>
            </w:r>
            <w:r w:rsidRPr="004B09A2">
              <w:rPr>
                <w:rFonts w:ascii="Times New Roman" w:eastAsia="Times New Roman" w:hAnsi="Times New Roman" w:cs="Times New Roman"/>
                <w:b/>
                <w:bCs/>
                <w:color w:val="000000"/>
                <w:w w:val="99"/>
                <w:sz w:val="24"/>
                <w:szCs w:val="24"/>
              </w:rPr>
              <w:t>м</w:t>
            </w:r>
            <w:r w:rsidRPr="004B09A2">
              <w:rPr>
                <w:rFonts w:ascii="Times New Roman" w:eastAsia="Times New Roman" w:hAnsi="Times New Roman" w:cs="Times New Roman"/>
                <w:b/>
                <w:bCs/>
                <w:color w:val="000000"/>
                <w:sz w:val="24"/>
                <w:szCs w:val="24"/>
              </w:rPr>
              <w:t>е</w:t>
            </w:r>
            <w:r w:rsidRPr="004B09A2">
              <w:rPr>
                <w:rFonts w:ascii="Times New Roman" w:eastAsia="Times New Roman" w:hAnsi="Times New Roman" w:cs="Times New Roman"/>
                <w:b/>
                <w:bCs/>
                <w:color w:val="000000"/>
                <w:spacing w:val="-1"/>
                <w:sz w:val="24"/>
                <w:szCs w:val="24"/>
              </w:rPr>
              <w:t>ж</w:t>
            </w:r>
            <w:r w:rsidRPr="004B09A2">
              <w:rPr>
                <w:rFonts w:ascii="Times New Roman" w:eastAsia="Times New Roman" w:hAnsi="Times New Roman" w:cs="Times New Roman"/>
                <w:b/>
                <w:bCs/>
                <w:color w:val="000000"/>
                <w:sz w:val="24"/>
                <w:szCs w:val="24"/>
              </w:rPr>
              <w:t>у</w:t>
            </w:r>
            <w:r w:rsidRPr="004B09A2">
              <w:rPr>
                <w:rFonts w:ascii="Times New Roman" w:eastAsia="Times New Roman" w:hAnsi="Times New Roman" w:cs="Times New Roman"/>
                <w:b/>
                <w:bCs/>
                <w:color w:val="000000"/>
                <w:w w:val="99"/>
                <w:sz w:val="24"/>
                <w:szCs w:val="24"/>
              </w:rPr>
              <w:t>т</w:t>
            </w:r>
            <w:r w:rsidRPr="004B09A2">
              <w:rPr>
                <w:rFonts w:ascii="Times New Roman" w:eastAsia="Times New Roman" w:hAnsi="Times New Roman" w:cs="Times New Roman"/>
                <w:b/>
                <w:bCs/>
                <w:color w:val="000000"/>
                <w:sz w:val="24"/>
                <w:szCs w:val="24"/>
              </w:rPr>
              <w:t>о</w:t>
            </w:r>
            <w:r w:rsidRPr="004B09A2">
              <w:rPr>
                <w:rFonts w:ascii="Times New Roman" w:eastAsia="Times New Roman" w:hAnsi="Times New Roman" w:cs="Times New Roman"/>
                <w:b/>
                <w:bCs/>
                <w:color w:val="000000"/>
                <w:spacing w:val="-1"/>
                <w:sz w:val="24"/>
                <w:szCs w:val="24"/>
              </w:rPr>
              <w:t>ч</w:t>
            </w:r>
            <w:r w:rsidRPr="004B09A2">
              <w:rPr>
                <w:rFonts w:ascii="Times New Roman" w:eastAsia="Times New Roman" w:hAnsi="Times New Roman" w:cs="Times New Roman"/>
                <w:b/>
                <w:bCs/>
                <w:color w:val="000000"/>
                <w:sz w:val="24"/>
                <w:szCs w:val="24"/>
              </w:rPr>
              <w:t>ная а</w:t>
            </w:r>
            <w:r w:rsidRPr="004B09A2">
              <w:rPr>
                <w:rFonts w:ascii="Times New Roman" w:eastAsia="Times New Roman" w:hAnsi="Times New Roman" w:cs="Times New Roman"/>
                <w:b/>
                <w:bCs/>
                <w:color w:val="000000"/>
                <w:w w:val="99"/>
                <w:sz w:val="24"/>
                <w:szCs w:val="24"/>
              </w:rPr>
              <w:t>тт</w:t>
            </w:r>
            <w:r w:rsidRPr="004B09A2">
              <w:rPr>
                <w:rFonts w:ascii="Times New Roman" w:eastAsia="Times New Roman" w:hAnsi="Times New Roman" w:cs="Times New Roman"/>
                <w:b/>
                <w:bCs/>
                <w:color w:val="000000"/>
                <w:sz w:val="24"/>
                <w:szCs w:val="24"/>
              </w:rPr>
              <w:t>е</w:t>
            </w:r>
            <w:r w:rsidRPr="004B09A2">
              <w:rPr>
                <w:rFonts w:ascii="Times New Roman" w:eastAsia="Times New Roman" w:hAnsi="Times New Roman" w:cs="Times New Roman"/>
                <w:b/>
                <w:bCs/>
                <w:color w:val="000000"/>
                <w:spacing w:val="1"/>
                <w:sz w:val="24"/>
                <w:szCs w:val="24"/>
              </w:rPr>
              <w:t>с</w:t>
            </w:r>
            <w:r w:rsidRPr="004B09A2">
              <w:rPr>
                <w:rFonts w:ascii="Times New Roman" w:eastAsia="Times New Roman" w:hAnsi="Times New Roman" w:cs="Times New Roman"/>
                <w:b/>
                <w:bCs/>
                <w:color w:val="000000"/>
                <w:w w:val="99"/>
                <w:sz w:val="24"/>
                <w:szCs w:val="24"/>
              </w:rPr>
              <w:t>т</w:t>
            </w:r>
            <w:r w:rsidRPr="004B09A2">
              <w:rPr>
                <w:rFonts w:ascii="Times New Roman" w:eastAsia="Times New Roman" w:hAnsi="Times New Roman" w:cs="Times New Roman"/>
                <w:b/>
                <w:bCs/>
                <w:color w:val="000000"/>
                <w:sz w:val="24"/>
                <w:szCs w:val="24"/>
              </w:rPr>
              <w:t>ац</w:t>
            </w:r>
            <w:r w:rsidRPr="004B09A2">
              <w:rPr>
                <w:rFonts w:ascii="Times New Roman" w:eastAsia="Times New Roman" w:hAnsi="Times New Roman" w:cs="Times New Roman"/>
                <w:b/>
                <w:bCs/>
                <w:color w:val="000000"/>
                <w:spacing w:val="1"/>
                <w:sz w:val="24"/>
                <w:szCs w:val="24"/>
              </w:rPr>
              <w:t>и</w:t>
            </w:r>
            <w:r w:rsidRPr="004B09A2">
              <w:rPr>
                <w:rFonts w:ascii="Times New Roman" w:eastAsia="Times New Roman" w:hAnsi="Times New Roman" w:cs="Times New Roman"/>
                <w:b/>
                <w:bCs/>
                <w:color w:val="000000"/>
                <w:sz w:val="24"/>
                <w:szCs w:val="24"/>
              </w:rPr>
              <w:t>я</w:t>
            </w:r>
            <w:r>
              <w:rPr>
                <w:rFonts w:ascii="Times New Roman" w:eastAsia="Times New Roman" w:hAnsi="Times New Roman" w:cs="Times New Roman"/>
                <w:b/>
                <w:bCs/>
                <w:color w:val="000000"/>
                <w:sz w:val="24"/>
                <w:szCs w:val="24"/>
              </w:rPr>
              <w:t>:</w:t>
            </w:r>
          </w:p>
          <w:p w:rsidR="00D8657E" w:rsidRDefault="00D8657E" w:rsidP="009B4BB1">
            <w:pPr>
              <w:widowControl w:val="0"/>
              <w:spacing w:before="6"/>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зачет – 3-6 семестры,</w:t>
            </w:r>
          </w:p>
          <w:p w:rsidR="00D8657E" w:rsidRPr="004B09A2" w:rsidRDefault="00D8657E" w:rsidP="009B4BB1">
            <w:pPr>
              <w:rPr>
                <w:rFonts w:ascii="Times New Roman" w:hAnsi="Times New Roman" w:cs="Times New Roman"/>
              </w:rPr>
            </w:pPr>
            <w:r>
              <w:rPr>
                <w:rFonts w:ascii="Times New Roman" w:eastAsia="Times New Roman" w:hAnsi="Times New Roman" w:cs="Times New Roman"/>
                <w:b/>
                <w:bCs/>
                <w:color w:val="000000"/>
                <w:sz w:val="24"/>
                <w:szCs w:val="24"/>
              </w:rPr>
              <w:t>дифференцированный зачет – 7 семестр</w:t>
            </w:r>
          </w:p>
        </w:tc>
      </w:tr>
    </w:tbl>
    <w:p w:rsidR="004C2470" w:rsidRPr="00102E5E" w:rsidRDefault="004C2470">
      <w:pPr>
        <w:spacing w:line="240" w:lineRule="exact"/>
        <w:rPr>
          <w:sz w:val="24"/>
          <w:szCs w:val="24"/>
          <w:lang w:val="ru-RU"/>
        </w:rPr>
      </w:pPr>
    </w:p>
    <w:p w:rsidR="004C2470" w:rsidRPr="00102E5E" w:rsidRDefault="004C2470">
      <w:pPr>
        <w:spacing w:line="240" w:lineRule="exact"/>
        <w:rPr>
          <w:sz w:val="24"/>
          <w:szCs w:val="24"/>
          <w:lang w:val="ru-RU"/>
        </w:rPr>
      </w:pPr>
    </w:p>
    <w:p w:rsidR="004C2470" w:rsidRPr="00102E5E" w:rsidRDefault="004C2470">
      <w:pPr>
        <w:spacing w:line="120" w:lineRule="exact"/>
        <w:rPr>
          <w:rFonts w:ascii="Times New Roman" w:eastAsia="Times New Roman" w:hAnsi="Times New Roman" w:cs="Times New Roman"/>
          <w:sz w:val="12"/>
          <w:szCs w:val="12"/>
          <w:lang w:val="ru-RU"/>
        </w:rPr>
      </w:pPr>
    </w:p>
    <w:bookmarkEnd w:id="2"/>
    <w:p w:rsidR="004C2470" w:rsidRPr="00102E5E" w:rsidRDefault="004C2470">
      <w:pPr>
        <w:widowControl w:val="0"/>
        <w:spacing w:line="240" w:lineRule="auto"/>
        <w:ind w:left="8995" w:right="-20"/>
        <w:rPr>
          <w:rFonts w:ascii="Times New Roman" w:eastAsia="Times New Roman" w:hAnsi="Times New Roman" w:cs="Times New Roman"/>
          <w:color w:val="000000"/>
          <w:sz w:val="24"/>
          <w:szCs w:val="24"/>
          <w:lang w:val="ru-RU"/>
        </w:rPr>
        <w:sectPr w:rsidR="004C2470" w:rsidRPr="00102E5E">
          <w:type w:val="continuous"/>
          <w:pgSz w:w="11906" w:h="16838"/>
          <w:pgMar w:top="1131" w:right="847" w:bottom="0" w:left="1701" w:header="0" w:footer="0" w:gutter="0"/>
          <w:cols w:space="708"/>
        </w:sectPr>
      </w:pPr>
    </w:p>
    <w:p w:rsidR="004C2470" w:rsidRDefault="00102E5E" w:rsidP="009B4BB1">
      <w:pPr>
        <w:widowControl w:val="0"/>
        <w:tabs>
          <w:tab w:val="left" w:pos="1983"/>
        </w:tabs>
        <w:spacing w:after="50" w:line="240" w:lineRule="auto"/>
        <w:ind w:left="1275" w:right="-20"/>
        <w:jc w:val="center"/>
        <w:rPr>
          <w:rFonts w:ascii="Times New Roman" w:eastAsia="Times New Roman" w:hAnsi="Times New Roman" w:cs="Times New Roman"/>
          <w:b/>
          <w:bCs/>
          <w:color w:val="000000"/>
          <w:sz w:val="24"/>
          <w:szCs w:val="24"/>
          <w:lang w:val="ru-RU"/>
        </w:rPr>
      </w:pPr>
      <w:bookmarkStart w:id="3" w:name="_page_352_0"/>
      <w:r w:rsidRPr="00102E5E">
        <w:rPr>
          <w:rFonts w:ascii="Times New Roman" w:eastAsia="Times New Roman" w:hAnsi="Times New Roman" w:cs="Times New Roman"/>
          <w:b/>
          <w:bCs/>
          <w:color w:val="000000"/>
          <w:sz w:val="24"/>
          <w:szCs w:val="24"/>
          <w:lang w:val="ru-RU"/>
        </w:rPr>
        <w:t>2.2.</w:t>
      </w:r>
      <w:r w:rsidRPr="00102E5E">
        <w:rPr>
          <w:rFonts w:ascii="Times New Roman" w:eastAsia="Times New Roman" w:hAnsi="Times New Roman" w:cs="Times New Roman"/>
          <w:color w:val="000000"/>
          <w:sz w:val="24"/>
          <w:szCs w:val="24"/>
          <w:lang w:val="ru-RU"/>
        </w:rPr>
        <w:tab/>
      </w:r>
      <w:r w:rsidRPr="00102E5E">
        <w:rPr>
          <w:rFonts w:ascii="Times New Roman" w:eastAsia="Times New Roman" w:hAnsi="Times New Roman" w:cs="Times New Roman"/>
          <w:b/>
          <w:bCs/>
          <w:color w:val="000000"/>
          <w:sz w:val="24"/>
          <w:szCs w:val="24"/>
          <w:lang w:val="ru-RU"/>
        </w:rPr>
        <w:t>Те</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т</w:t>
      </w:r>
      <w:r w:rsidRPr="00102E5E">
        <w:rPr>
          <w:rFonts w:ascii="Times New Roman" w:eastAsia="Times New Roman" w:hAnsi="Times New Roman" w:cs="Times New Roman"/>
          <w:b/>
          <w:bCs/>
          <w:color w:val="000000"/>
          <w:sz w:val="24"/>
          <w:szCs w:val="24"/>
          <w:lang w:val="ru-RU"/>
        </w:rPr>
        <w:t>ич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ский</w:t>
      </w:r>
      <w:r w:rsidRPr="00102E5E">
        <w:rPr>
          <w:rFonts w:ascii="Times New Roman" w:eastAsia="Times New Roman" w:hAnsi="Times New Roman" w:cs="Times New Roman"/>
          <w:b/>
          <w:bCs/>
          <w:color w:val="000000"/>
          <w:spacing w:val="1"/>
          <w:sz w:val="24"/>
          <w:szCs w:val="24"/>
          <w:lang w:val="ru-RU"/>
        </w:rPr>
        <w:t xml:space="preserve"> п</w:t>
      </w:r>
      <w:r w:rsidRPr="00102E5E">
        <w:rPr>
          <w:rFonts w:ascii="Times New Roman" w:eastAsia="Times New Roman" w:hAnsi="Times New Roman" w:cs="Times New Roman"/>
          <w:b/>
          <w:bCs/>
          <w:color w:val="000000"/>
          <w:w w:val="99"/>
          <w:sz w:val="24"/>
          <w:szCs w:val="24"/>
          <w:lang w:val="ru-RU"/>
        </w:rPr>
        <w:t>лан</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оде</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жа</w:t>
      </w:r>
      <w:r w:rsidRPr="00102E5E">
        <w:rPr>
          <w:rFonts w:ascii="Times New Roman" w:eastAsia="Times New Roman" w:hAnsi="Times New Roman" w:cs="Times New Roman"/>
          <w:b/>
          <w:bCs/>
          <w:color w:val="000000"/>
          <w:w w:val="99"/>
          <w:sz w:val="24"/>
          <w:szCs w:val="24"/>
          <w:lang w:val="ru-RU"/>
        </w:rPr>
        <w:t>ни</w:t>
      </w:r>
      <w:r w:rsidRPr="00102E5E">
        <w:rPr>
          <w:rFonts w:ascii="Times New Roman" w:eastAsia="Times New Roman" w:hAnsi="Times New Roman" w:cs="Times New Roman"/>
          <w:b/>
          <w:bCs/>
          <w:color w:val="000000"/>
          <w:sz w:val="24"/>
          <w:szCs w:val="24"/>
          <w:lang w:val="ru-RU"/>
        </w:rPr>
        <w:t>е уч</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б</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4"/>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ци</w:t>
      </w:r>
      <w:r w:rsidRPr="00102E5E">
        <w:rPr>
          <w:rFonts w:ascii="Times New Roman" w:eastAsia="Times New Roman" w:hAnsi="Times New Roman" w:cs="Times New Roman"/>
          <w:b/>
          <w:bCs/>
          <w:color w:val="000000"/>
          <w:spacing w:val="1"/>
          <w:w w:val="99"/>
          <w:sz w:val="24"/>
          <w:szCs w:val="24"/>
          <w:lang w:val="ru-RU"/>
        </w:rPr>
        <w:t>п</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z w:val="24"/>
          <w:szCs w:val="24"/>
          <w:lang w:val="ru-RU"/>
        </w:rPr>
        <w:t>ы</w:t>
      </w:r>
    </w:p>
    <w:tbl>
      <w:tblPr>
        <w:tblW w:w="14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gridCol w:w="3189"/>
        <w:gridCol w:w="4607"/>
        <w:gridCol w:w="1134"/>
        <w:gridCol w:w="2270"/>
      </w:tblGrid>
      <w:tr w:rsidR="009B4BB1" w:rsidRPr="00ED2014" w:rsidTr="009B4BB1">
        <w:tc>
          <w:tcPr>
            <w:tcW w:w="3794" w:type="dxa"/>
            <w:gridSpan w:val="2"/>
            <w:vAlign w:val="center"/>
          </w:tcPr>
          <w:p w:rsidR="009B4BB1" w:rsidRPr="009B4BB1" w:rsidRDefault="009B4BB1" w:rsidP="009B4BB1">
            <w:pPr>
              <w:spacing w:line="240" w:lineRule="auto"/>
              <w:contextualSpacing/>
              <w:jc w:val="center"/>
              <w:rPr>
                <w:rFonts w:ascii="Times New Roman" w:eastAsia="Times New Roman" w:hAnsi="Times New Roman" w:cs="Times New Roman"/>
                <w:b/>
                <w:i/>
                <w:sz w:val="24"/>
                <w:szCs w:val="24"/>
                <w:lang w:val="ru-RU" w:eastAsia="ru-RU"/>
              </w:rPr>
            </w:pPr>
            <w:r w:rsidRPr="009B4BB1">
              <w:rPr>
                <w:rFonts w:ascii="Times New Roman" w:eastAsia="Times New Roman" w:hAnsi="Times New Roman" w:cs="Times New Roman"/>
                <w:b/>
                <w:bCs/>
                <w:sz w:val="24"/>
                <w:szCs w:val="24"/>
                <w:lang w:val="ru-RU" w:eastAsia="ru-RU"/>
              </w:rPr>
              <w:t>Наименование разделов и тем</w:t>
            </w:r>
          </w:p>
        </w:tc>
        <w:tc>
          <w:tcPr>
            <w:tcW w:w="7796" w:type="dxa"/>
            <w:gridSpan w:val="2"/>
            <w:vAlign w:val="center"/>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r w:rsidRPr="009B4BB1">
              <w:rPr>
                <w:rFonts w:ascii="Times New Roman" w:eastAsia="Times New Roman" w:hAnsi="Times New Roman" w:cs="Times New Roman"/>
                <w:b/>
                <w:bCs/>
                <w:sz w:val="24"/>
                <w:szCs w:val="24"/>
                <w:lang w:val="ru-RU" w:eastAsia="ru-RU"/>
              </w:rPr>
              <w:t xml:space="preserve">Содержание учебного материала и формы организации деятельности </w:t>
            </w:r>
            <w:proofErr w:type="gramStart"/>
            <w:r w:rsidRPr="009B4BB1">
              <w:rPr>
                <w:rFonts w:ascii="Times New Roman" w:eastAsia="Times New Roman" w:hAnsi="Times New Roman" w:cs="Times New Roman"/>
                <w:b/>
                <w:bCs/>
                <w:sz w:val="24"/>
                <w:szCs w:val="24"/>
                <w:lang w:val="ru-RU" w:eastAsia="ru-RU"/>
              </w:rPr>
              <w:t>обучающихся</w:t>
            </w:r>
            <w:proofErr w:type="gramEnd"/>
          </w:p>
        </w:tc>
        <w:tc>
          <w:tcPr>
            <w:tcW w:w="1134" w:type="dxa"/>
            <w:vAlign w:val="center"/>
          </w:tcPr>
          <w:p w:rsidR="009B4BB1" w:rsidRPr="009B4BB1" w:rsidRDefault="009B4BB1" w:rsidP="009B4BB1">
            <w:pPr>
              <w:suppressAutoHyphens/>
              <w:spacing w:line="240" w:lineRule="auto"/>
              <w:jc w:val="center"/>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bCs/>
                <w:sz w:val="24"/>
                <w:szCs w:val="24"/>
                <w:lang w:val="ru-RU" w:eastAsia="ru-RU"/>
              </w:rPr>
              <w:t>Объем в часах</w:t>
            </w:r>
          </w:p>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c>
          <w:tcPr>
            <w:tcW w:w="2270"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r w:rsidRPr="009B4BB1">
              <w:rPr>
                <w:rFonts w:ascii="Times New Roman" w:eastAsia="Times New Roman" w:hAnsi="Times New Roman" w:cs="Times New Roman"/>
                <w:b/>
                <w:bCs/>
                <w:sz w:val="24"/>
                <w:szCs w:val="24"/>
                <w:lang w:val="ru-RU" w:eastAsia="ru-RU"/>
              </w:rPr>
              <w:t>Коды компетенций, формированию которых способствует элемент программы</w:t>
            </w:r>
          </w:p>
        </w:tc>
      </w:tr>
      <w:tr w:rsidR="009B4BB1" w:rsidRPr="009B4BB1" w:rsidTr="009B4BB1">
        <w:tc>
          <w:tcPr>
            <w:tcW w:w="3794" w:type="dxa"/>
            <w:gridSpan w:val="2"/>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1</w:t>
            </w:r>
          </w:p>
        </w:tc>
        <w:tc>
          <w:tcPr>
            <w:tcW w:w="7796" w:type="dxa"/>
            <w:gridSpan w:val="2"/>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2</w:t>
            </w:r>
          </w:p>
        </w:tc>
        <w:tc>
          <w:tcPr>
            <w:tcW w:w="1134" w:type="dxa"/>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3</w:t>
            </w:r>
          </w:p>
        </w:tc>
        <w:tc>
          <w:tcPr>
            <w:tcW w:w="2270" w:type="dxa"/>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4</w:t>
            </w:r>
          </w:p>
        </w:tc>
      </w:tr>
      <w:tr w:rsidR="009B4BB1" w:rsidRPr="009B4BB1" w:rsidTr="009B4BB1">
        <w:tc>
          <w:tcPr>
            <w:tcW w:w="11590" w:type="dxa"/>
            <w:gridSpan w:val="4"/>
          </w:tcPr>
          <w:p w:rsidR="009B4BB1" w:rsidRPr="009B4BB1" w:rsidRDefault="009B4BB1" w:rsidP="00DE2C58">
            <w:pPr>
              <w:spacing w:line="240" w:lineRule="auto"/>
              <w:contextualSpacing/>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x-none" w:eastAsia="x-none"/>
              </w:rPr>
              <w:t>Раздел 1. Теоретические основы физической культуры и формирование ЗОЖ</w:t>
            </w:r>
          </w:p>
        </w:tc>
        <w:tc>
          <w:tcPr>
            <w:tcW w:w="1134" w:type="dxa"/>
          </w:tcPr>
          <w:p w:rsidR="009B4BB1" w:rsidRPr="009B4BB1" w:rsidRDefault="00DE2C58" w:rsidP="009B4BB1">
            <w:pPr>
              <w:spacing w:line="240" w:lineRule="auto"/>
              <w:contextualSpacing/>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4</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1.1. Физическая культура в общекультурной и профессиональной подготовке студентов</w:t>
            </w:r>
          </w:p>
        </w:tc>
        <w:tc>
          <w:tcPr>
            <w:tcW w:w="7796" w:type="dxa"/>
            <w:gridSpan w:val="2"/>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bCs/>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jc w:val="both"/>
              <w:rPr>
                <w:rFonts w:ascii="Times New Roman" w:eastAsia="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Физическая культура и личность профессионала, взаимосвязь с получаемой профессией. Значение двигательной активности для организма. Особенности организации занятий со студентами в процессе освоения содержания учебной дисциплины «Физическая культура»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1.2. Основы методики самостоятельных занятий физическими упражнениями, самоконтроль занимающихся физическими упражнениями и спортом</w:t>
            </w:r>
          </w:p>
        </w:tc>
        <w:tc>
          <w:tcPr>
            <w:tcW w:w="7796" w:type="dxa"/>
            <w:gridSpan w:val="2"/>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b/>
                <w:bCs/>
                <w:sz w:val="24"/>
                <w:szCs w:val="24"/>
                <w:lang w:val="ru-RU" w:eastAsia="ru-RU"/>
              </w:rPr>
              <w:t>Содержание учебного материала</w:t>
            </w:r>
          </w:p>
        </w:tc>
        <w:tc>
          <w:tcPr>
            <w:tcW w:w="1134" w:type="dxa"/>
            <w:vAlign w:val="center"/>
          </w:tcPr>
          <w:p w:rsidR="009B4BB1" w:rsidRPr="009B4BB1" w:rsidRDefault="00DE2C58" w:rsidP="009B4BB1">
            <w:pPr>
              <w:spacing w:line="240" w:lineRule="auto"/>
              <w:jc w:val="center"/>
              <w:rPr>
                <w:rFonts w:ascii="Times New Roman" w:eastAsia="Times New Roman" w:hAnsi="Times New Roman" w:cs="Times New Roman"/>
                <w:b/>
                <w:sz w:val="24"/>
                <w:szCs w:val="24"/>
                <w:lang w:val="ru-RU" w:eastAsia="x-none"/>
              </w:rPr>
            </w:pPr>
            <w:r>
              <w:rPr>
                <w:rFonts w:ascii="Times New Roman" w:eastAsia="Times New Roman" w:hAnsi="Times New Roman" w:cs="Times New Roman"/>
                <w:b/>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 xml:space="preserve">Эффекты физических упражнений. Нагрузка и отдых в процессе выполнения упражнений. Влияние занятий физическими упражнениями на функциональные возможности человека, умственную и физическую работоспособность, адаптационные возможности человека. Формирование </w:t>
            </w:r>
            <w:proofErr w:type="spellStart"/>
            <w:r w:rsidRPr="009B4BB1">
              <w:rPr>
                <w:rFonts w:ascii="Times New Roman" w:eastAsia="Times New Roman" w:hAnsi="Times New Roman" w:cs="Times New Roman"/>
                <w:sz w:val="24"/>
                <w:szCs w:val="24"/>
                <w:lang w:val="ru-RU" w:eastAsia="ru-RU"/>
              </w:rPr>
              <w:t>валеологической</w:t>
            </w:r>
            <w:proofErr w:type="spellEnd"/>
            <w:r w:rsidRPr="009B4BB1">
              <w:rPr>
                <w:rFonts w:ascii="Times New Roman" w:eastAsia="Times New Roman" w:hAnsi="Times New Roman" w:cs="Times New Roman"/>
                <w:sz w:val="24"/>
                <w:szCs w:val="24"/>
                <w:lang w:val="ru-RU" w:eastAsia="ru-RU"/>
              </w:rPr>
              <w:t xml:space="preserve"> компетенции в оценке уровня своего здоровья и формирования ЗОЖ. Мотивация и целенаправленность самостоятельных занятий, их формы и содержание. Самоконтроль, его методы, показатели и критерии оценки. Разработка дневника самоконтроля</w:t>
            </w:r>
          </w:p>
        </w:tc>
        <w:tc>
          <w:tcPr>
            <w:tcW w:w="1134" w:type="dxa"/>
            <w:vAlign w:val="center"/>
          </w:tcPr>
          <w:p w:rsidR="009B4BB1" w:rsidRPr="009B4BB1" w:rsidRDefault="00DE2C58" w:rsidP="009B4BB1">
            <w:pPr>
              <w:spacing w:line="240" w:lineRule="auto"/>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tc>
      </w:tr>
      <w:tr w:rsidR="009B4BB1" w:rsidRPr="009B4BB1" w:rsidTr="009B4BB1">
        <w:tc>
          <w:tcPr>
            <w:tcW w:w="11590" w:type="dxa"/>
            <w:gridSpan w:val="4"/>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Раздел 2. Практические основы формирования физической культуры личности. Легкая атлетика</w:t>
            </w:r>
          </w:p>
        </w:tc>
        <w:tc>
          <w:tcPr>
            <w:tcW w:w="1134" w:type="dxa"/>
            <w:vAlign w:val="center"/>
          </w:tcPr>
          <w:p w:rsidR="009B4BB1" w:rsidRPr="009B4BB1" w:rsidRDefault="009B4BB1" w:rsidP="009B4BB1">
            <w:pPr>
              <w:spacing w:line="240" w:lineRule="auto"/>
              <w:jc w:val="center"/>
              <w:rPr>
                <w:rFonts w:ascii="Times New Roman" w:hAnsi="Times New Roman" w:cs="Times New Roman"/>
                <w:b/>
                <w:sz w:val="24"/>
                <w:szCs w:val="24"/>
                <w:lang w:val="ru-RU" w:eastAsia="ru-RU"/>
              </w:rPr>
            </w:pPr>
            <w:r w:rsidRPr="009B4BB1">
              <w:rPr>
                <w:rFonts w:ascii="Times New Roman" w:hAnsi="Times New Roman" w:cs="Times New Roman"/>
                <w:b/>
                <w:sz w:val="24"/>
                <w:szCs w:val="24"/>
                <w:lang w:val="ru-RU" w:eastAsia="ru-RU"/>
              </w:rPr>
              <w:t>18</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2.1. Совершенствование техники бега на короткие дистанции, технике спортивной ходьбы</w:t>
            </w: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hAnsi="Times New Roman" w:cs="Times New Roman"/>
                <w:b/>
                <w:sz w:val="24"/>
                <w:szCs w:val="24"/>
                <w:lang w:val="ru-RU" w:eastAsia="ru-RU"/>
              </w:rPr>
            </w:pPr>
            <w:r w:rsidRPr="009B4BB1">
              <w:rPr>
                <w:rFonts w:ascii="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Merge w:val="restart"/>
            <w:vAlign w:val="center"/>
          </w:tcPr>
          <w:p w:rsidR="009B4BB1" w:rsidRPr="009B4BB1" w:rsidRDefault="009B4BB1" w:rsidP="009B4BB1">
            <w:pPr>
              <w:spacing w:line="240" w:lineRule="auto"/>
              <w:jc w:val="center"/>
              <w:rPr>
                <w:rFonts w:ascii="Times New Roman" w:hAnsi="Times New Roman" w:cs="Times New Roman"/>
                <w:sz w:val="24"/>
                <w:szCs w:val="24"/>
                <w:lang w:val="ru-RU" w:eastAsia="ru-RU"/>
              </w:rPr>
            </w:pPr>
            <w:r w:rsidRPr="009B4BB1">
              <w:rPr>
                <w:rFonts w:ascii="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ED2014"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Биомеханические основы техники бега; техники низкого старта и стартового ускорения; бег по дистанции; финиширование, специальные упражнения</w:t>
            </w:r>
          </w:p>
        </w:tc>
        <w:tc>
          <w:tcPr>
            <w:tcW w:w="1134" w:type="dxa"/>
            <w:vMerge/>
            <w:vAlign w:val="center"/>
          </w:tcPr>
          <w:p w:rsidR="009B4BB1" w:rsidRPr="009B4BB1" w:rsidRDefault="009B4BB1" w:rsidP="009B4BB1">
            <w:pPr>
              <w:spacing w:line="240" w:lineRule="auto"/>
              <w:jc w:val="center"/>
              <w:rPr>
                <w:rFonts w:ascii="Times New Roman" w:hAnsi="Times New Roman" w:cs="Times New Roman"/>
                <w:sz w:val="24"/>
                <w:szCs w:val="24"/>
                <w:lang w:val="ru-RU" w:eastAsia="ru-RU"/>
              </w:rPr>
            </w:pP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2.2. Совершенствование техники длительного бега</w:t>
            </w:r>
          </w:p>
        </w:tc>
        <w:tc>
          <w:tcPr>
            <w:tcW w:w="7796" w:type="dxa"/>
            <w:gridSpan w:val="2"/>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b/>
                <w:bCs/>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hAnsi="Times New Roman" w:cs="Times New Roman"/>
                <w:b/>
                <w:sz w:val="24"/>
                <w:szCs w:val="24"/>
                <w:lang w:val="ru-RU" w:eastAsia="ru-RU"/>
              </w:rPr>
            </w:pPr>
            <w:r w:rsidRPr="009B4BB1">
              <w:rPr>
                <w:rFonts w:ascii="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Merge w:val="restart"/>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ED2014"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Совершенствование техники длительного бега во время кросса до 15 -20 минут, техники бега на средние и длинные дистанции</w:t>
            </w:r>
          </w:p>
        </w:tc>
        <w:tc>
          <w:tcPr>
            <w:tcW w:w="1134" w:type="dxa"/>
            <w:vMerge/>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2.3. Совершенствование техники прыжка в длину с места, с разбег</w:t>
            </w:r>
            <w:r w:rsidRPr="009B4BB1">
              <w:rPr>
                <w:rFonts w:ascii="Times New Roman" w:hAnsi="Times New Roman" w:cs="Times New Roman"/>
                <w:b/>
                <w:bCs/>
                <w:sz w:val="24"/>
                <w:szCs w:val="24"/>
                <w:lang w:val="ru-RU" w:eastAsia="ru-RU"/>
              </w:rPr>
              <w:t>а</w:t>
            </w:r>
          </w:p>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Merge w:val="restart"/>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ED2014"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Специальные упражнения прыгуна, ОФП</w:t>
            </w:r>
          </w:p>
        </w:tc>
        <w:tc>
          <w:tcPr>
            <w:tcW w:w="1134" w:type="dxa"/>
            <w:vMerge/>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2.4. Эстафетный бег 4х100. Челночный бег</w:t>
            </w: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lang w:val="ru-RU" w:eastAsia="ru-RU"/>
              </w:rPr>
            </w:pPr>
            <w:r w:rsidRPr="009B4BB1">
              <w:rPr>
                <w:rFonts w:ascii="Times New Roman" w:hAnsi="Times New Roman" w:cs="Times New Roman"/>
                <w:b/>
                <w:bCs/>
                <w:sz w:val="24"/>
                <w:szCs w:val="24"/>
                <w:lang w:val="ru-RU" w:eastAsia="ru-RU"/>
              </w:rPr>
              <w:t>2</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2</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Выполнение эстафетного бега 4х100, челночного бега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2</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2.5. Выполнение контрольных нормативов в беге и прыжках</w:t>
            </w: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Выполнение контрольных нормативов в беге 30 м, 60 м, 100 м, 400 м, 500 м (д), 1000 м (ю), 2000 м (д), 3000 м (ю); прыжок в длину с места, с разбега способом «согнув ноги», бег на выносливость</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11590" w:type="dxa"/>
            <w:gridSpan w:val="4"/>
            <w:tcBorders>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Раздел 3. Волейбол</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30</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p w:rsidR="009B4BB1" w:rsidRPr="009B4BB1" w:rsidRDefault="009B4BB1" w:rsidP="009B4BB1">
            <w:pPr>
              <w:spacing w:line="240" w:lineRule="auto"/>
              <w:contextualSpacing/>
              <w:rPr>
                <w:rFonts w:ascii="Times New Roman" w:eastAsia="Times New Roman" w:hAnsi="Times New Roman" w:cs="Times New Roman"/>
                <w:sz w:val="24"/>
                <w:szCs w:val="24"/>
                <w:lang w:val="ru-RU" w:eastAsia="ru-RU"/>
              </w:rPr>
            </w:pPr>
          </w:p>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Тема 3.1. Стойки игрока и перемещения. Общая физическая подготовка (ОФП)</w:t>
            </w: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bCs/>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tcBorders>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tcBorders>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Выполнение перемещения по зонам площадки, выполнение тестов по ОФП</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Borders>
              <w:top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3.2. Приемы и передачи мяча снизу и сверху двумя руками. ОФП</w:t>
            </w:r>
          </w:p>
        </w:tc>
        <w:tc>
          <w:tcPr>
            <w:tcW w:w="7796" w:type="dxa"/>
            <w:gridSpan w:val="2"/>
            <w:tcBorders>
              <w:top w:val="single" w:sz="4" w:space="0" w:color="auto"/>
            </w:tcBorders>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tcBorders>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Merge w:val="restart"/>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ED2014"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tcBorders>
          </w:tcPr>
          <w:p w:rsidR="009B4BB1" w:rsidRPr="009B4BB1" w:rsidRDefault="009B4BB1" w:rsidP="009B4BB1">
            <w:pPr>
              <w:spacing w:line="240" w:lineRule="auto"/>
              <w:rPr>
                <w:rFonts w:ascii="Times New Roman" w:hAnsi="Times New Roman" w:cs="Times New Roman"/>
                <w:b/>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Выполнение комплекса упражнений по ОФП</w:t>
            </w:r>
          </w:p>
        </w:tc>
        <w:tc>
          <w:tcPr>
            <w:tcW w:w="1134" w:type="dxa"/>
            <w:vMerge/>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spacing w:line="240" w:lineRule="auto"/>
              <w:contextualSpacing/>
              <w:rPr>
                <w:rFonts w:ascii="Times New Roman" w:eastAsia="Times New Roman" w:hAnsi="Times New Roman" w:cs="Times New Roman"/>
                <w:b/>
                <w:i/>
                <w:sz w:val="24"/>
                <w:szCs w:val="24"/>
                <w:lang w:val="ru-RU" w:eastAsia="ru-RU"/>
              </w:rPr>
            </w:pPr>
            <w:r w:rsidRPr="009B4BB1">
              <w:rPr>
                <w:rFonts w:ascii="Times New Roman" w:eastAsia="Times New Roman" w:hAnsi="Times New Roman" w:cs="Times New Roman"/>
                <w:b/>
                <w:sz w:val="24"/>
                <w:szCs w:val="24"/>
                <w:lang w:val="x-none" w:eastAsia="x-none"/>
              </w:rPr>
              <w:t>Тема 3.3. Нижняя прямая и боковая подача. ОФП</w:t>
            </w: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Выполнение упражнений на укрепление мышц кистей, плечевого пояса, брюшного пресса, мышц ног</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spacing w:line="240" w:lineRule="auto"/>
              <w:contextualSpacing/>
              <w:rPr>
                <w:rFonts w:ascii="Times New Roman" w:eastAsia="Times New Roman" w:hAnsi="Times New Roman" w:cs="Times New Roman"/>
                <w:b/>
                <w:i/>
                <w:sz w:val="24"/>
                <w:szCs w:val="24"/>
                <w:lang w:val="ru-RU" w:eastAsia="ru-RU"/>
              </w:rPr>
            </w:pPr>
            <w:r w:rsidRPr="009B4BB1">
              <w:rPr>
                <w:rFonts w:ascii="Times New Roman" w:eastAsia="Times New Roman" w:hAnsi="Times New Roman" w:cs="Times New Roman"/>
                <w:b/>
                <w:sz w:val="24"/>
                <w:szCs w:val="24"/>
                <w:lang w:val="x-none" w:eastAsia="x-none"/>
              </w:rPr>
              <w:t>Тема 3.4. Верхняя прямая подача. ОФП</w:t>
            </w:r>
          </w:p>
          <w:p w:rsidR="009B4BB1" w:rsidRPr="009B4BB1" w:rsidRDefault="009B4BB1" w:rsidP="009B4BB1">
            <w:pPr>
              <w:spacing w:line="240" w:lineRule="auto"/>
              <w:contextualSpacing/>
              <w:rPr>
                <w:rFonts w:ascii="Times New Roman" w:eastAsia="Times New Roman" w:hAnsi="Times New Roman" w:cs="Times New Roman"/>
                <w:b/>
                <w:i/>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contextualSpacing/>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Merge w:val="restart"/>
            <w:vAlign w:val="center"/>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ED2014" w:rsidTr="009B4BB1">
        <w:tc>
          <w:tcPr>
            <w:tcW w:w="3794" w:type="dxa"/>
            <w:gridSpan w:val="2"/>
            <w:vMerge/>
          </w:tcPr>
          <w:p w:rsidR="009B4BB1" w:rsidRPr="009B4BB1" w:rsidRDefault="009B4BB1" w:rsidP="009B4BB1">
            <w:pPr>
              <w:spacing w:line="240" w:lineRule="auto"/>
              <w:contextualSpacing/>
              <w:rPr>
                <w:rFonts w:ascii="Times New Roman" w:eastAsia="Times New Roman" w:hAnsi="Times New Roman" w:cs="Times New Roman"/>
                <w:bCs/>
                <w:sz w:val="24"/>
                <w:szCs w:val="24"/>
                <w:lang w:val="x-none" w:eastAsia="x-none"/>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x-none" w:eastAsia="x-none"/>
              </w:rPr>
            </w:pPr>
            <w:r w:rsidRPr="009B4BB1">
              <w:rPr>
                <w:rFonts w:ascii="Times New Roman" w:eastAsia="Times New Roman" w:hAnsi="Times New Roman" w:cs="Times New Roman"/>
                <w:sz w:val="24"/>
                <w:szCs w:val="24"/>
                <w:lang w:val="x-none" w:eastAsia="x-none"/>
              </w:rPr>
              <w:t>Практическое занятие. Обучение стойке волейболиста, верхней подаче, нападающему удару</w:t>
            </w:r>
          </w:p>
        </w:tc>
        <w:tc>
          <w:tcPr>
            <w:tcW w:w="1134" w:type="dxa"/>
            <w:vMerge/>
            <w:vAlign w:val="center"/>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x-none" w:eastAsia="x-none"/>
              </w:rPr>
              <w:t>Тема 3.5. Тактика игры в защите и нападении</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x-none" w:eastAsia="x-none"/>
              </w:rPr>
              <w:t>Практическое занятие. Отработка тактики игры в защите и нападении, выполнение приёмов передачи мяча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spacing w:line="240" w:lineRule="auto"/>
              <w:contextualSpacing/>
              <w:jc w:val="both"/>
              <w:rPr>
                <w:rFonts w:ascii="Times New Roman" w:eastAsia="Times New Roman" w:hAnsi="Times New Roman" w:cs="Times New Roman"/>
                <w:b/>
                <w:i/>
                <w:sz w:val="24"/>
                <w:szCs w:val="24"/>
                <w:lang w:val="ru-RU" w:eastAsia="ru-RU"/>
              </w:rPr>
            </w:pPr>
            <w:r w:rsidRPr="009B4BB1">
              <w:rPr>
                <w:rFonts w:ascii="Times New Roman" w:eastAsia="Times New Roman" w:hAnsi="Times New Roman" w:cs="Times New Roman"/>
                <w:b/>
                <w:sz w:val="24"/>
                <w:szCs w:val="24"/>
                <w:lang w:val="x-none" w:eastAsia="x-none"/>
              </w:rPr>
              <w:t>Тема 3.6. Основы методики судейства</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r w:rsidRPr="009B4BB1">
              <w:rPr>
                <w:rFonts w:ascii="Times New Roman" w:eastAsia="Times New Roman" w:hAnsi="Times New Roman" w:cs="Times New Roman"/>
                <w:sz w:val="24"/>
                <w:szCs w:val="24"/>
                <w:lang w:val="x-none" w:eastAsia="x-none"/>
              </w:rPr>
              <w:t>Практическое занятие. Отработка навыков судейства в волейболе</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3.7. Контроль выполнения тестов по волейболу</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8</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8</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x-none" w:eastAsia="x-none"/>
              </w:rPr>
              <w:t>Практическое занятие. Выполнение передачи мяча в парах</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sz w:val="24"/>
                <w:szCs w:val="24"/>
                <w:lang w:val="x-none" w:eastAsia="x-none"/>
              </w:rPr>
              <w:t>Практическое занятие. Игра по упрощённым правилам волейбола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x-none" w:eastAsia="x-none"/>
              </w:rPr>
            </w:pPr>
            <w:r w:rsidRPr="009B4BB1">
              <w:rPr>
                <w:rFonts w:ascii="Times New Roman" w:eastAsia="Times New Roman" w:hAnsi="Times New Roman" w:cs="Times New Roman"/>
                <w:sz w:val="24"/>
                <w:szCs w:val="24"/>
                <w:lang w:val="x-none" w:eastAsia="x-none"/>
              </w:rPr>
              <w:t>Практическое занятие. Игра по правилам</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11590" w:type="dxa"/>
            <w:gridSpan w:val="4"/>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x-none" w:eastAsia="x-none"/>
              </w:rPr>
            </w:pPr>
            <w:r w:rsidRPr="009B4BB1">
              <w:rPr>
                <w:rFonts w:ascii="Times New Roman" w:eastAsia="Times New Roman" w:hAnsi="Times New Roman" w:cs="Times New Roman"/>
                <w:b/>
                <w:sz w:val="24"/>
                <w:szCs w:val="24"/>
                <w:lang w:val="x-none" w:eastAsia="x-none"/>
              </w:rPr>
              <w:t>Раздел 4. Баскетбол</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36</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p w:rsidR="009B4BB1" w:rsidRPr="009B4BB1" w:rsidRDefault="009B4BB1" w:rsidP="009B4BB1">
            <w:pPr>
              <w:spacing w:line="240" w:lineRule="auto"/>
              <w:contextualSpacing/>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4.1. Стойка игрока, перемещения, остановки, повороты. ОФП</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x-none" w:eastAsia="x-none"/>
              </w:rPr>
            </w:pPr>
            <w:r w:rsidRPr="009B4BB1">
              <w:rPr>
                <w:rFonts w:ascii="Times New Roman" w:eastAsia="Times New Roman" w:hAnsi="Times New Roman" w:cs="Times New Roman"/>
                <w:sz w:val="24"/>
                <w:szCs w:val="24"/>
                <w:lang w:val="x-none" w:eastAsia="x-none"/>
              </w:rPr>
              <w:t>Практическое занятие. Выполнение упражнений для укрепления мышц плечевого пояса, ног</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4.2. Передачи мяча. ОФП</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x-none" w:eastAsia="x-none"/>
              </w:rPr>
              <w:t>Практическое занятие. Выполнение упражнений для развития скоростно-силовых и координационных способностей, упражнений для развития верхнего плечевого пояса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4.3. Ведение мяча и броски мяча в корзину с места, в движении, прыжком. ОФП</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jc w:val="center"/>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jc w:val="center"/>
              <w:rPr>
                <w:rFonts w:ascii="Times New Roman" w:eastAsia="Times New Roman" w:hAnsi="Times New Roman" w:cs="Times New Roman"/>
                <w:bCs/>
                <w:i/>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x-none" w:eastAsia="x-none"/>
              </w:rPr>
            </w:pPr>
            <w:r w:rsidRPr="009B4BB1">
              <w:rPr>
                <w:rFonts w:ascii="Times New Roman" w:eastAsia="Times New Roman" w:hAnsi="Times New Roman" w:cs="Times New Roman"/>
                <w:sz w:val="24"/>
                <w:szCs w:val="24"/>
                <w:lang w:val="x-none" w:eastAsia="x-none"/>
              </w:rPr>
              <w:t>Практическое занятие. Выполнение упражнений для укрепления мышц кистей, плечевого пояса, ног, брюшного пресса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4.4. Техника штрафных бросков. ОФП</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x-none" w:eastAsia="x-none"/>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x-none" w:eastAsia="x-none"/>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Выполнение упражнений для укрепления мышц кистей, плечевого пояса, ног</w:t>
            </w:r>
          </w:p>
        </w:tc>
        <w:tc>
          <w:tcPr>
            <w:tcW w:w="1134" w:type="dxa"/>
            <w:vAlign w:val="center"/>
          </w:tcPr>
          <w:p w:rsidR="009B4BB1" w:rsidRPr="009B4BB1" w:rsidRDefault="009B4BB1" w:rsidP="009B4BB1">
            <w:pPr>
              <w:spacing w:line="240" w:lineRule="auto"/>
              <w:jc w:val="center"/>
              <w:rPr>
                <w:rFonts w:ascii="Times New Roman" w:hAnsi="Times New Roman" w:cs="Times New Roman"/>
                <w:sz w:val="24"/>
                <w:szCs w:val="24"/>
                <w:lang w:val="ru-RU" w:eastAsia="ru-RU"/>
              </w:rPr>
            </w:pPr>
            <w:r w:rsidRPr="009B4BB1">
              <w:rPr>
                <w:rFonts w:ascii="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x-none" w:eastAsia="x-none"/>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4.5. Тактика игры в защите и нападении. Игра по упрощенным правилам баскетбола. Игра по правилам</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hAnsi="Times New Roman" w:cs="Times New Roman"/>
                <w:b/>
                <w:sz w:val="24"/>
                <w:szCs w:val="24"/>
                <w:lang w:val="ru-RU" w:eastAsia="ru-RU"/>
              </w:rPr>
            </w:pPr>
            <w:r w:rsidRPr="009B4BB1">
              <w:rPr>
                <w:rFonts w:ascii="Times New Roman" w:hAnsi="Times New Roman" w:cs="Times New Roman"/>
                <w:b/>
                <w:sz w:val="24"/>
                <w:szCs w:val="24"/>
                <w:lang w:val="ru-RU" w:eastAsia="ru-RU"/>
              </w:rPr>
              <w:t>6</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hAnsi="Times New Roman" w:cs="Times New Roman"/>
                <w:b/>
                <w:sz w:val="24"/>
                <w:szCs w:val="24"/>
                <w:lang w:val="ru-RU" w:eastAsia="ru-RU"/>
              </w:rPr>
            </w:pPr>
            <w:r w:rsidRPr="009B4BB1">
              <w:rPr>
                <w:rFonts w:ascii="Times New Roman" w:hAnsi="Times New Roman" w:cs="Times New Roman"/>
                <w:b/>
                <w:sz w:val="24"/>
                <w:szCs w:val="24"/>
                <w:lang w:val="ru-RU" w:eastAsia="ru-RU"/>
              </w:rPr>
              <w:t>6</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 xml:space="preserve">Практическое занятие. Игра по упрощенным правилам баскетбола </w:t>
            </w:r>
          </w:p>
        </w:tc>
        <w:tc>
          <w:tcPr>
            <w:tcW w:w="1134" w:type="dxa"/>
            <w:vAlign w:val="center"/>
          </w:tcPr>
          <w:p w:rsidR="009B4BB1" w:rsidRPr="009B4BB1" w:rsidRDefault="009B4BB1" w:rsidP="009B4BB1">
            <w:pPr>
              <w:spacing w:line="240" w:lineRule="auto"/>
              <w:jc w:val="center"/>
              <w:rPr>
                <w:rFonts w:ascii="Times New Roman" w:hAnsi="Times New Roman" w:cs="Times New Roman"/>
                <w:sz w:val="24"/>
                <w:szCs w:val="24"/>
                <w:lang w:val="ru-RU" w:eastAsia="ru-RU"/>
              </w:rPr>
            </w:pPr>
            <w:r w:rsidRPr="009B4BB1">
              <w:rPr>
                <w:rFonts w:ascii="Times New Roman" w:hAnsi="Times New Roman" w:cs="Times New Roman"/>
                <w:sz w:val="24"/>
                <w:szCs w:val="24"/>
                <w:lang w:val="ru-RU" w:eastAsia="ru-RU"/>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Игра по правилам</w:t>
            </w:r>
          </w:p>
        </w:tc>
        <w:tc>
          <w:tcPr>
            <w:tcW w:w="1134" w:type="dxa"/>
            <w:vAlign w:val="center"/>
          </w:tcPr>
          <w:p w:rsidR="009B4BB1" w:rsidRPr="009B4BB1" w:rsidRDefault="009B4BB1" w:rsidP="009B4BB1">
            <w:pPr>
              <w:spacing w:line="240" w:lineRule="auto"/>
              <w:jc w:val="center"/>
              <w:rPr>
                <w:rFonts w:ascii="Times New Roman" w:hAnsi="Times New Roman" w:cs="Times New Roman"/>
                <w:sz w:val="24"/>
                <w:szCs w:val="24"/>
                <w:lang w:val="ru-RU" w:eastAsia="ru-RU"/>
              </w:rPr>
            </w:pPr>
            <w:r w:rsidRPr="009B4BB1">
              <w:rPr>
                <w:rFonts w:ascii="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4.6. Практика судейства в баскетболе</w:t>
            </w:r>
          </w:p>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hAnsi="Times New Roman" w:cs="Times New Roman"/>
                <w:b/>
                <w:sz w:val="24"/>
                <w:szCs w:val="24"/>
                <w:lang w:val="ru-RU" w:eastAsia="ru-RU"/>
              </w:rPr>
            </w:pPr>
            <w:r w:rsidRPr="009B4BB1">
              <w:rPr>
                <w:rFonts w:ascii="Times New Roman" w:hAnsi="Times New Roman" w:cs="Times New Roman"/>
                <w:b/>
                <w:sz w:val="24"/>
                <w:szCs w:val="24"/>
                <w:lang w:val="ru-RU" w:eastAsia="ru-RU"/>
              </w:rPr>
              <w:t>8</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hAnsi="Times New Roman" w:cs="Times New Roman"/>
                <w:sz w:val="24"/>
                <w:szCs w:val="24"/>
                <w:lang w:val="ru-RU" w:eastAsia="ru-RU"/>
              </w:rPr>
            </w:pPr>
            <w:r w:rsidRPr="009B4BB1">
              <w:rPr>
                <w:rFonts w:ascii="Times New Roman" w:hAnsi="Times New Roman" w:cs="Times New Roman"/>
                <w:sz w:val="24"/>
                <w:szCs w:val="24"/>
                <w:lang w:val="ru-RU" w:eastAsia="ru-RU"/>
              </w:rPr>
              <w:t>8</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 xml:space="preserve">Практическое занятие. Практика в судействе соревнований по баскетболу </w:t>
            </w:r>
          </w:p>
        </w:tc>
        <w:tc>
          <w:tcPr>
            <w:tcW w:w="1134" w:type="dxa"/>
            <w:vAlign w:val="center"/>
          </w:tcPr>
          <w:p w:rsidR="009B4BB1" w:rsidRPr="009B4BB1" w:rsidRDefault="009B4BB1" w:rsidP="009B4BB1">
            <w:pPr>
              <w:spacing w:line="240" w:lineRule="auto"/>
              <w:jc w:val="center"/>
              <w:rPr>
                <w:rFonts w:ascii="Times New Roman" w:hAnsi="Times New Roman" w:cs="Times New Roman"/>
                <w:sz w:val="24"/>
                <w:szCs w:val="24"/>
                <w:lang w:val="ru-RU" w:eastAsia="ru-RU"/>
              </w:rPr>
            </w:pPr>
            <w:r w:rsidRPr="009B4BB1">
              <w:rPr>
                <w:rFonts w:ascii="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Выполнение контрольных упражнений: ведение змейкой с остановкой в два шага и броском в кольцо; штрафной бросок; броски по точкам; баскетбольная «дорожка»</w:t>
            </w:r>
          </w:p>
        </w:tc>
        <w:tc>
          <w:tcPr>
            <w:tcW w:w="1134" w:type="dxa"/>
            <w:vAlign w:val="center"/>
          </w:tcPr>
          <w:p w:rsidR="009B4BB1" w:rsidRPr="009B4BB1" w:rsidRDefault="009B4BB1" w:rsidP="009B4BB1">
            <w:pPr>
              <w:spacing w:line="240" w:lineRule="auto"/>
              <w:jc w:val="center"/>
              <w:rPr>
                <w:rFonts w:ascii="Times New Roman" w:hAnsi="Times New Roman" w:cs="Times New Roman"/>
                <w:sz w:val="24"/>
                <w:szCs w:val="24"/>
                <w:lang w:val="ru-RU" w:eastAsia="ru-RU"/>
              </w:rPr>
            </w:pPr>
            <w:r w:rsidRPr="009B4BB1">
              <w:rPr>
                <w:rFonts w:ascii="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11590" w:type="dxa"/>
            <w:gridSpan w:val="4"/>
          </w:tcPr>
          <w:p w:rsidR="009B4BB1" w:rsidRPr="009B4BB1" w:rsidRDefault="009B4BB1" w:rsidP="009B4BB1">
            <w:pPr>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Раздел 5. Гимнастика</w:t>
            </w:r>
          </w:p>
        </w:tc>
        <w:tc>
          <w:tcPr>
            <w:tcW w:w="1134" w:type="dxa"/>
            <w:vAlign w:val="center"/>
          </w:tcPr>
          <w:p w:rsidR="009B4BB1" w:rsidRPr="009B4BB1" w:rsidRDefault="009B4BB1" w:rsidP="009B4BB1">
            <w:pPr>
              <w:spacing w:line="240" w:lineRule="auto"/>
              <w:jc w:val="center"/>
              <w:rPr>
                <w:rFonts w:ascii="Times New Roman" w:hAnsi="Times New Roman" w:cs="Times New Roman"/>
                <w:b/>
                <w:sz w:val="24"/>
                <w:szCs w:val="24"/>
                <w:lang w:val="ru-RU" w:eastAsia="ru-RU"/>
              </w:rPr>
            </w:pPr>
            <w:r w:rsidRPr="009B4BB1">
              <w:rPr>
                <w:rFonts w:ascii="Times New Roman" w:hAnsi="Times New Roman" w:cs="Times New Roman"/>
                <w:b/>
                <w:sz w:val="24"/>
                <w:szCs w:val="24"/>
                <w:lang w:val="ru-RU" w:eastAsia="ru-RU"/>
              </w:rPr>
              <w:t>38</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Тема 5.1. Строевые приемы</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ED2014"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Отработка строевых приёмов</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5.2. Техника акробатических упражнений</w:t>
            </w:r>
          </w:p>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ED2014"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Отработка техники акробатических упражнений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Тема 5.3</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8</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lang w:val="ru-RU" w:eastAsia="ru-RU"/>
              </w:rPr>
            </w:pPr>
            <w:r w:rsidRPr="009B4BB1">
              <w:rPr>
                <w:rFonts w:ascii="Times New Roman" w:hAnsi="Times New Roman" w:cs="Times New Roman"/>
                <w:bCs/>
                <w:sz w:val="24"/>
                <w:szCs w:val="24"/>
                <w:lang w:val="ru-RU" w:eastAsia="ru-RU"/>
              </w:rPr>
              <w:t>8</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1897" w:type="dxa"/>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Упражнения на брусьях (юноши). Гиревой спорт</w:t>
            </w:r>
          </w:p>
        </w:tc>
        <w:tc>
          <w:tcPr>
            <w:tcW w:w="1897" w:type="dxa"/>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Упражнения на бревне (девушки). ППФП</w:t>
            </w:r>
          </w:p>
        </w:tc>
        <w:tc>
          <w:tcPr>
            <w:tcW w:w="3189" w:type="dxa"/>
          </w:tcPr>
          <w:p w:rsidR="009B4BB1" w:rsidRPr="009B4BB1" w:rsidRDefault="009B4BB1" w:rsidP="009B4BB1">
            <w:pPr>
              <w:spacing w:line="240" w:lineRule="auto"/>
              <w:rPr>
                <w:rFonts w:ascii="Times New Roman" w:eastAsia="Times New Roman" w:hAnsi="Times New Roman" w:cs="Times New Roman"/>
                <w:sz w:val="24"/>
                <w:szCs w:val="24"/>
                <w:u w:val="single"/>
                <w:lang w:val="ru-RU" w:eastAsia="ru-RU"/>
              </w:rPr>
            </w:pPr>
            <w:r w:rsidRPr="009B4BB1">
              <w:rPr>
                <w:rFonts w:ascii="Times New Roman" w:eastAsia="Times New Roman" w:hAnsi="Times New Roman" w:cs="Times New Roman"/>
                <w:sz w:val="24"/>
                <w:szCs w:val="24"/>
                <w:u w:val="single"/>
                <w:lang w:val="ru-RU" w:eastAsia="ru-RU"/>
              </w:rPr>
              <w:t>Юноши</w:t>
            </w:r>
          </w:p>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Брусья: висы, упоры, махи, подводящие и специальные упражнения, соскоки. Знать правила техники безопасности; уметь страховать партнера, комплексы упражнений с гантелями, гирями. Разучивание и выполнение связок на снаряде. ППФП</w:t>
            </w:r>
          </w:p>
        </w:tc>
        <w:tc>
          <w:tcPr>
            <w:tcW w:w="4607" w:type="dxa"/>
          </w:tcPr>
          <w:p w:rsidR="009B4BB1" w:rsidRPr="009B4BB1" w:rsidRDefault="009B4BB1" w:rsidP="009B4BB1">
            <w:pPr>
              <w:spacing w:line="240" w:lineRule="auto"/>
              <w:rPr>
                <w:rFonts w:ascii="Times New Roman" w:hAnsi="Times New Roman" w:cs="Times New Roman"/>
                <w:bCs/>
                <w:sz w:val="24"/>
                <w:szCs w:val="24"/>
                <w:u w:val="single"/>
                <w:lang w:val="ru-RU" w:eastAsia="ru-RU"/>
              </w:rPr>
            </w:pPr>
            <w:r w:rsidRPr="009B4BB1">
              <w:rPr>
                <w:rFonts w:ascii="Times New Roman" w:hAnsi="Times New Roman" w:cs="Times New Roman"/>
                <w:bCs/>
                <w:sz w:val="24"/>
                <w:szCs w:val="24"/>
                <w:u w:val="single"/>
                <w:lang w:val="ru-RU" w:eastAsia="ru-RU"/>
              </w:rPr>
              <w:t>Девушки</w:t>
            </w:r>
          </w:p>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 xml:space="preserve">Бревно: наскок, ходьба, </w:t>
            </w:r>
            <w:proofErr w:type="spellStart"/>
            <w:r w:rsidRPr="009B4BB1">
              <w:rPr>
                <w:rFonts w:ascii="Times New Roman" w:eastAsia="Times New Roman" w:hAnsi="Times New Roman" w:cs="Times New Roman"/>
                <w:sz w:val="24"/>
                <w:szCs w:val="24"/>
                <w:lang w:val="ru-RU" w:eastAsia="ru-RU"/>
              </w:rPr>
              <w:t>полушпагат</w:t>
            </w:r>
            <w:proofErr w:type="spellEnd"/>
            <w:r w:rsidRPr="009B4BB1">
              <w:rPr>
                <w:rFonts w:ascii="Times New Roman" w:eastAsia="Times New Roman" w:hAnsi="Times New Roman" w:cs="Times New Roman"/>
                <w:sz w:val="24"/>
                <w:szCs w:val="24"/>
                <w:lang w:val="ru-RU" w:eastAsia="ru-RU"/>
              </w:rPr>
              <w:t>, уголок, равновесие, повороты, соскок</w:t>
            </w:r>
          </w:p>
        </w:tc>
        <w:tc>
          <w:tcPr>
            <w:tcW w:w="1134" w:type="dxa"/>
            <w:vAlign w:val="center"/>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lang w:val="ru-RU" w:eastAsia="ru-RU"/>
              </w:rPr>
            </w:pPr>
            <w:r w:rsidRPr="009B4BB1">
              <w:rPr>
                <w:rFonts w:ascii="Times New Roman" w:hAnsi="Times New Roman" w:cs="Times New Roman"/>
                <w:bCs/>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1897" w:type="dxa"/>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lang w:val="ru-RU" w:eastAsia="ru-RU"/>
              </w:rPr>
            </w:pPr>
          </w:p>
        </w:tc>
        <w:tc>
          <w:tcPr>
            <w:tcW w:w="1897" w:type="dxa"/>
            <w:vMerge/>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lang w:val="ru-RU" w:eastAsia="ru-RU"/>
              </w:rPr>
            </w:pPr>
          </w:p>
        </w:tc>
        <w:tc>
          <w:tcPr>
            <w:tcW w:w="3189" w:type="dxa"/>
          </w:tcPr>
          <w:p w:rsidR="009B4BB1" w:rsidRPr="009B4BB1" w:rsidRDefault="009B4BB1" w:rsidP="009B4BB1">
            <w:pPr>
              <w:spacing w:line="240" w:lineRule="auto"/>
              <w:rPr>
                <w:rFonts w:ascii="Times New Roman" w:eastAsia="Times New Roman" w:hAnsi="Times New Roman" w:cs="Times New Roman"/>
                <w:sz w:val="24"/>
                <w:szCs w:val="24"/>
                <w:u w:val="single"/>
                <w:lang w:val="ru-RU" w:eastAsia="ru-RU"/>
              </w:rPr>
            </w:pPr>
            <w:r w:rsidRPr="009B4BB1">
              <w:rPr>
                <w:rFonts w:ascii="Times New Roman" w:eastAsia="Times New Roman" w:hAnsi="Times New Roman" w:cs="Times New Roman"/>
                <w:sz w:val="24"/>
                <w:szCs w:val="24"/>
                <w:lang w:val="ru-RU" w:eastAsia="ru-RU"/>
              </w:rPr>
              <w:t>Практическое занятие. Разучивание и выполнение упражнений с гирями</w:t>
            </w:r>
          </w:p>
        </w:tc>
        <w:tc>
          <w:tcPr>
            <w:tcW w:w="4607" w:type="dxa"/>
          </w:tcPr>
          <w:p w:rsidR="009B4BB1" w:rsidRPr="009B4BB1" w:rsidRDefault="009B4BB1" w:rsidP="009B4BB1">
            <w:pPr>
              <w:spacing w:line="240" w:lineRule="auto"/>
              <w:rPr>
                <w:rFonts w:ascii="Times New Roman" w:hAnsi="Times New Roman" w:cs="Times New Roman"/>
                <w:bCs/>
                <w:sz w:val="24"/>
                <w:szCs w:val="24"/>
                <w:u w:val="single"/>
                <w:lang w:val="ru-RU" w:eastAsia="ru-RU"/>
              </w:rPr>
            </w:pPr>
            <w:r w:rsidRPr="009B4BB1">
              <w:rPr>
                <w:rFonts w:ascii="Times New Roman" w:eastAsia="Times New Roman" w:hAnsi="Times New Roman" w:cs="Times New Roman"/>
                <w:sz w:val="24"/>
                <w:szCs w:val="24"/>
                <w:lang w:val="ru-RU" w:eastAsia="ru-RU"/>
              </w:rPr>
              <w:t>Практическое занятие. Разучивание и выполнение связок на снаряде, комплексы упражнений, ритмическая гимнастика (по курсам)</w:t>
            </w:r>
          </w:p>
        </w:tc>
        <w:tc>
          <w:tcPr>
            <w:tcW w:w="1134" w:type="dxa"/>
            <w:vAlign w:val="center"/>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lang w:val="ru-RU" w:eastAsia="ru-RU"/>
              </w:rPr>
            </w:pPr>
            <w:r w:rsidRPr="009B4BB1">
              <w:rPr>
                <w:rFonts w:ascii="Times New Roman" w:hAnsi="Times New Roman" w:cs="Times New Roman"/>
                <w:bCs/>
                <w:sz w:val="24"/>
                <w:szCs w:val="24"/>
                <w:lang w:val="ru-RU" w:eastAsia="ru-RU"/>
              </w:rPr>
              <w:t>4</w:t>
            </w:r>
          </w:p>
        </w:tc>
        <w:tc>
          <w:tcPr>
            <w:tcW w:w="2270" w:type="dxa"/>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 xml:space="preserve">Тема 5.4. Составление комплекса ОРУ и проведение их </w:t>
            </w:r>
            <w:proofErr w:type="gramStart"/>
            <w:r w:rsidRPr="009B4BB1">
              <w:rPr>
                <w:rFonts w:ascii="Times New Roman" w:eastAsia="Times New Roman" w:hAnsi="Times New Roman" w:cs="Times New Roman"/>
                <w:b/>
                <w:sz w:val="24"/>
                <w:szCs w:val="24"/>
                <w:lang w:val="ru-RU" w:eastAsia="ru-RU"/>
              </w:rPr>
              <w:t>обучающимися</w:t>
            </w:r>
            <w:proofErr w:type="gramEnd"/>
          </w:p>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22</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rPr>
          <w:trHeight w:val="1656"/>
        </w:trPr>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bCs/>
                <w:sz w:val="24"/>
                <w:szCs w:val="24"/>
                <w:lang w:val="ru-RU" w:eastAsia="ru-RU"/>
              </w:rPr>
            </w:pPr>
          </w:p>
        </w:tc>
        <w:tc>
          <w:tcPr>
            <w:tcW w:w="7796" w:type="dxa"/>
            <w:gridSpan w:val="2"/>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sz w:val="24"/>
                <w:szCs w:val="24"/>
                <w:lang w:val="ru-RU" w:eastAsia="ru-RU"/>
              </w:rPr>
              <w:t>Требования к составлению комплекса ОРУ, терминология; составление комплексов ОРУ без предметов, с предметами (мячи, палки, скакалки и др.). Направленность общеразвивающих упражнений; основные положения рук, ног, проведение с группой по одному общеразвивающему упражнению, комплекс ОРУ</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bCs/>
                <w:sz w:val="24"/>
                <w:szCs w:val="24"/>
                <w:lang w:val="ru-RU" w:eastAsia="ru-RU"/>
              </w:rPr>
              <w:t>18</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Выполнение комплекса ОРУ</w:t>
            </w:r>
          </w:p>
        </w:tc>
        <w:tc>
          <w:tcPr>
            <w:tcW w:w="1134" w:type="dxa"/>
            <w:vAlign w:val="center"/>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Cs/>
                <w:sz w:val="24"/>
                <w:szCs w:val="24"/>
                <w:lang w:val="ru-RU" w:eastAsia="ru-RU"/>
              </w:rPr>
            </w:pPr>
            <w:r w:rsidRPr="009B4BB1">
              <w:rPr>
                <w:rFonts w:ascii="Times New Roman" w:eastAsia="Times New Roman" w:hAnsi="Times New Roman" w:cs="Times New Roman"/>
                <w:bCs/>
                <w:sz w:val="24"/>
                <w:szCs w:val="24"/>
                <w:lang w:val="ru-RU" w:eastAsia="ru-RU"/>
              </w:rPr>
              <w:t>2</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tcBorders>
          </w:tcPr>
          <w:p w:rsidR="009B4BB1" w:rsidRPr="009B4BB1" w:rsidRDefault="009B4BB1" w:rsidP="009B4BB1">
            <w:pPr>
              <w:spacing w:line="240" w:lineRule="auto"/>
              <w:jc w:val="both"/>
              <w:rPr>
                <w:rFonts w:ascii="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Контроль выполнения комплексов ОРУ.</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tcBorders>
          </w:tcPr>
          <w:p w:rsidR="009B4BB1" w:rsidRPr="009B4BB1" w:rsidRDefault="009B4BB1" w:rsidP="009B4BB1">
            <w:pPr>
              <w:spacing w:line="240" w:lineRule="auto"/>
              <w:rPr>
                <w:rFonts w:ascii="Times New Roman" w:hAnsi="Times New Roman" w:cs="Times New Roman"/>
                <w:bCs/>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Техника выполнения упражнений по атлетической гимнастике. Методы регулирования нагрузки</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tcBorders>
          </w:tcPr>
          <w:p w:rsidR="009B4BB1" w:rsidRPr="009B4BB1" w:rsidRDefault="009B4BB1" w:rsidP="009B4BB1">
            <w:pPr>
              <w:spacing w:line="240" w:lineRule="auto"/>
              <w:rPr>
                <w:rFonts w:ascii="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Контроль комбинации на бревне, брусьях.</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tcBorders>
          </w:tcPr>
          <w:p w:rsidR="009B4BB1" w:rsidRPr="009B4BB1" w:rsidRDefault="009B4BB1" w:rsidP="009B4BB1">
            <w:pPr>
              <w:spacing w:line="240" w:lineRule="auto"/>
              <w:rPr>
                <w:rFonts w:ascii="Times New Roman" w:hAnsi="Times New Roman" w:cs="Times New Roman"/>
                <w:b/>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Контроль выполнения упражнений по атлетической гимнастике. ППФП</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11590" w:type="dxa"/>
            <w:gridSpan w:val="4"/>
            <w:tcBorders>
              <w:top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Раздел 6. Бадминтон</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16</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Borders>
              <w:top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Тема.6.1. Игровая стойка, основные удары в бадминтоне</w:t>
            </w:r>
          </w:p>
        </w:tc>
        <w:tc>
          <w:tcPr>
            <w:tcW w:w="7796" w:type="dxa"/>
            <w:gridSpan w:val="2"/>
            <w:tcBorders>
              <w:top w:val="single" w:sz="4" w:space="0" w:color="auto"/>
            </w:tcBorders>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tcBorders>
              <w:top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contextualSpacing/>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contextualSpacing/>
              <w:rPr>
                <w:rFonts w:ascii="Times New Roman" w:eastAsia="Times New Roman" w:hAnsi="Times New Roman" w:cs="Times New Roman"/>
                <w:bCs/>
                <w:sz w:val="24"/>
                <w:szCs w:val="24"/>
                <w:lang w:val="ru-RU" w:eastAsia="x-none"/>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x-none" w:eastAsia="x-none"/>
              </w:rPr>
              <w:t>Практическое занятие. Выполнение упражнений для укрепления мышц кистей, плечевого пояса, ног, брюшного пресса</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
        </w:tc>
      </w:tr>
      <w:tr w:rsidR="009B4BB1" w:rsidRPr="009B4BB1" w:rsidTr="009B4BB1">
        <w:tc>
          <w:tcPr>
            <w:tcW w:w="3794" w:type="dxa"/>
            <w:gridSpan w:val="2"/>
          </w:tcPr>
          <w:p w:rsidR="009B4BB1" w:rsidRPr="009B4BB1" w:rsidRDefault="009B4BB1" w:rsidP="009B4BB1">
            <w:pPr>
              <w:spacing w:line="240" w:lineRule="auto"/>
              <w:contextualSpacing/>
              <w:rPr>
                <w:rFonts w:ascii="Times New Roman" w:eastAsia="Times New Roman" w:hAnsi="Times New Roman" w:cs="Times New Roman"/>
                <w:b/>
                <w:bCs/>
                <w:sz w:val="24"/>
                <w:szCs w:val="24"/>
                <w:lang w:val="x-none" w:eastAsia="x-none"/>
              </w:rPr>
            </w:pPr>
            <w:r w:rsidRPr="009B4BB1">
              <w:rPr>
                <w:rFonts w:ascii="Times New Roman" w:eastAsia="Times New Roman" w:hAnsi="Times New Roman" w:cs="Times New Roman"/>
                <w:b/>
                <w:sz w:val="24"/>
                <w:szCs w:val="24"/>
                <w:lang w:val="x-none" w:eastAsia="x-none"/>
              </w:rPr>
              <w:t>Тема 6.2. Подачи</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
        </w:tc>
      </w:tr>
      <w:tr w:rsidR="009B4BB1" w:rsidRPr="009B4BB1" w:rsidTr="009B4BB1">
        <w:tc>
          <w:tcPr>
            <w:tcW w:w="3794" w:type="dxa"/>
            <w:gridSpan w:val="2"/>
          </w:tcPr>
          <w:p w:rsidR="009B4BB1" w:rsidRPr="009B4BB1" w:rsidRDefault="009B4BB1" w:rsidP="009B4BB1">
            <w:pPr>
              <w:spacing w:line="240" w:lineRule="auto"/>
              <w:contextualSpacing/>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r w:rsidRPr="009B4BB1">
              <w:rPr>
                <w:rFonts w:ascii="Times New Roman" w:eastAsia="Times New Roman" w:hAnsi="Times New Roman" w:cs="Times New Roman"/>
                <w:sz w:val="24"/>
                <w:szCs w:val="24"/>
                <w:lang w:val="x-none" w:eastAsia="x-none"/>
              </w:rPr>
              <w:t>Практическое занятие. Отработка подач</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spacing w:line="240" w:lineRule="auto"/>
              <w:contextualSpacing/>
              <w:jc w:val="both"/>
              <w:rPr>
                <w:rFonts w:ascii="Times New Roman" w:eastAsia="Times New Roman" w:hAnsi="Times New Roman" w:cs="Times New Roman"/>
                <w:b/>
                <w:i/>
                <w:sz w:val="24"/>
                <w:szCs w:val="24"/>
                <w:lang w:val="ru-RU" w:eastAsia="ru-RU"/>
              </w:rPr>
            </w:pPr>
            <w:r w:rsidRPr="009B4BB1">
              <w:rPr>
                <w:rFonts w:ascii="Times New Roman" w:eastAsia="Times New Roman" w:hAnsi="Times New Roman" w:cs="Times New Roman"/>
                <w:b/>
                <w:sz w:val="24"/>
                <w:szCs w:val="24"/>
                <w:lang w:val="x-none" w:eastAsia="x-none"/>
              </w:rPr>
              <w:t>Тема 6.3. Нападающий удар</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contextualSpacing/>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ED2014" w:rsidTr="009B4BB1">
        <w:tc>
          <w:tcPr>
            <w:tcW w:w="3794" w:type="dxa"/>
            <w:gridSpan w:val="2"/>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r w:rsidRPr="009B4BB1">
              <w:rPr>
                <w:rFonts w:ascii="Times New Roman" w:eastAsia="Times New Roman" w:hAnsi="Times New Roman" w:cs="Times New Roman"/>
                <w:sz w:val="24"/>
                <w:szCs w:val="24"/>
                <w:lang w:val="x-none" w:eastAsia="x-none"/>
              </w:rPr>
              <w:t>Практическое занятие. Отработка атакующих ударов, нападающего удара «смэш»</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6.4. Судейство соревнований по бадминтону</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10</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10</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Игра по упрощённым правилам. Судейство соревнований по бадминтону</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 xml:space="preserve">Практическое занятие. Контроль техники подач, ударов справа, слева </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 xml:space="preserve">Практическое занятие. Контроль техники игры: одиночные, парные игры </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2</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Игра по правилам</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4</w:t>
            </w:r>
          </w:p>
        </w:tc>
        <w:tc>
          <w:tcPr>
            <w:tcW w:w="2270" w:type="dxa"/>
            <w:vMerge/>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
        </w:tc>
      </w:tr>
      <w:tr w:rsidR="009B4BB1" w:rsidRPr="009B4BB1" w:rsidTr="009B4BB1">
        <w:tc>
          <w:tcPr>
            <w:tcW w:w="11590" w:type="dxa"/>
            <w:gridSpan w:val="4"/>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x-none" w:eastAsia="x-none"/>
              </w:rPr>
              <w:t>Раздел 7. Настольный теннис</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x-none"/>
              </w:rPr>
            </w:pPr>
            <w:r w:rsidRPr="009B4BB1">
              <w:rPr>
                <w:rFonts w:ascii="Times New Roman" w:eastAsia="Times New Roman" w:hAnsi="Times New Roman" w:cs="Times New Roman"/>
                <w:b/>
                <w:sz w:val="24"/>
                <w:szCs w:val="24"/>
                <w:lang w:val="ru-RU" w:eastAsia="x-none"/>
              </w:rPr>
              <w:t>10</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
          <w:p w:rsidR="009B4BB1" w:rsidRPr="009B4BB1" w:rsidRDefault="009B4BB1" w:rsidP="009B4BB1">
            <w:pPr>
              <w:spacing w:line="240" w:lineRule="auto"/>
              <w:contextualSpacing/>
              <w:jc w:val="center"/>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val="restart"/>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 7.1. Настольный теннис</w:t>
            </w: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10</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r w:rsidRPr="009B4BB1">
              <w:rPr>
                <w:rFonts w:ascii="Times New Roman" w:eastAsia="Times New Roman" w:hAnsi="Times New Roman" w:cs="Times New Roman"/>
                <w:sz w:val="24"/>
                <w:szCs w:val="24"/>
                <w:lang w:val="ru-RU" w:eastAsia="x-none"/>
              </w:rPr>
              <w:t>10</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vMerge/>
          </w:tcPr>
          <w:p w:rsidR="009B4BB1" w:rsidRPr="009B4BB1" w:rsidRDefault="009B4BB1" w:rsidP="009B4BB1">
            <w:pPr>
              <w:numPr>
                <w:ilvl w:val="12"/>
                <w:numId w:val="0"/>
              </w:numPr>
              <w:spacing w:line="240" w:lineRule="auto"/>
              <w:rPr>
                <w:rFonts w:ascii="Times New Roman" w:eastAsia="Times New Roman" w:hAnsi="Times New Roman" w:cs="Times New Roman"/>
                <w:b/>
                <w:bCs/>
                <w:sz w:val="24"/>
                <w:szCs w:val="24"/>
                <w:lang w:val="ru-RU" w:eastAsia="ru-RU"/>
              </w:rPr>
            </w:pPr>
          </w:p>
        </w:tc>
        <w:tc>
          <w:tcPr>
            <w:tcW w:w="7796" w:type="dxa"/>
            <w:gridSpan w:val="2"/>
          </w:tcPr>
          <w:p w:rsidR="009B4BB1" w:rsidRPr="009B4BB1" w:rsidRDefault="009B4BB1" w:rsidP="009B4BB1">
            <w:pPr>
              <w:spacing w:line="240" w:lineRule="auto"/>
              <w:contextualSpacing/>
              <w:jc w:val="both"/>
              <w:rPr>
                <w:rFonts w:ascii="Times New Roman" w:eastAsia="Times New Roman" w:hAnsi="Times New Roman" w:cs="Times New Roman"/>
                <w:sz w:val="24"/>
                <w:szCs w:val="24"/>
                <w:lang w:val="x-none" w:eastAsia="x-none"/>
              </w:rPr>
            </w:pPr>
            <w:r w:rsidRPr="009B4BB1">
              <w:rPr>
                <w:rFonts w:ascii="Times New Roman" w:eastAsia="Times New Roman" w:hAnsi="Times New Roman" w:cs="Times New Roman"/>
                <w:sz w:val="24"/>
                <w:szCs w:val="24"/>
                <w:lang w:val="x-none" w:eastAsia="x-none"/>
              </w:rPr>
              <w:t>Практическое занятие. Техника безопасности по настольному теннису. Изучение элементов стола и ракетки. Обучение тактическим и техническим действиям, подаче. Игра</w:t>
            </w:r>
          </w:p>
        </w:tc>
        <w:tc>
          <w:tcPr>
            <w:tcW w:w="1134" w:type="dxa"/>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x-none"/>
              </w:rPr>
            </w:pP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11590" w:type="dxa"/>
            <w:gridSpan w:val="4"/>
            <w:tcBorders>
              <w:top w:val="single" w:sz="4" w:space="0" w:color="auto"/>
              <w:bottom w:val="single" w:sz="4" w:space="0" w:color="auto"/>
            </w:tcBorders>
            <w:shd w:val="clear" w:color="auto" w:fill="auto"/>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x-none" w:eastAsia="x-none"/>
              </w:rPr>
              <w:t>Раздел 8. Профессионально-прикладная физическая подготовка (ППФП)</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22</w:t>
            </w:r>
          </w:p>
        </w:tc>
        <w:tc>
          <w:tcPr>
            <w:tcW w:w="2270" w:type="dxa"/>
            <w:vMerge w:val="restart"/>
          </w:tcPr>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2</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x-none"/>
              </w:rPr>
            </w:pPr>
            <w:proofErr w:type="gramStart"/>
            <w:r w:rsidRPr="009B4BB1">
              <w:rPr>
                <w:rFonts w:ascii="Times New Roman" w:eastAsia="Times New Roman" w:hAnsi="Times New Roman" w:cs="Times New Roman"/>
                <w:sz w:val="24"/>
                <w:szCs w:val="24"/>
                <w:lang w:val="ru-RU" w:eastAsia="x-none"/>
              </w:rPr>
              <w:t>ОК</w:t>
            </w:r>
            <w:proofErr w:type="gramEnd"/>
            <w:r w:rsidRPr="009B4BB1">
              <w:rPr>
                <w:rFonts w:ascii="Times New Roman" w:eastAsia="Times New Roman" w:hAnsi="Times New Roman" w:cs="Times New Roman"/>
                <w:sz w:val="24"/>
                <w:szCs w:val="24"/>
                <w:lang w:val="ru-RU" w:eastAsia="x-none"/>
              </w:rPr>
              <w:t xml:space="preserve"> 6</w:t>
            </w:r>
          </w:p>
          <w:p w:rsidR="009B4BB1" w:rsidRPr="009B4BB1" w:rsidRDefault="009B4BB1" w:rsidP="009B4BB1">
            <w:pPr>
              <w:spacing w:line="240" w:lineRule="auto"/>
              <w:contextualSpacing/>
              <w:jc w:val="center"/>
              <w:rPr>
                <w:rFonts w:ascii="Times New Roman" w:eastAsia="Times New Roman" w:hAnsi="Times New Roman" w:cs="Times New Roman"/>
                <w:sz w:val="24"/>
                <w:szCs w:val="24"/>
                <w:lang w:val="ru-RU" w:eastAsia="ru-RU"/>
              </w:rPr>
            </w:pPr>
            <w:proofErr w:type="gramStart"/>
            <w:r w:rsidRPr="009B4BB1">
              <w:rPr>
                <w:rFonts w:ascii="Times New Roman" w:eastAsia="Times New Roman" w:hAnsi="Times New Roman" w:cs="Times New Roman"/>
                <w:sz w:val="24"/>
                <w:szCs w:val="24"/>
                <w:lang w:val="ru-RU" w:eastAsia="ru-RU"/>
              </w:rPr>
              <w:t>ОК</w:t>
            </w:r>
            <w:proofErr w:type="gramEnd"/>
            <w:r w:rsidRPr="009B4BB1">
              <w:rPr>
                <w:rFonts w:ascii="Times New Roman" w:eastAsia="Times New Roman" w:hAnsi="Times New Roman" w:cs="Times New Roman"/>
                <w:sz w:val="24"/>
                <w:szCs w:val="24"/>
                <w:lang w:val="ru-RU" w:eastAsia="ru-RU"/>
              </w:rPr>
              <w:t xml:space="preserve"> 8</w:t>
            </w:r>
          </w:p>
        </w:tc>
      </w:tr>
      <w:tr w:rsidR="009B4BB1" w:rsidRPr="009B4BB1" w:rsidTr="009B4BB1">
        <w:trPr>
          <w:trHeight w:val="1114"/>
        </w:trPr>
        <w:tc>
          <w:tcPr>
            <w:tcW w:w="3794" w:type="dxa"/>
            <w:gridSpan w:val="2"/>
            <w:tcBorders>
              <w:top w:val="single" w:sz="4" w:space="0" w:color="auto"/>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Тема.8.1. Сущность и содержание ППФП в достижении высоких профессиональных результатов</w:t>
            </w:r>
          </w:p>
        </w:tc>
        <w:tc>
          <w:tcPr>
            <w:tcW w:w="7796" w:type="dxa"/>
            <w:gridSpan w:val="2"/>
            <w:tcBorders>
              <w:top w:val="single" w:sz="4" w:space="0" w:color="auto"/>
              <w:bottom w:val="single" w:sz="4" w:space="0" w:color="auto"/>
            </w:tcBorders>
          </w:tcPr>
          <w:p w:rsidR="009B4BB1" w:rsidRPr="009B4BB1" w:rsidRDefault="009B4BB1" w:rsidP="009B4BB1">
            <w:pPr>
              <w:spacing w:line="240" w:lineRule="auto"/>
              <w:contextualSpacing/>
              <w:jc w:val="both"/>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Содержание учебного материала</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22</w:t>
            </w:r>
          </w:p>
        </w:tc>
        <w:tc>
          <w:tcPr>
            <w:tcW w:w="2270" w:type="dxa"/>
            <w:vMerge/>
            <w:tcBorders>
              <w:bottom w:val="single" w:sz="4" w:space="0" w:color="auto"/>
            </w:tcBorders>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tcBorders>
              <w:top w:val="single" w:sz="4" w:space="0" w:color="auto"/>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bottom w:val="single" w:sz="4" w:space="0" w:color="auto"/>
            </w:tcBorders>
          </w:tcPr>
          <w:p w:rsidR="009B4BB1" w:rsidRPr="009B4BB1" w:rsidRDefault="009B4BB1" w:rsidP="009B4BB1">
            <w:pPr>
              <w:spacing w:line="240" w:lineRule="auto"/>
              <w:rPr>
                <w:rFonts w:ascii="Times New Roman" w:hAnsi="Times New Roman" w:cs="Times New Roman"/>
                <w:b/>
                <w:bCs/>
                <w:sz w:val="24"/>
                <w:szCs w:val="24"/>
                <w:lang w:val="ru-RU" w:eastAsia="ru-RU"/>
              </w:rPr>
            </w:pPr>
            <w:r w:rsidRPr="009B4BB1">
              <w:rPr>
                <w:rFonts w:ascii="Times New Roman" w:eastAsia="Times New Roman" w:hAnsi="Times New Roman" w:cs="Times New Roman"/>
                <w:sz w:val="24"/>
                <w:szCs w:val="24"/>
                <w:lang w:val="ru-RU" w:eastAsia="ru-RU"/>
              </w:rPr>
              <w:t xml:space="preserve">Значение психофизической подготовки человека к профессиональной деятельности. Социально-экономическая обусловленность необходимости подготовки человека к профессиональной деятельности. Основные факторы и дополнительные факторы, определяющие конкретное содержание ППФП </w:t>
            </w:r>
            <w:proofErr w:type="gramStart"/>
            <w:r w:rsidRPr="009B4BB1">
              <w:rPr>
                <w:rFonts w:ascii="Times New Roman" w:eastAsia="Times New Roman" w:hAnsi="Times New Roman" w:cs="Times New Roman"/>
                <w:sz w:val="24"/>
                <w:szCs w:val="24"/>
                <w:lang w:val="ru-RU" w:eastAsia="ru-RU"/>
              </w:rPr>
              <w:t>обучающихся</w:t>
            </w:r>
            <w:proofErr w:type="gramEnd"/>
            <w:r w:rsidRPr="009B4BB1">
              <w:rPr>
                <w:rFonts w:ascii="Times New Roman" w:eastAsia="Times New Roman" w:hAnsi="Times New Roman" w:cs="Times New Roman"/>
                <w:sz w:val="24"/>
                <w:szCs w:val="24"/>
                <w:lang w:val="ru-RU" w:eastAsia="ru-RU"/>
              </w:rPr>
              <w:t xml:space="preserve"> с учетом специфики будущей профессиональной деятельности. Цели и задачи ППФП с учетом специфики будущей профессиональной деятельности. Профессиональные риски, обусловленные спецификой труда. Анализ </w:t>
            </w:r>
            <w:proofErr w:type="spellStart"/>
            <w:r w:rsidRPr="009B4BB1">
              <w:rPr>
                <w:rFonts w:ascii="Times New Roman" w:eastAsia="Times New Roman" w:hAnsi="Times New Roman" w:cs="Times New Roman"/>
                <w:sz w:val="24"/>
                <w:szCs w:val="24"/>
                <w:lang w:val="ru-RU" w:eastAsia="ru-RU"/>
              </w:rPr>
              <w:t>профессиограммы</w:t>
            </w:r>
            <w:proofErr w:type="spellEnd"/>
            <w:r w:rsidRPr="009B4BB1">
              <w:rPr>
                <w:rFonts w:ascii="Times New Roman" w:eastAsia="Times New Roman" w:hAnsi="Times New Roman" w:cs="Times New Roman"/>
                <w:sz w:val="24"/>
                <w:szCs w:val="24"/>
                <w:lang w:val="ru-RU" w:eastAsia="ru-RU"/>
              </w:rPr>
              <w:t>. Задания с профессиональной направленностью для 1-4 групп труда. Средства, методы и методики формирования профессионально значимых двигательных умений и навыков. Средства, методы и методики формирования профессионально значимых физических и психических свойств и качеств. Средства, методы и методики формирования устойчивости к заболеваниям профессиональной деятельности. Прикладные виды спорта. Прикладные умения и навыки. Оценка эффективности ППФП.</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2</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tcBorders>
              <w:top w:val="single" w:sz="4" w:space="0" w:color="auto"/>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bottom w:val="single" w:sz="4" w:space="0" w:color="auto"/>
            </w:tcBorders>
          </w:tcPr>
          <w:p w:rsidR="009B4BB1" w:rsidRPr="009B4BB1" w:rsidRDefault="009B4BB1" w:rsidP="009B4BB1">
            <w:pPr>
              <w:spacing w:line="240" w:lineRule="auto"/>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В том числе практических занятий</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20</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tcBorders>
              <w:top w:val="single" w:sz="4" w:space="0" w:color="auto"/>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bottom w:val="single" w:sz="4" w:space="0" w:color="auto"/>
            </w:tcBorders>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 xml:space="preserve">Практическое занятие. Разучивание, закрепление и совершенствование профессионально значимых двигательных действий для различных групп труда. </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tcBorders>
              <w:top w:val="single" w:sz="4" w:space="0" w:color="auto"/>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bottom w:val="single" w:sz="4" w:space="0" w:color="auto"/>
            </w:tcBorders>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 xml:space="preserve">Практическое занятие. Формирование профессионально значимых физических качеств </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tcBorders>
              <w:top w:val="single" w:sz="4" w:space="0" w:color="auto"/>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bottom w:val="single" w:sz="4" w:space="0" w:color="auto"/>
            </w:tcBorders>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Самостоятельное проведение студентом комплексов профессиональн</w:t>
            </w:r>
            <w:proofErr w:type="gramStart"/>
            <w:r w:rsidRPr="009B4BB1">
              <w:rPr>
                <w:rFonts w:ascii="Times New Roman" w:eastAsia="Times New Roman" w:hAnsi="Times New Roman" w:cs="Times New Roman"/>
                <w:sz w:val="24"/>
                <w:szCs w:val="24"/>
                <w:lang w:val="ru-RU" w:eastAsia="ru-RU"/>
              </w:rPr>
              <w:t>о-</w:t>
            </w:r>
            <w:proofErr w:type="gramEnd"/>
            <w:r w:rsidRPr="009B4BB1">
              <w:rPr>
                <w:rFonts w:ascii="Times New Roman" w:eastAsia="Times New Roman" w:hAnsi="Times New Roman" w:cs="Times New Roman"/>
                <w:sz w:val="24"/>
                <w:szCs w:val="24"/>
                <w:lang w:val="ru-RU" w:eastAsia="ru-RU"/>
              </w:rPr>
              <w:t xml:space="preserve"> прикладной физической культуры в режиме дня специалиста </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tcBorders>
              <w:top w:val="single" w:sz="4" w:space="0" w:color="auto"/>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bottom w:val="single" w:sz="4" w:space="0" w:color="auto"/>
            </w:tcBorders>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 xml:space="preserve">Практическое занятие. Техника выполнения упражнений с предметами и без предметов </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3794" w:type="dxa"/>
            <w:gridSpan w:val="2"/>
            <w:tcBorders>
              <w:top w:val="single" w:sz="4" w:space="0" w:color="auto"/>
              <w:bottom w:val="single" w:sz="4" w:space="0" w:color="auto"/>
            </w:tcBorders>
            <w:shd w:val="clear" w:color="auto" w:fill="auto"/>
          </w:tcPr>
          <w:p w:rsidR="009B4BB1" w:rsidRPr="009B4BB1" w:rsidRDefault="009B4BB1" w:rsidP="009B4B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lang w:val="ru-RU" w:eastAsia="ru-RU"/>
              </w:rPr>
            </w:pPr>
          </w:p>
        </w:tc>
        <w:tc>
          <w:tcPr>
            <w:tcW w:w="7796" w:type="dxa"/>
            <w:gridSpan w:val="2"/>
            <w:tcBorders>
              <w:top w:val="single" w:sz="4" w:space="0" w:color="auto"/>
              <w:bottom w:val="single" w:sz="4" w:space="0" w:color="auto"/>
            </w:tcBorders>
          </w:tcPr>
          <w:p w:rsidR="009B4BB1" w:rsidRPr="009B4BB1" w:rsidRDefault="009B4BB1" w:rsidP="009B4BB1">
            <w:pPr>
              <w:spacing w:line="240" w:lineRule="auto"/>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Практическое занятие. Специальные упражнения для развития основных мышечных групп.</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sz w:val="24"/>
                <w:szCs w:val="24"/>
                <w:lang w:val="ru-RU" w:eastAsia="ru-RU"/>
              </w:rPr>
            </w:pPr>
            <w:r w:rsidRPr="009B4BB1">
              <w:rPr>
                <w:rFonts w:ascii="Times New Roman" w:eastAsia="Times New Roman" w:hAnsi="Times New Roman" w:cs="Times New Roman"/>
                <w:sz w:val="24"/>
                <w:szCs w:val="24"/>
                <w:lang w:val="ru-RU" w:eastAsia="ru-RU"/>
              </w:rPr>
              <w:t>4</w:t>
            </w:r>
          </w:p>
        </w:tc>
        <w:tc>
          <w:tcPr>
            <w:tcW w:w="2270" w:type="dxa"/>
            <w:vMerge/>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11590" w:type="dxa"/>
            <w:gridSpan w:val="4"/>
            <w:tcBorders>
              <w:top w:val="single" w:sz="4" w:space="0" w:color="auto"/>
              <w:bottom w:val="single" w:sz="4" w:space="0" w:color="auto"/>
            </w:tcBorders>
            <w:shd w:val="clear" w:color="auto" w:fill="auto"/>
          </w:tcPr>
          <w:p w:rsidR="009B4BB1" w:rsidRPr="009B4BB1" w:rsidRDefault="009B4BB1" w:rsidP="009B4BB1">
            <w:pPr>
              <w:spacing w:line="240" w:lineRule="auto"/>
              <w:jc w:val="right"/>
              <w:rPr>
                <w:rFonts w:ascii="Times New Roman" w:hAnsi="Times New Roman" w:cs="Times New Roman"/>
                <w:b/>
                <w:bCs/>
                <w:sz w:val="24"/>
                <w:szCs w:val="24"/>
                <w:lang w:val="ru-RU" w:eastAsia="ru-RU"/>
              </w:rPr>
            </w:pPr>
            <w:r w:rsidRPr="009B4BB1">
              <w:rPr>
                <w:rFonts w:ascii="Times New Roman" w:eastAsia="Times New Roman" w:hAnsi="Times New Roman" w:cs="Times New Roman"/>
                <w:b/>
                <w:sz w:val="24"/>
                <w:szCs w:val="24"/>
                <w:lang w:val="ru-RU" w:eastAsia="ru-RU"/>
              </w:rPr>
              <w:t>Промежуточная аттестация в форме дифференцированного зачета</w:t>
            </w:r>
          </w:p>
        </w:tc>
        <w:tc>
          <w:tcPr>
            <w:tcW w:w="1134" w:type="dxa"/>
            <w:tcBorders>
              <w:top w:val="single" w:sz="4" w:space="0" w:color="auto"/>
              <w:bottom w:val="single" w:sz="4" w:space="0" w:color="auto"/>
            </w:tcBorders>
            <w:vAlign w:val="center"/>
          </w:tcPr>
          <w:p w:rsidR="009B4BB1" w:rsidRPr="009B4BB1" w:rsidRDefault="009B4BB1" w:rsidP="009B4BB1">
            <w:pPr>
              <w:spacing w:line="240" w:lineRule="auto"/>
              <w:jc w:val="center"/>
              <w:rPr>
                <w:rFonts w:ascii="Times New Roman" w:eastAsia="Times New Roman" w:hAnsi="Times New Roman" w:cs="Times New Roman"/>
                <w:b/>
                <w:sz w:val="24"/>
                <w:szCs w:val="24"/>
                <w:lang w:val="ru-RU" w:eastAsia="ru-RU"/>
              </w:rPr>
            </w:pPr>
            <w:r w:rsidRPr="009B4BB1">
              <w:rPr>
                <w:rFonts w:ascii="Times New Roman" w:eastAsia="Times New Roman" w:hAnsi="Times New Roman" w:cs="Times New Roman"/>
                <w:b/>
                <w:sz w:val="24"/>
                <w:szCs w:val="24"/>
                <w:lang w:val="ru-RU" w:eastAsia="ru-RU"/>
              </w:rPr>
              <w:t>2</w:t>
            </w:r>
          </w:p>
        </w:tc>
        <w:tc>
          <w:tcPr>
            <w:tcW w:w="2270" w:type="dxa"/>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r w:rsidR="009B4BB1" w:rsidRPr="009B4BB1" w:rsidTr="009B4BB1">
        <w:tc>
          <w:tcPr>
            <w:tcW w:w="11590" w:type="dxa"/>
            <w:gridSpan w:val="4"/>
            <w:tcBorders>
              <w:top w:val="single" w:sz="4" w:space="0" w:color="auto"/>
              <w:bottom w:val="single" w:sz="4" w:space="0" w:color="auto"/>
            </w:tcBorders>
            <w:shd w:val="clear" w:color="auto" w:fill="auto"/>
          </w:tcPr>
          <w:p w:rsidR="009B4BB1" w:rsidRPr="009B4BB1" w:rsidRDefault="009B4BB1" w:rsidP="009B4BB1">
            <w:pPr>
              <w:spacing w:line="240" w:lineRule="auto"/>
              <w:jc w:val="right"/>
              <w:rPr>
                <w:rFonts w:ascii="Times New Roman" w:hAnsi="Times New Roman" w:cs="Times New Roman"/>
                <w:b/>
                <w:bCs/>
                <w:sz w:val="24"/>
                <w:szCs w:val="24"/>
                <w:lang w:val="ru-RU" w:eastAsia="ru-RU"/>
              </w:rPr>
            </w:pPr>
            <w:r w:rsidRPr="009B4BB1">
              <w:rPr>
                <w:rFonts w:ascii="Times New Roman" w:hAnsi="Times New Roman" w:cs="Times New Roman"/>
                <w:b/>
                <w:bCs/>
                <w:sz w:val="24"/>
                <w:szCs w:val="24"/>
                <w:lang w:val="ru-RU" w:eastAsia="ru-RU"/>
              </w:rPr>
              <w:t>Всего:</w:t>
            </w:r>
          </w:p>
        </w:tc>
        <w:tc>
          <w:tcPr>
            <w:tcW w:w="1134" w:type="dxa"/>
            <w:tcBorders>
              <w:top w:val="single" w:sz="4" w:space="0" w:color="auto"/>
              <w:bottom w:val="single" w:sz="4" w:space="0" w:color="auto"/>
            </w:tcBorders>
            <w:vAlign w:val="center"/>
          </w:tcPr>
          <w:p w:rsidR="009B4BB1" w:rsidRPr="009B4BB1" w:rsidRDefault="0060750F" w:rsidP="009B4BB1">
            <w:pPr>
              <w:spacing w:line="240" w:lineRule="auto"/>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172</w:t>
            </w:r>
          </w:p>
        </w:tc>
        <w:tc>
          <w:tcPr>
            <w:tcW w:w="2270" w:type="dxa"/>
          </w:tcPr>
          <w:p w:rsidR="009B4BB1" w:rsidRPr="009B4BB1" w:rsidRDefault="009B4BB1" w:rsidP="009B4BB1">
            <w:pPr>
              <w:spacing w:line="240" w:lineRule="auto"/>
              <w:contextualSpacing/>
              <w:jc w:val="both"/>
              <w:rPr>
                <w:rFonts w:ascii="Times New Roman" w:eastAsia="Times New Roman" w:hAnsi="Times New Roman" w:cs="Times New Roman"/>
                <w:i/>
                <w:sz w:val="24"/>
                <w:szCs w:val="24"/>
                <w:lang w:val="ru-RU" w:eastAsia="ru-RU"/>
              </w:rPr>
            </w:pPr>
          </w:p>
        </w:tc>
      </w:tr>
    </w:tbl>
    <w:p w:rsidR="009B4BB1" w:rsidRPr="00102E5E" w:rsidRDefault="009B4BB1">
      <w:pPr>
        <w:widowControl w:val="0"/>
        <w:tabs>
          <w:tab w:val="left" w:pos="1983"/>
        </w:tabs>
        <w:spacing w:after="50" w:line="240" w:lineRule="auto"/>
        <w:ind w:left="1275" w:right="-20"/>
        <w:rPr>
          <w:rFonts w:ascii="Times New Roman" w:eastAsia="Times New Roman" w:hAnsi="Times New Roman" w:cs="Times New Roman"/>
          <w:b/>
          <w:bCs/>
          <w:color w:val="000000"/>
          <w:sz w:val="24"/>
          <w:szCs w:val="24"/>
          <w:lang w:val="ru-RU"/>
        </w:rPr>
      </w:pPr>
    </w:p>
    <w:p w:rsidR="004C2470" w:rsidRPr="00102E5E" w:rsidRDefault="004C2470">
      <w:pPr>
        <w:rPr>
          <w:lang w:val="ru-RU"/>
        </w:rPr>
        <w:sectPr w:rsidR="004C2470" w:rsidRPr="00102E5E">
          <w:pgSz w:w="16840" w:h="11906" w:orient="landscape"/>
          <w:pgMar w:top="1451" w:right="563" w:bottom="0" w:left="1134" w:header="0" w:footer="0" w:gutter="0"/>
          <w:cols w:space="708"/>
        </w:sectPr>
      </w:pPr>
    </w:p>
    <w:p w:rsidR="004C2470" w:rsidRPr="00102E5E" w:rsidRDefault="00102E5E">
      <w:pPr>
        <w:widowControl w:val="0"/>
        <w:spacing w:line="240" w:lineRule="auto"/>
        <w:ind w:left="531" w:right="-20"/>
        <w:rPr>
          <w:rFonts w:ascii="Times New Roman" w:eastAsia="Times New Roman" w:hAnsi="Times New Roman" w:cs="Times New Roman"/>
          <w:b/>
          <w:bCs/>
          <w:color w:val="000000"/>
          <w:sz w:val="24"/>
          <w:szCs w:val="24"/>
          <w:lang w:val="ru-RU"/>
        </w:rPr>
      </w:pPr>
      <w:bookmarkStart w:id="4" w:name="_page_357_0"/>
      <w:bookmarkEnd w:id="3"/>
      <w:r w:rsidRPr="00102E5E">
        <w:rPr>
          <w:rFonts w:ascii="Times New Roman" w:eastAsia="Times New Roman" w:hAnsi="Times New Roman" w:cs="Times New Roman"/>
          <w:b/>
          <w:bCs/>
          <w:color w:val="000000"/>
          <w:sz w:val="24"/>
          <w:szCs w:val="24"/>
          <w:lang w:val="ru-RU"/>
        </w:rPr>
        <w:t>3.</w:t>
      </w:r>
      <w:r w:rsidRPr="00102E5E">
        <w:rPr>
          <w:rFonts w:ascii="Times New Roman" w:eastAsia="Times New Roman" w:hAnsi="Times New Roman" w:cs="Times New Roman"/>
          <w:b/>
          <w:bCs/>
          <w:color w:val="000000"/>
          <w:spacing w:val="119"/>
          <w:sz w:val="24"/>
          <w:szCs w:val="24"/>
          <w:lang w:val="ru-RU"/>
        </w:rPr>
        <w:t xml:space="preserve"> </w:t>
      </w:r>
      <w:r w:rsidRPr="00102E5E">
        <w:rPr>
          <w:rFonts w:ascii="Times New Roman" w:eastAsia="Times New Roman" w:hAnsi="Times New Roman" w:cs="Times New Roman"/>
          <w:b/>
          <w:bCs/>
          <w:color w:val="000000"/>
          <w:sz w:val="24"/>
          <w:szCs w:val="24"/>
          <w:lang w:val="ru-RU"/>
        </w:rPr>
        <w:t>УСЛО</w:t>
      </w:r>
      <w:r w:rsidRPr="00102E5E">
        <w:rPr>
          <w:rFonts w:ascii="Times New Roman" w:eastAsia="Times New Roman" w:hAnsi="Times New Roman" w:cs="Times New Roman"/>
          <w:b/>
          <w:bCs/>
          <w:color w:val="000000"/>
          <w:spacing w:val="1"/>
          <w:sz w:val="24"/>
          <w:szCs w:val="24"/>
          <w:lang w:val="ru-RU"/>
        </w:rPr>
        <w:t>В</w:t>
      </w:r>
      <w:r w:rsidRPr="00102E5E">
        <w:rPr>
          <w:rFonts w:ascii="Times New Roman" w:eastAsia="Times New Roman" w:hAnsi="Times New Roman" w:cs="Times New Roman"/>
          <w:b/>
          <w:bCs/>
          <w:color w:val="000000"/>
          <w:sz w:val="24"/>
          <w:szCs w:val="24"/>
          <w:lang w:val="ru-RU"/>
        </w:rPr>
        <w:t>ИЯ РЕА</w:t>
      </w:r>
      <w:r w:rsidRPr="00102E5E">
        <w:rPr>
          <w:rFonts w:ascii="Times New Roman" w:eastAsia="Times New Roman" w:hAnsi="Times New Roman" w:cs="Times New Roman"/>
          <w:b/>
          <w:bCs/>
          <w:color w:val="000000"/>
          <w:spacing w:val="3"/>
          <w:sz w:val="24"/>
          <w:szCs w:val="24"/>
          <w:lang w:val="ru-RU"/>
        </w:rPr>
        <w:t>Л</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
          <w:sz w:val="24"/>
          <w:szCs w:val="24"/>
          <w:lang w:val="ru-RU"/>
        </w:rPr>
        <w:t>З</w:t>
      </w:r>
      <w:r w:rsidRPr="00102E5E">
        <w:rPr>
          <w:rFonts w:ascii="Times New Roman" w:eastAsia="Times New Roman" w:hAnsi="Times New Roman" w:cs="Times New Roman"/>
          <w:b/>
          <w:bCs/>
          <w:color w:val="000000"/>
          <w:spacing w:val="-2"/>
          <w:sz w:val="24"/>
          <w:szCs w:val="24"/>
          <w:lang w:val="ru-RU"/>
        </w:rPr>
        <w:t>А</w:t>
      </w:r>
      <w:r w:rsidRPr="00102E5E">
        <w:rPr>
          <w:rFonts w:ascii="Times New Roman" w:eastAsia="Times New Roman" w:hAnsi="Times New Roman" w:cs="Times New Roman"/>
          <w:b/>
          <w:bCs/>
          <w:color w:val="000000"/>
          <w:sz w:val="24"/>
          <w:szCs w:val="24"/>
          <w:lang w:val="ru-RU"/>
        </w:rPr>
        <w:t>ЦИИ</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ПРО</w:t>
      </w:r>
      <w:r w:rsidRPr="00102E5E">
        <w:rPr>
          <w:rFonts w:ascii="Times New Roman" w:eastAsia="Times New Roman" w:hAnsi="Times New Roman" w:cs="Times New Roman"/>
          <w:b/>
          <w:bCs/>
          <w:color w:val="000000"/>
          <w:spacing w:val="1"/>
          <w:w w:val="99"/>
          <w:sz w:val="24"/>
          <w:szCs w:val="24"/>
          <w:lang w:val="ru-RU"/>
        </w:rPr>
        <w:t>Г</w:t>
      </w:r>
      <w:r w:rsidRPr="00102E5E">
        <w:rPr>
          <w:rFonts w:ascii="Times New Roman" w:eastAsia="Times New Roman" w:hAnsi="Times New Roman" w:cs="Times New Roman"/>
          <w:b/>
          <w:bCs/>
          <w:color w:val="000000"/>
          <w:sz w:val="24"/>
          <w:szCs w:val="24"/>
          <w:lang w:val="ru-RU"/>
        </w:rPr>
        <w:t>РАММЫ УЧЕБНОЙ ДИСЦ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ПЛИ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Ы</w:t>
      </w:r>
    </w:p>
    <w:p w:rsidR="004C2470" w:rsidRPr="00102E5E" w:rsidRDefault="004C2470">
      <w:pPr>
        <w:spacing w:line="240" w:lineRule="exact"/>
        <w:rPr>
          <w:rFonts w:ascii="Times New Roman" w:eastAsia="Times New Roman" w:hAnsi="Times New Roman" w:cs="Times New Roman"/>
          <w:sz w:val="24"/>
          <w:szCs w:val="24"/>
          <w:lang w:val="ru-RU"/>
        </w:rPr>
      </w:pPr>
    </w:p>
    <w:p w:rsidR="004C2470" w:rsidRPr="00102E5E" w:rsidRDefault="004C2470">
      <w:pPr>
        <w:spacing w:after="1" w:line="120" w:lineRule="exact"/>
        <w:rPr>
          <w:rFonts w:ascii="Times New Roman" w:eastAsia="Times New Roman" w:hAnsi="Times New Roman" w:cs="Times New Roman"/>
          <w:sz w:val="12"/>
          <w:szCs w:val="12"/>
          <w:lang w:val="ru-RU"/>
        </w:rPr>
      </w:pPr>
    </w:p>
    <w:p w:rsidR="004C2470" w:rsidRPr="00102E5E" w:rsidRDefault="00102E5E">
      <w:pPr>
        <w:widowControl w:val="0"/>
        <w:spacing w:line="275" w:lineRule="auto"/>
        <w:ind w:left="1" w:right="-54" w:firstLine="707"/>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3.1.</w:t>
      </w:r>
      <w:r w:rsidRPr="00102E5E">
        <w:rPr>
          <w:rFonts w:ascii="Times New Roman" w:eastAsia="Times New Roman" w:hAnsi="Times New Roman" w:cs="Times New Roman"/>
          <w:b/>
          <w:bCs/>
          <w:color w:val="000000"/>
          <w:spacing w:val="172"/>
          <w:sz w:val="24"/>
          <w:szCs w:val="24"/>
          <w:lang w:val="ru-RU"/>
        </w:rPr>
        <w:t xml:space="preserve"> </w:t>
      </w:r>
      <w:r w:rsidRPr="00102E5E">
        <w:rPr>
          <w:rFonts w:ascii="Times New Roman" w:eastAsia="Times New Roman" w:hAnsi="Times New Roman" w:cs="Times New Roman"/>
          <w:b/>
          <w:bCs/>
          <w:color w:val="000000"/>
          <w:sz w:val="24"/>
          <w:szCs w:val="24"/>
          <w:lang w:val="ru-RU"/>
        </w:rPr>
        <w:t>Д</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я</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еа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изац</w:t>
      </w:r>
      <w:r w:rsidRPr="00102E5E">
        <w:rPr>
          <w:rFonts w:ascii="Times New Roman" w:eastAsia="Times New Roman" w:hAnsi="Times New Roman" w:cs="Times New Roman"/>
          <w:b/>
          <w:bCs/>
          <w:color w:val="000000"/>
          <w:spacing w:val="1"/>
          <w:sz w:val="24"/>
          <w:szCs w:val="24"/>
          <w:lang w:val="ru-RU"/>
        </w:rPr>
        <w:t>и</w:t>
      </w:r>
      <w:r w:rsidRPr="00102E5E">
        <w:rPr>
          <w:rFonts w:ascii="Times New Roman" w:eastAsia="Times New Roman" w:hAnsi="Times New Roman" w:cs="Times New Roman"/>
          <w:b/>
          <w:bCs/>
          <w:color w:val="000000"/>
          <w:sz w:val="24"/>
          <w:szCs w:val="24"/>
          <w:lang w:val="ru-RU"/>
        </w:rPr>
        <w:t>и</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w w:val="99"/>
          <w:sz w:val="24"/>
          <w:szCs w:val="24"/>
          <w:lang w:val="ru-RU"/>
        </w:rPr>
        <w:t>пр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мм</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171"/>
          <w:sz w:val="24"/>
          <w:szCs w:val="24"/>
          <w:lang w:val="ru-RU"/>
        </w:rPr>
        <w:t xml:space="preserve"> </w:t>
      </w:r>
      <w:r w:rsidRPr="00102E5E">
        <w:rPr>
          <w:rFonts w:ascii="Times New Roman" w:eastAsia="Times New Roman" w:hAnsi="Times New Roman" w:cs="Times New Roman"/>
          <w:b/>
          <w:bCs/>
          <w:color w:val="000000"/>
          <w:sz w:val="24"/>
          <w:szCs w:val="24"/>
          <w:lang w:val="ru-RU"/>
        </w:rPr>
        <w:t>уче</w:t>
      </w:r>
      <w:r w:rsidRPr="00102E5E">
        <w:rPr>
          <w:rFonts w:ascii="Times New Roman" w:eastAsia="Times New Roman" w:hAnsi="Times New Roman" w:cs="Times New Roman"/>
          <w:b/>
          <w:bCs/>
          <w:color w:val="000000"/>
          <w:spacing w:val="1"/>
          <w:sz w:val="24"/>
          <w:szCs w:val="24"/>
          <w:lang w:val="ru-RU"/>
        </w:rPr>
        <w:t>б</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й</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pacing w:val="1"/>
          <w:sz w:val="24"/>
          <w:szCs w:val="24"/>
          <w:lang w:val="ru-RU"/>
        </w:rPr>
        <w:t>д</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пли</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ы</w:t>
      </w:r>
      <w:r w:rsidRPr="00102E5E">
        <w:rPr>
          <w:rFonts w:ascii="Times New Roman" w:eastAsia="Times New Roman" w:hAnsi="Times New Roman" w:cs="Times New Roman"/>
          <w:b/>
          <w:bCs/>
          <w:color w:val="000000"/>
          <w:spacing w:val="173"/>
          <w:sz w:val="24"/>
          <w:szCs w:val="24"/>
          <w:lang w:val="ru-RU"/>
        </w:rPr>
        <w:t xml:space="preserve"> </w:t>
      </w:r>
      <w:r w:rsidRPr="00102E5E">
        <w:rPr>
          <w:rFonts w:ascii="Times New Roman" w:eastAsia="Times New Roman" w:hAnsi="Times New Roman" w:cs="Times New Roman"/>
          <w:b/>
          <w:bCs/>
          <w:color w:val="000000"/>
          <w:sz w:val="24"/>
          <w:szCs w:val="24"/>
          <w:lang w:val="ru-RU"/>
        </w:rPr>
        <w:t>п</w:t>
      </w:r>
      <w:r w:rsidRPr="00102E5E">
        <w:rPr>
          <w:rFonts w:ascii="Times New Roman" w:eastAsia="Times New Roman" w:hAnsi="Times New Roman" w:cs="Times New Roman"/>
          <w:b/>
          <w:bCs/>
          <w:color w:val="000000"/>
          <w:spacing w:val="1"/>
          <w:w w:val="99"/>
          <w:sz w:val="24"/>
          <w:szCs w:val="24"/>
          <w:lang w:val="ru-RU"/>
        </w:rPr>
        <w:t>р</w:t>
      </w:r>
      <w:r w:rsidRPr="00102E5E">
        <w:rPr>
          <w:rFonts w:ascii="Times New Roman" w:eastAsia="Times New Roman" w:hAnsi="Times New Roman" w:cs="Times New Roman"/>
          <w:b/>
          <w:bCs/>
          <w:color w:val="000000"/>
          <w:sz w:val="24"/>
          <w:szCs w:val="24"/>
          <w:lang w:val="ru-RU"/>
        </w:rPr>
        <w:t>едусмо</w:t>
      </w:r>
      <w:r w:rsidRPr="00102E5E">
        <w:rPr>
          <w:rFonts w:ascii="Times New Roman" w:eastAsia="Times New Roman" w:hAnsi="Times New Roman" w:cs="Times New Roman"/>
          <w:b/>
          <w:bCs/>
          <w:color w:val="000000"/>
          <w:w w:val="99"/>
          <w:sz w:val="24"/>
          <w:szCs w:val="24"/>
          <w:lang w:val="ru-RU"/>
        </w:rPr>
        <w:t>тр</w:t>
      </w:r>
      <w:r w:rsidRPr="00102E5E">
        <w:rPr>
          <w:rFonts w:ascii="Times New Roman" w:eastAsia="Times New Roman" w:hAnsi="Times New Roman" w:cs="Times New Roman"/>
          <w:b/>
          <w:bCs/>
          <w:color w:val="000000"/>
          <w:sz w:val="24"/>
          <w:szCs w:val="24"/>
          <w:lang w:val="ru-RU"/>
        </w:rPr>
        <w:t>ены</w:t>
      </w:r>
      <w:r w:rsidRPr="00102E5E">
        <w:rPr>
          <w:rFonts w:ascii="Times New Roman" w:eastAsia="Times New Roman" w:hAnsi="Times New Roman" w:cs="Times New Roman"/>
          <w:b/>
          <w:bCs/>
          <w:color w:val="000000"/>
          <w:spacing w:val="1"/>
          <w:sz w:val="24"/>
          <w:szCs w:val="24"/>
          <w:lang w:val="ru-RU"/>
        </w:rPr>
        <w:t xml:space="preserve"> </w:t>
      </w:r>
      <w:r w:rsidRPr="00102E5E">
        <w:rPr>
          <w:rFonts w:ascii="Times New Roman" w:eastAsia="Times New Roman" w:hAnsi="Times New Roman" w:cs="Times New Roman"/>
          <w:b/>
          <w:bCs/>
          <w:color w:val="000000"/>
          <w:sz w:val="24"/>
          <w:szCs w:val="24"/>
          <w:lang w:val="ru-RU"/>
        </w:rPr>
        <w:t>с</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ду</w:t>
      </w:r>
      <w:r w:rsidRPr="00102E5E">
        <w:rPr>
          <w:rFonts w:ascii="Times New Roman" w:eastAsia="Times New Roman" w:hAnsi="Times New Roman" w:cs="Times New Roman"/>
          <w:b/>
          <w:bCs/>
          <w:color w:val="000000"/>
          <w:w w:val="99"/>
          <w:sz w:val="24"/>
          <w:szCs w:val="24"/>
          <w:lang w:val="ru-RU"/>
        </w:rPr>
        <w:t>ю</w:t>
      </w:r>
      <w:r w:rsidRPr="00102E5E">
        <w:rPr>
          <w:rFonts w:ascii="Times New Roman" w:eastAsia="Times New Roman" w:hAnsi="Times New Roman" w:cs="Times New Roman"/>
          <w:b/>
          <w:bCs/>
          <w:color w:val="000000"/>
          <w:spacing w:val="-1"/>
          <w:sz w:val="24"/>
          <w:szCs w:val="24"/>
          <w:lang w:val="ru-RU"/>
        </w:rPr>
        <w:t>щ</w:t>
      </w:r>
      <w:r w:rsidRPr="00102E5E">
        <w:rPr>
          <w:rFonts w:ascii="Times New Roman" w:eastAsia="Times New Roman" w:hAnsi="Times New Roman" w:cs="Times New Roman"/>
          <w:b/>
          <w:bCs/>
          <w:color w:val="000000"/>
          <w:sz w:val="24"/>
          <w:szCs w:val="24"/>
          <w:lang w:val="ru-RU"/>
        </w:rPr>
        <w:t xml:space="preserve">ие </w:t>
      </w:r>
      <w:r w:rsidRPr="00102E5E">
        <w:rPr>
          <w:rFonts w:ascii="Times New Roman" w:eastAsia="Times New Roman" w:hAnsi="Times New Roman" w:cs="Times New Roman"/>
          <w:b/>
          <w:bCs/>
          <w:color w:val="000000"/>
          <w:spacing w:val="-1"/>
          <w:sz w:val="24"/>
          <w:szCs w:val="24"/>
          <w:lang w:val="ru-RU"/>
        </w:rPr>
        <w:t>с</w:t>
      </w:r>
      <w:r w:rsidRPr="00102E5E">
        <w:rPr>
          <w:rFonts w:ascii="Times New Roman" w:eastAsia="Times New Roman" w:hAnsi="Times New Roman" w:cs="Times New Roman"/>
          <w:b/>
          <w:bCs/>
          <w:color w:val="000000"/>
          <w:sz w:val="24"/>
          <w:szCs w:val="24"/>
          <w:lang w:val="ru-RU"/>
        </w:rPr>
        <w:t>пец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л</w:t>
      </w:r>
      <w:r w:rsidRPr="00102E5E">
        <w:rPr>
          <w:rFonts w:ascii="Times New Roman" w:eastAsia="Times New Roman" w:hAnsi="Times New Roman" w:cs="Times New Roman"/>
          <w:b/>
          <w:bCs/>
          <w:color w:val="000000"/>
          <w:sz w:val="24"/>
          <w:szCs w:val="24"/>
          <w:lang w:val="ru-RU"/>
        </w:rPr>
        <w:t>ь</w:t>
      </w:r>
      <w:r w:rsidRPr="00102E5E">
        <w:rPr>
          <w:rFonts w:ascii="Times New Roman" w:eastAsia="Times New Roman" w:hAnsi="Times New Roman" w:cs="Times New Roman"/>
          <w:b/>
          <w:bCs/>
          <w:color w:val="000000"/>
          <w:spacing w:val="1"/>
          <w:w w:val="99"/>
          <w:sz w:val="24"/>
          <w:szCs w:val="24"/>
          <w:lang w:val="ru-RU"/>
        </w:rPr>
        <w:t>н</w:t>
      </w:r>
      <w:r w:rsidRPr="00102E5E">
        <w:rPr>
          <w:rFonts w:ascii="Times New Roman" w:eastAsia="Times New Roman" w:hAnsi="Times New Roman" w:cs="Times New Roman"/>
          <w:b/>
          <w:bCs/>
          <w:color w:val="000000"/>
          <w:sz w:val="24"/>
          <w:szCs w:val="24"/>
          <w:lang w:val="ru-RU"/>
        </w:rPr>
        <w:t xml:space="preserve">ые </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м</w:t>
      </w:r>
      <w:r w:rsidRPr="00102E5E">
        <w:rPr>
          <w:rFonts w:ascii="Times New Roman" w:eastAsia="Times New Roman" w:hAnsi="Times New Roman" w:cs="Times New Roman"/>
          <w:b/>
          <w:bCs/>
          <w:color w:val="000000"/>
          <w:sz w:val="24"/>
          <w:szCs w:val="24"/>
          <w:lang w:val="ru-RU"/>
        </w:rPr>
        <w:t>е</w:t>
      </w:r>
      <w:r w:rsidRPr="00102E5E">
        <w:rPr>
          <w:rFonts w:ascii="Times New Roman" w:eastAsia="Times New Roman" w:hAnsi="Times New Roman" w:cs="Times New Roman"/>
          <w:b/>
          <w:bCs/>
          <w:color w:val="000000"/>
          <w:spacing w:val="-1"/>
          <w:w w:val="99"/>
          <w:sz w:val="24"/>
          <w:szCs w:val="24"/>
          <w:lang w:val="ru-RU"/>
        </w:rPr>
        <w:t>щ</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w w:val="99"/>
          <w:sz w:val="24"/>
          <w:szCs w:val="24"/>
          <w:lang w:val="ru-RU"/>
        </w:rPr>
        <w:t>н</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spacing w:val="3"/>
          <w:sz w:val="24"/>
          <w:szCs w:val="24"/>
          <w:lang w:val="ru-RU"/>
        </w:rPr>
        <w:t>я</w:t>
      </w:r>
      <w:r w:rsidRPr="00102E5E">
        <w:rPr>
          <w:rFonts w:ascii="Times New Roman" w:eastAsia="Times New Roman" w:hAnsi="Times New Roman" w:cs="Times New Roman"/>
          <w:b/>
          <w:bCs/>
          <w:color w:val="000000"/>
          <w:sz w:val="24"/>
          <w:szCs w:val="24"/>
          <w:lang w:val="ru-RU"/>
        </w:rPr>
        <w:t>:</w:t>
      </w:r>
    </w:p>
    <w:p w:rsidR="00E24B68" w:rsidRPr="00FF1794" w:rsidRDefault="00E24B68" w:rsidP="00E24B68">
      <w:pPr>
        <w:spacing w:line="240" w:lineRule="auto"/>
        <w:jc w:val="both"/>
        <w:rPr>
          <w:rFonts w:ascii="Times New Roman" w:hAnsi="Times New Roman" w:cs="Times New Roman"/>
          <w:b/>
          <w:sz w:val="24"/>
          <w:szCs w:val="24"/>
          <w:lang w:val="ru-RU" w:eastAsia="ru-RU"/>
        </w:rPr>
      </w:pPr>
      <w:r w:rsidRPr="00FF1794">
        <w:rPr>
          <w:rFonts w:ascii="Times New Roman" w:hAnsi="Times New Roman" w:cs="Times New Roman"/>
          <w:b/>
          <w:sz w:val="24"/>
          <w:szCs w:val="24"/>
          <w:lang w:val="ru-RU" w:eastAsia="ru-RU"/>
        </w:rPr>
        <w:t xml:space="preserve">Спортивный зал </w:t>
      </w:r>
    </w:p>
    <w:p w:rsidR="00E24B68" w:rsidRPr="00FF1794" w:rsidRDefault="00E24B68" w:rsidP="00E24B68">
      <w:pPr>
        <w:spacing w:line="240" w:lineRule="auto"/>
        <w:jc w:val="both"/>
        <w:rPr>
          <w:rFonts w:ascii="Times New Roman" w:hAnsi="Times New Roman" w:cs="Times New Roman"/>
          <w:sz w:val="24"/>
          <w:szCs w:val="24"/>
          <w:lang w:val="ru-RU" w:eastAsia="ru-RU"/>
        </w:rPr>
      </w:pPr>
      <w:r w:rsidRPr="00FF1794">
        <w:rPr>
          <w:rFonts w:ascii="Times New Roman" w:eastAsia="Times New Roman" w:hAnsi="Times New Roman" w:cs="Times New Roman"/>
          <w:bCs/>
          <w:color w:val="000000"/>
          <w:sz w:val="24"/>
          <w:szCs w:val="24"/>
          <w:lang w:val="ru-RU" w:eastAsia="ru-RU"/>
        </w:rPr>
        <w:t xml:space="preserve">В спортивном зале  предусмотрены следующие специальные помещения: две раздевалки со шкафами для хранения вещей, душевые кабины, туалетные комнаты, </w:t>
      </w:r>
      <w:r w:rsidRPr="00FF1794">
        <w:rPr>
          <w:rFonts w:ascii="Times New Roman" w:hAnsi="Times New Roman" w:cs="Times New Roman"/>
          <w:sz w:val="24"/>
          <w:szCs w:val="24"/>
          <w:lang w:val="ru-RU" w:eastAsia="ru-RU"/>
        </w:rPr>
        <w:t xml:space="preserve">зал малых игровых форм, зал ритмики и фитнеса, тренажерный зал, учебно-методический кабинет. Спортивный зал оборудован: </w:t>
      </w:r>
      <w:r w:rsidRPr="00FF1794">
        <w:rPr>
          <w:rFonts w:ascii="Times New Roman" w:eastAsia="Times New Roman" w:hAnsi="Times New Roman" w:cs="Times New Roman"/>
          <w:bCs/>
          <w:color w:val="000000"/>
          <w:sz w:val="24"/>
          <w:szCs w:val="24"/>
          <w:lang w:val="ru-RU" w:eastAsia="ru-RU"/>
        </w:rPr>
        <w:t xml:space="preserve">стационарными  баскетбольными щитами, </w:t>
      </w:r>
      <w:r w:rsidRPr="00FF1794">
        <w:rPr>
          <w:rFonts w:ascii="Times New Roman" w:eastAsia="Times New Roman" w:hAnsi="Times New Roman" w:cs="Times New Roman"/>
          <w:sz w:val="24"/>
          <w:szCs w:val="24"/>
          <w:lang w:val="ru-RU" w:eastAsia="ru-RU"/>
        </w:rPr>
        <w:t>волейбольными стойками, волейбольной вышкой, шведскими стенками, перекладинами, гимнастическими скамейками.  В наличии  имеются столы для настольного тенниса, гимнастическое оборудование, маты гимнастические, маты-</w:t>
      </w:r>
      <w:proofErr w:type="spellStart"/>
      <w:r w:rsidRPr="00FF1794">
        <w:rPr>
          <w:rFonts w:ascii="Times New Roman" w:eastAsia="Times New Roman" w:hAnsi="Times New Roman" w:cs="Times New Roman"/>
          <w:sz w:val="24"/>
          <w:szCs w:val="24"/>
          <w:lang w:val="ru-RU" w:eastAsia="ru-RU"/>
        </w:rPr>
        <w:t>пазлы</w:t>
      </w:r>
      <w:proofErr w:type="spellEnd"/>
      <w:r w:rsidRPr="00FF1794">
        <w:rPr>
          <w:rFonts w:ascii="Times New Roman" w:eastAsia="Times New Roman" w:hAnsi="Times New Roman" w:cs="Times New Roman"/>
          <w:sz w:val="24"/>
          <w:szCs w:val="24"/>
          <w:lang w:val="ru-RU" w:eastAsia="ru-RU"/>
        </w:rPr>
        <w:t xml:space="preserve">,  боксерские груши, ворота для мини футбола, ворота гандбольные с сеткой, ракетки для бадминтона и настольного тенниса, волейбольные, баскетбольные и набивные мячи, гимнастические скакалки и другой спортивный инвентарь по игровым видам. В зале расположен </w:t>
      </w:r>
      <w:r w:rsidRPr="00FF1794">
        <w:rPr>
          <w:rFonts w:ascii="Times New Roman" w:hAnsi="Times New Roman" w:cs="Times New Roman"/>
          <w:sz w:val="24"/>
          <w:szCs w:val="24"/>
          <w:lang w:val="ru-RU" w:eastAsia="ru-RU"/>
        </w:rPr>
        <w:t xml:space="preserve">электронный стрелковый тир. </w:t>
      </w:r>
    </w:p>
    <w:p w:rsidR="00E24B68" w:rsidRPr="00FF1794" w:rsidRDefault="00E24B68" w:rsidP="00E24B68">
      <w:pPr>
        <w:tabs>
          <w:tab w:val="left" w:pos="1134"/>
        </w:tabs>
        <w:spacing w:line="240" w:lineRule="auto"/>
        <w:jc w:val="both"/>
        <w:rPr>
          <w:rFonts w:ascii="Times New Roman" w:eastAsia="Times New Roman" w:hAnsi="Times New Roman" w:cs="Times New Roman"/>
          <w:bCs/>
          <w:color w:val="000000"/>
          <w:sz w:val="24"/>
          <w:szCs w:val="24"/>
          <w:lang w:val="ru-RU" w:eastAsia="ru-RU"/>
        </w:rPr>
      </w:pPr>
      <w:r w:rsidRPr="00FF1794">
        <w:rPr>
          <w:rFonts w:ascii="Times New Roman" w:eastAsia="Times New Roman" w:hAnsi="Times New Roman" w:cs="Times New Roman"/>
          <w:bCs/>
          <w:color w:val="000000"/>
          <w:sz w:val="24"/>
          <w:szCs w:val="24"/>
          <w:lang w:val="ru-RU" w:eastAsia="ru-RU"/>
        </w:rPr>
        <w:t xml:space="preserve"> </w:t>
      </w:r>
      <w:proofErr w:type="gramStart"/>
      <w:r w:rsidRPr="00FF1794">
        <w:rPr>
          <w:rFonts w:ascii="Times New Roman" w:eastAsia="Times New Roman" w:hAnsi="Times New Roman" w:cs="Times New Roman"/>
          <w:bCs/>
          <w:color w:val="000000"/>
          <w:sz w:val="24"/>
          <w:szCs w:val="24"/>
          <w:lang w:val="ru-RU" w:eastAsia="ru-RU"/>
        </w:rPr>
        <w:t xml:space="preserve">Технические средства: </w:t>
      </w:r>
      <w:r w:rsidRPr="00FF1794">
        <w:rPr>
          <w:rFonts w:ascii="Times New Roman" w:eastAsia="Times New Roman" w:hAnsi="Times New Roman" w:cs="Times New Roman"/>
          <w:sz w:val="24"/>
          <w:szCs w:val="24"/>
          <w:lang w:val="ru-RU" w:eastAsia="ru-RU"/>
        </w:rPr>
        <w:t>музыкальный центр, выносные колонки, микрофон,</w:t>
      </w:r>
      <w:r w:rsidRPr="00FF1794">
        <w:rPr>
          <w:rFonts w:ascii="Times New Roman" w:eastAsia="Times New Roman" w:hAnsi="Times New Roman" w:cs="Times New Roman"/>
          <w:bCs/>
          <w:color w:val="000000"/>
          <w:sz w:val="24"/>
          <w:szCs w:val="24"/>
          <w:lang w:val="ru-RU" w:eastAsia="ru-RU"/>
        </w:rPr>
        <w:t>, проектор,  ноутбук, компьютер в сборе, принтер.</w:t>
      </w:r>
      <w:proofErr w:type="gramEnd"/>
      <w:r w:rsidRPr="00FF1794">
        <w:rPr>
          <w:rFonts w:ascii="Times New Roman" w:eastAsia="Times New Roman" w:hAnsi="Times New Roman" w:cs="Times New Roman"/>
          <w:bCs/>
          <w:color w:val="000000"/>
          <w:sz w:val="24"/>
          <w:szCs w:val="24"/>
          <w:lang w:val="ru-RU" w:eastAsia="ru-RU"/>
        </w:rPr>
        <w:t xml:space="preserve"> </w:t>
      </w:r>
      <w:r w:rsidRPr="00FF1794">
        <w:rPr>
          <w:rFonts w:ascii="Times New Roman" w:eastAsia="Times New Roman" w:hAnsi="Times New Roman" w:cs="Times New Roman"/>
          <w:sz w:val="24"/>
          <w:szCs w:val="24"/>
          <w:lang w:val="ru-RU" w:eastAsia="ru-RU"/>
        </w:rPr>
        <w:t>Учебные наглядные пособия – стенды, плакаты. Зал борьбы оборудован мягким покрытием. Тренажерный зал оборудован тренажерами силовыми, универсальными, стойкой с гантелями, штангами в комплекте, гирями, столом для армрестлинга, многофункциональной силовой скамьей, велотренажером.</w:t>
      </w:r>
    </w:p>
    <w:p w:rsidR="00E24B68" w:rsidRPr="00FF1794" w:rsidRDefault="00E24B68" w:rsidP="00E24B68">
      <w:pPr>
        <w:spacing w:line="240" w:lineRule="auto"/>
        <w:jc w:val="both"/>
        <w:rPr>
          <w:rFonts w:ascii="Times New Roman" w:hAnsi="Times New Roman" w:cs="Times New Roman"/>
          <w:b/>
          <w:sz w:val="24"/>
          <w:szCs w:val="24"/>
          <w:lang w:val="ru-RU" w:eastAsia="ru-RU"/>
        </w:rPr>
      </w:pPr>
      <w:r w:rsidRPr="00FF1794">
        <w:rPr>
          <w:rFonts w:ascii="Times New Roman" w:eastAsia="Times New Roman" w:hAnsi="Times New Roman" w:cs="Times New Roman"/>
          <w:bCs/>
          <w:color w:val="000000"/>
          <w:sz w:val="24"/>
          <w:szCs w:val="24"/>
          <w:lang w:val="ru-RU" w:eastAsia="ru-RU"/>
        </w:rPr>
        <w:t>Открытый стадион широкого профиля с элементами полосы препятствий</w:t>
      </w:r>
      <w:r w:rsidRPr="00FF1794">
        <w:rPr>
          <w:rFonts w:ascii="Times New Roman" w:eastAsia="Times New Roman" w:hAnsi="Times New Roman" w:cs="Times New Roman"/>
          <w:b/>
          <w:bCs/>
          <w:i/>
          <w:color w:val="000000"/>
          <w:sz w:val="24"/>
          <w:szCs w:val="24"/>
          <w:lang w:val="ru-RU" w:eastAsia="ru-RU"/>
        </w:rPr>
        <w:t xml:space="preserve"> </w:t>
      </w:r>
      <w:r w:rsidRPr="00FF1794">
        <w:rPr>
          <w:rFonts w:ascii="Times New Roman" w:eastAsia="Times New Roman" w:hAnsi="Times New Roman" w:cs="Times New Roman"/>
          <w:bCs/>
          <w:color w:val="000000"/>
          <w:sz w:val="24"/>
          <w:szCs w:val="24"/>
          <w:lang w:val="ru-RU" w:eastAsia="ru-RU"/>
        </w:rPr>
        <w:t xml:space="preserve">оборудован  трибунами, беговой дорожкой, </w:t>
      </w:r>
      <w:r w:rsidRPr="00FF1794">
        <w:rPr>
          <w:rFonts w:ascii="Times New Roman" w:eastAsia="Times New Roman" w:hAnsi="Times New Roman" w:cs="Times New Roman"/>
          <w:sz w:val="24"/>
          <w:szCs w:val="24"/>
          <w:lang w:val="ru-RU" w:eastAsia="ru-RU"/>
        </w:rPr>
        <w:t>универсальной площадкой для игры в волейбол и баскетбол, площадкой с уличными тренажерами, площадкой для игры в бадминтон,  площадкой для игры в мини-футбол, ямой  для прыжков в длину, уличными спортивными снарядами.</w:t>
      </w:r>
    </w:p>
    <w:p w:rsidR="00E24B68" w:rsidRPr="00FF1794" w:rsidRDefault="00E24B68" w:rsidP="00E24B68">
      <w:pPr>
        <w:spacing w:line="240" w:lineRule="auto"/>
        <w:jc w:val="both"/>
        <w:rPr>
          <w:rFonts w:ascii="Times New Roman" w:hAnsi="Times New Roman" w:cs="Times New Roman"/>
          <w:sz w:val="24"/>
          <w:szCs w:val="24"/>
          <w:lang w:val="ru-RU" w:eastAsia="ru-RU"/>
        </w:rPr>
      </w:pP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Кольца баскетбольные – 6 </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Боксерские груши – 5</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Столы для настольного тенниса – 3</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Скамейки – 7</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Тумбы – 2</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Маты гимнастические – 4</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Мат-</w:t>
      </w:r>
      <w:proofErr w:type="spellStart"/>
      <w:r w:rsidRPr="00FF1794">
        <w:rPr>
          <w:rFonts w:ascii="Times New Roman" w:eastAsia="Times New Roman" w:hAnsi="Times New Roman" w:cs="Times New Roman"/>
          <w:sz w:val="24"/>
          <w:szCs w:val="24"/>
          <w:lang w:val="ru-RU" w:eastAsia="ru-RU"/>
        </w:rPr>
        <w:t>пазл</w:t>
      </w:r>
      <w:proofErr w:type="spellEnd"/>
      <w:r w:rsidRPr="00FF1794">
        <w:rPr>
          <w:rFonts w:ascii="Times New Roman" w:eastAsia="Times New Roman" w:hAnsi="Times New Roman" w:cs="Times New Roman"/>
          <w:sz w:val="24"/>
          <w:szCs w:val="24"/>
          <w:lang w:val="ru-RU" w:eastAsia="ru-RU"/>
        </w:rPr>
        <w:t xml:space="preserve"> – 63</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Конусы – 12</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Волейбольные мячи – 15</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Баскетбольные мячи – 20</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Набивные мячи – 9</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Волейбольная сетка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Стойки волейбольные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Вышка волейбольная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Тир электронный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Скакалки – 15</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Гимнастические скакалки – 10</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Счеты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Ракетки  для настольного тенниса – 10</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Ракетки для бадминтона – 14</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Шкаф для хранения вещей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Шведская стенка – 3</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Перекладины – 5</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Огнетушитель – 4</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p>
    <w:p w:rsidR="00E24B68" w:rsidRPr="00FF1794" w:rsidRDefault="00E24B68" w:rsidP="00E24B68">
      <w:pPr>
        <w:spacing w:line="240" w:lineRule="auto"/>
        <w:rPr>
          <w:rFonts w:ascii="Times New Roman" w:hAnsi="Times New Roman" w:cs="Times New Roman"/>
          <w:b/>
          <w:sz w:val="24"/>
          <w:szCs w:val="24"/>
          <w:lang w:val="ru-RU" w:eastAsia="ru-RU"/>
        </w:rPr>
      </w:pPr>
      <w:r w:rsidRPr="00FF1794">
        <w:rPr>
          <w:rFonts w:ascii="Times New Roman" w:hAnsi="Times New Roman" w:cs="Times New Roman"/>
          <w:b/>
          <w:sz w:val="24"/>
          <w:szCs w:val="24"/>
          <w:lang w:val="ru-RU" w:eastAsia="ru-RU"/>
        </w:rPr>
        <w:t>Спортивная площадка:</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Беговая дорожка – 1 </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Универсальная площадка для игры в волейбол и баскетбол: </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 баскетбольные кольца-2 кольца на щитах, волейбольные стойки -2 </w:t>
      </w:r>
      <w:proofErr w:type="spellStart"/>
      <w:proofErr w:type="gramStart"/>
      <w:r w:rsidRPr="00FF1794">
        <w:rPr>
          <w:rFonts w:ascii="Times New Roman" w:eastAsia="Times New Roman" w:hAnsi="Times New Roman" w:cs="Times New Roman"/>
          <w:sz w:val="24"/>
          <w:szCs w:val="24"/>
          <w:lang w:val="ru-RU" w:eastAsia="ru-RU"/>
        </w:rPr>
        <w:t>шт</w:t>
      </w:r>
      <w:proofErr w:type="spellEnd"/>
      <w:proofErr w:type="gramEnd"/>
      <w:r w:rsidRPr="00FF1794">
        <w:rPr>
          <w:rFonts w:ascii="Times New Roman" w:eastAsia="Times New Roman" w:hAnsi="Times New Roman" w:cs="Times New Roman"/>
          <w:sz w:val="24"/>
          <w:szCs w:val="24"/>
          <w:lang w:val="ru-RU" w:eastAsia="ru-RU"/>
        </w:rPr>
        <w:t>, волейбольная сетка -1 шт.</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Площадка с тренажерами – 1 </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Тренажеры уличные: </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Жим от груди-1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Гребля-1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Маятник-1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Скамья для пресса-1</w:t>
      </w:r>
    </w:p>
    <w:p w:rsidR="00E24B68" w:rsidRPr="00FF1794" w:rsidRDefault="00E24B68" w:rsidP="00E24B68">
      <w:pPr>
        <w:spacing w:line="240" w:lineRule="auto"/>
        <w:rPr>
          <w:rFonts w:ascii="Times New Roman" w:eastAsia="Times New Roman" w:hAnsi="Times New Roman" w:cs="Times New Roman"/>
          <w:color w:val="000000"/>
          <w:sz w:val="24"/>
          <w:szCs w:val="24"/>
          <w:shd w:val="clear" w:color="auto" w:fill="FFFFFF"/>
          <w:lang w:val="ru-RU" w:eastAsia="ru-RU"/>
        </w:rPr>
      </w:pPr>
      <w:r w:rsidRPr="00FF1794">
        <w:rPr>
          <w:rFonts w:ascii="Times New Roman" w:eastAsia="Times New Roman" w:hAnsi="Times New Roman" w:cs="Times New Roman"/>
          <w:sz w:val="24"/>
          <w:szCs w:val="24"/>
          <w:lang w:val="ru-RU" w:eastAsia="ru-RU"/>
        </w:rPr>
        <w:t xml:space="preserve">- </w:t>
      </w:r>
      <w:r w:rsidRPr="00FF1794">
        <w:rPr>
          <w:rFonts w:ascii="Times New Roman" w:eastAsia="Times New Roman" w:hAnsi="Times New Roman" w:cs="Times New Roman"/>
          <w:color w:val="000000"/>
          <w:sz w:val="24"/>
          <w:szCs w:val="24"/>
          <w:shd w:val="clear" w:color="auto" w:fill="FFFFFF"/>
          <w:lang w:val="ru-RU" w:eastAsia="ru-RU"/>
        </w:rPr>
        <w:t xml:space="preserve"> Гиперэкстензия-1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color w:val="000000"/>
          <w:sz w:val="24"/>
          <w:szCs w:val="24"/>
          <w:shd w:val="clear" w:color="auto" w:fill="FFFFFF"/>
          <w:lang w:val="ru-RU" w:eastAsia="ru-RU"/>
        </w:rPr>
        <w:t xml:space="preserve">-  </w:t>
      </w:r>
      <w:r w:rsidRPr="00FF1794">
        <w:rPr>
          <w:rFonts w:ascii="Times New Roman" w:eastAsia="Times New Roman" w:hAnsi="Times New Roman" w:cs="Times New Roman"/>
          <w:sz w:val="24"/>
          <w:szCs w:val="24"/>
          <w:lang w:val="ru-RU" w:eastAsia="ru-RU"/>
        </w:rPr>
        <w:t xml:space="preserve"> Брусья-1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Жим ногами-1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Жим к груди-1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Тяга верхняя-1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xml:space="preserve">Площадка для игры в бадминтон – 2 </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Площадка для игры в мини-футбол (футбольные ворота – 2 шт.)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Яма для прыжков в длину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Трибуны – 3</w:t>
      </w:r>
    </w:p>
    <w:p w:rsidR="00E24B68" w:rsidRPr="00FF1794" w:rsidRDefault="00E24B68" w:rsidP="00E24B68">
      <w:pPr>
        <w:spacing w:line="240" w:lineRule="auto"/>
        <w:rPr>
          <w:rFonts w:ascii="Times New Roman" w:eastAsia="Times New Roman" w:hAnsi="Times New Roman" w:cs="Times New Roman"/>
          <w:b/>
          <w:sz w:val="24"/>
          <w:szCs w:val="24"/>
          <w:lang w:val="ru-RU" w:eastAsia="ru-RU"/>
        </w:rPr>
      </w:pPr>
      <w:r w:rsidRPr="00FF1794">
        <w:rPr>
          <w:rFonts w:ascii="Times New Roman" w:eastAsia="Times New Roman" w:hAnsi="Times New Roman" w:cs="Times New Roman"/>
          <w:b/>
          <w:sz w:val="24"/>
          <w:szCs w:val="24"/>
          <w:lang w:val="ru-RU" w:eastAsia="ru-RU"/>
        </w:rPr>
        <w:t>Уличные спортивные снаряды:</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b/>
          <w:sz w:val="24"/>
          <w:szCs w:val="24"/>
          <w:lang w:val="ru-RU" w:eastAsia="ru-RU"/>
        </w:rPr>
        <w:t xml:space="preserve">- </w:t>
      </w:r>
      <w:r w:rsidRPr="00FF1794">
        <w:rPr>
          <w:rFonts w:ascii="Times New Roman" w:eastAsia="Times New Roman" w:hAnsi="Times New Roman" w:cs="Times New Roman"/>
          <w:sz w:val="24"/>
          <w:szCs w:val="24"/>
          <w:lang w:val="ru-RU" w:eastAsia="ru-RU"/>
        </w:rPr>
        <w:t xml:space="preserve"> </w:t>
      </w:r>
      <w:proofErr w:type="spellStart"/>
      <w:r w:rsidRPr="00FF1794">
        <w:rPr>
          <w:rFonts w:ascii="Times New Roman" w:eastAsia="Times New Roman" w:hAnsi="Times New Roman" w:cs="Times New Roman"/>
          <w:sz w:val="24"/>
          <w:szCs w:val="24"/>
          <w:lang w:val="ru-RU" w:eastAsia="ru-RU"/>
        </w:rPr>
        <w:t>рукоход</w:t>
      </w:r>
      <w:proofErr w:type="spellEnd"/>
      <w:r w:rsidRPr="00FF1794">
        <w:rPr>
          <w:rFonts w:ascii="Times New Roman" w:eastAsia="Times New Roman" w:hAnsi="Times New Roman" w:cs="Times New Roman"/>
          <w:sz w:val="24"/>
          <w:szCs w:val="24"/>
          <w:lang w:val="ru-RU" w:eastAsia="ru-RU"/>
        </w:rPr>
        <w:t xml:space="preserve">  – 1</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брусья – 2</w:t>
      </w:r>
    </w:p>
    <w:p w:rsidR="00E24B68" w:rsidRPr="00FF1794" w:rsidRDefault="00E24B68" w:rsidP="00E24B68">
      <w:pPr>
        <w:spacing w:line="240" w:lineRule="auto"/>
        <w:rPr>
          <w:rFonts w:ascii="Times New Roman" w:eastAsia="Times New Roman" w:hAnsi="Times New Roman" w:cs="Times New Roman"/>
          <w:sz w:val="24"/>
          <w:szCs w:val="24"/>
          <w:lang w:val="ru-RU" w:eastAsia="ru-RU"/>
        </w:rPr>
      </w:pPr>
      <w:r w:rsidRPr="00FF1794">
        <w:rPr>
          <w:rFonts w:ascii="Times New Roman" w:eastAsia="Times New Roman" w:hAnsi="Times New Roman" w:cs="Times New Roman"/>
          <w:sz w:val="24"/>
          <w:szCs w:val="24"/>
          <w:lang w:val="ru-RU" w:eastAsia="ru-RU"/>
        </w:rPr>
        <w:t>-  Шведская стенка – 2</w:t>
      </w:r>
    </w:p>
    <w:p w:rsidR="004C2470" w:rsidRPr="00102E5E" w:rsidRDefault="004C2470">
      <w:pPr>
        <w:spacing w:after="74" w:line="240" w:lineRule="exact"/>
        <w:rPr>
          <w:rFonts w:ascii="Times New Roman" w:eastAsia="Times New Roman" w:hAnsi="Times New Roman" w:cs="Times New Roman"/>
          <w:sz w:val="24"/>
          <w:szCs w:val="24"/>
          <w:lang w:val="ru-RU"/>
        </w:rPr>
      </w:pPr>
    </w:p>
    <w:p w:rsidR="004C2470" w:rsidRPr="00102E5E" w:rsidRDefault="00102E5E">
      <w:pPr>
        <w:widowControl w:val="0"/>
        <w:spacing w:line="240" w:lineRule="auto"/>
        <w:ind w:left="708" w:right="-20"/>
        <w:rPr>
          <w:rFonts w:ascii="Times New Roman" w:eastAsia="Times New Roman" w:hAnsi="Times New Roman" w:cs="Times New Roman"/>
          <w:b/>
          <w:bCs/>
          <w:color w:val="000000"/>
          <w:sz w:val="24"/>
          <w:szCs w:val="24"/>
          <w:lang w:val="ru-RU"/>
        </w:rPr>
      </w:pPr>
      <w:r w:rsidRPr="00102E5E">
        <w:rPr>
          <w:rFonts w:ascii="Times New Roman" w:eastAsia="Times New Roman" w:hAnsi="Times New Roman" w:cs="Times New Roman"/>
          <w:b/>
          <w:bCs/>
          <w:color w:val="000000"/>
          <w:sz w:val="24"/>
          <w:szCs w:val="24"/>
          <w:lang w:val="ru-RU"/>
        </w:rPr>
        <w:t>3.2. И</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фо</w:t>
      </w:r>
      <w:r w:rsidRPr="00102E5E">
        <w:rPr>
          <w:rFonts w:ascii="Times New Roman" w:eastAsia="Times New Roman" w:hAnsi="Times New Roman" w:cs="Times New Roman"/>
          <w:b/>
          <w:bCs/>
          <w:color w:val="000000"/>
          <w:w w:val="99"/>
          <w:sz w:val="24"/>
          <w:szCs w:val="24"/>
          <w:lang w:val="ru-RU"/>
        </w:rPr>
        <w:t>рм</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spacing w:val="1"/>
          <w:sz w:val="24"/>
          <w:szCs w:val="24"/>
          <w:lang w:val="ru-RU"/>
        </w:rPr>
        <w:t>ци</w:t>
      </w:r>
      <w:r w:rsidRPr="00102E5E">
        <w:rPr>
          <w:rFonts w:ascii="Times New Roman" w:eastAsia="Times New Roman" w:hAnsi="Times New Roman" w:cs="Times New Roman"/>
          <w:b/>
          <w:bCs/>
          <w:color w:val="000000"/>
          <w:spacing w:val="-2"/>
          <w:sz w:val="24"/>
          <w:szCs w:val="24"/>
          <w:lang w:val="ru-RU"/>
        </w:rPr>
        <w:t>о</w:t>
      </w:r>
      <w:r w:rsidRPr="00102E5E">
        <w:rPr>
          <w:rFonts w:ascii="Times New Roman" w:eastAsia="Times New Roman" w:hAnsi="Times New Roman" w:cs="Times New Roman"/>
          <w:b/>
          <w:bCs/>
          <w:color w:val="000000"/>
          <w:sz w:val="24"/>
          <w:szCs w:val="24"/>
          <w:lang w:val="ru-RU"/>
        </w:rPr>
        <w:t>н</w:t>
      </w:r>
      <w:r w:rsidRPr="00102E5E">
        <w:rPr>
          <w:rFonts w:ascii="Times New Roman" w:eastAsia="Times New Roman" w:hAnsi="Times New Roman" w:cs="Times New Roman"/>
          <w:b/>
          <w:bCs/>
          <w:color w:val="000000"/>
          <w:spacing w:val="1"/>
          <w:sz w:val="24"/>
          <w:szCs w:val="24"/>
          <w:lang w:val="ru-RU"/>
        </w:rPr>
        <w:t>н</w:t>
      </w:r>
      <w:r w:rsidRPr="00102E5E">
        <w:rPr>
          <w:rFonts w:ascii="Times New Roman" w:eastAsia="Times New Roman" w:hAnsi="Times New Roman" w:cs="Times New Roman"/>
          <w:b/>
          <w:bCs/>
          <w:color w:val="000000"/>
          <w:sz w:val="24"/>
          <w:szCs w:val="24"/>
          <w:lang w:val="ru-RU"/>
        </w:rPr>
        <w:t>ое</w:t>
      </w:r>
      <w:r w:rsidRPr="00102E5E">
        <w:rPr>
          <w:rFonts w:ascii="Times New Roman" w:eastAsia="Times New Roman" w:hAnsi="Times New Roman" w:cs="Times New Roman"/>
          <w:b/>
          <w:bCs/>
          <w:color w:val="000000"/>
          <w:spacing w:val="-2"/>
          <w:sz w:val="24"/>
          <w:szCs w:val="24"/>
          <w:lang w:val="ru-RU"/>
        </w:rPr>
        <w:t xml:space="preserve"> </w:t>
      </w:r>
      <w:r w:rsidRPr="00102E5E">
        <w:rPr>
          <w:rFonts w:ascii="Times New Roman" w:eastAsia="Times New Roman" w:hAnsi="Times New Roman" w:cs="Times New Roman"/>
          <w:b/>
          <w:bCs/>
          <w:color w:val="000000"/>
          <w:sz w:val="24"/>
          <w:szCs w:val="24"/>
          <w:lang w:val="ru-RU"/>
        </w:rPr>
        <w:t>обес</w:t>
      </w:r>
      <w:r w:rsidRPr="00102E5E">
        <w:rPr>
          <w:rFonts w:ascii="Times New Roman" w:eastAsia="Times New Roman" w:hAnsi="Times New Roman" w:cs="Times New Roman"/>
          <w:b/>
          <w:bCs/>
          <w:color w:val="000000"/>
          <w:w w:val="99"/>
          <w:sz w:val="24"/>
          <w:szCs w:val="24"/>
          <w:lang w:val="ru-RU"/>
        </w:rPr>
        <w:t>п</w:t>
      </w:r>
      <w:r w:rsidRPr="00102E5E">
        <w:rPr>
          <w:rFonts w:ascii="Times New Roman" w:eastAsia="Times New Roman" w:hAnsi="Times New Roman" w:cs="Times New Roman"/>
          <w:b/>
          <w:bCs/>
          <w:color w:val="000000"/>
          <w:sz w:val="24"/>
          <w:szCs w:val="24"/>
          <w:lang w:val="ru-RU"/>
        </w:rPr>
        <w:t>ече</w:t>
      </w:r>
      <w:r w:rsidRPr="00102E5E">
        <w:rPr>
          <w:rFonts w:ascii="Times New Roman" w:eastAsia="Times New Roman" w:hAnsi="Times New Roman" w:cs="Times New Roman"/>
          <w:b/>
          <w:bCs/>
          <w:color w:val="000000"/>
          <w:w w:val="99"/>
          <w:sz w:val="24"/>
          <w:szCs w:val="24"/>
          <w:lang w:val="ru-RU"/>
        </w:rPr>
        <w:t>ни</w:t>
      </w:r>
      <w:r w:rsidRPr="00102E5E">
        <w:rPr>
          <w:rFonts w:ascii="Times New Roman" w:eastAsia="Times New Roman" w:hAnsi="Times New Roman" w:cs="Times New Roman"/>
          <w:b/>
          <w:bCs/>
          <w:color w:val="000000"/>
          <w:sz w:val="24"/>
          <w:szCs w:val="24"/>
          <w:lang w:val="ru-RU"/>
        </w:rPr>
        <w:t xml:space="preserve">е </w:t>
      </w:r>
      <w:r w:rsidRPr="00102E5E">
        <w:rPr>
          <w:rFonts w:ascii="Times New Roman" w:eastAsia="Times New Roman" w:hAnsi="Times New Roman" w:cs="Times New Roman"/>
          <w:b/>
          <w:bCs/>
          <w:color w:val="000000"/>
          <w:w w:val="99"/>
          <w:sz w:val="24"/>
          <w:szCs w:val="24"/>
          <w:lang w:val="ru-RU"/>
        </w:rPr>
        <w:t>р</w:t>
      </w:r>
      <w:r w:rsidRPr="00102E5E">
        <w:rPr>
          <w:rFonts w:ascii="Times New Roman" w:eastAsia="Times New Roman" w:hAnsi="Times New Roman" w:cs="Times New Roman"/>
          <w:b/>
          <w:bCs/>
          <w:color w:val="000000"/>
          <w:sz w:val="24"/>
          <w:szCs w:val="24"/>
          <w:lang w:val="ru-RU"/>
        </w:rPr>
        <w:t>еа</w:t>
      </w:r>
      <w:r w:rsidRPr="00102E5E">
        <w:rPr>
          <w:rFonts w:ascii="Times New Roman" w:eastAsia="Times New Roman" w:hAnsi="Times New Roman" w:cs="Times New Roman"/>
          <w:b/>
          <w:bCs/>
          <w:color w:val="000000"/>
          <w:w w:val="99"/>
          <w:sz w:val="24"/>
          <w:szCs w:val="24"/>
          <w:lang w:val="ru-RU"/>
        </w:rPr>
        <w:t>ли</w:t>
      </w:r>
      <w:r w:rsidRPr="00102E5E">
        <w:rPr>
          <w:rFonts w:ascii="Times New Roman" w:eastAsia="Times New Roman" w:hAnsi="Times New Roman" w:cs="Times New Roman"/>
          <w:b/>
          <w:bCs/>
          <w:color w:val="000000"/>
          <w:sz w:val="24"/>
          <w:szCs w:val="24"/>
          <w:lang w:val="ru-RU"/>
        </w:rPr>
        <w:t>за</w:t>
      </w:r>
      <w:r w:rsidRPr="00102E5E">
        <w:rPr>
          <w:rFonts w:ascii="Times New Roman" w:eastAsia="Times New Roman" w:hAnsi="Times New Roman" w:cs="Times New Roman"/>
          <w:b/>
          <w:bCs/>
          <w:color w:val="000000"/>
          <w:w w:val="99"/>
          <w:sz w:val="24"/>
          <w:szCs w:val="24"/>
          <w:lang w:val="ru-RU"/>
        </w:rPr>
        <w:t>ц</w:t>
      </w:r>
      <w:r w:rsidRPr="00102E5E">
        <w:rPr>
          <w:rFonts w:ascii="Times New Roman" w:eastAsia="Times New Roman" w:hAnsi="Times New Roman" w:cs="Times New Roman"/>
          <w:b/>
          <w:bCs/>
          <w:color w:val="000000"/>
          <w:spacing w:val="1"/>
          <w:w w:val="99"/>
          <w:sz w:val="24"/>
          <w:szCs w:val="24"/>
          <w:lang w:val="ru-RU"/>
        </w:rPr>
        <w:t>и</w:t>
      </w:r>
      <w:r w:rsidRPr="00102E5E">
        <w:rPr>
          <w:rFonts w:ascii="Times New Roman" w:eastAsia="Times New Roman" w:hAnsi="Times New Roman" w:cs="Times New Roman"/>
          <w:b/>
          <w:bCs/>
          <w:color w:val="000000"/>
          <w:w w:val="99"/>
          <w:sz w:val="24"/>
          <w:szCs w:val="24"/>
          <w:lang w:val="ru-RU"/>
        </w:rPr>
        <w:t>и</w:t>
      </w:r>
      <w:r w:rsidRPr="00102E5E">
        <w:rPr>
          <w:rFonts w:ascii="Times New Roman" w:eastAsia="Times New Roman" w:hAnsi="Times New Roman" w:cs="Times New Roman"/>
          <w:b/>
          <w:bCs/>
          <w:color w:val="000000"/>
          <w:sz w:val="24"/>
          <w:szCs w:val="24"/>
          <w:lang w:val="ru-RU"/>
        </w:rPr>
        <w:t xml:space="preserve"> </w:t>
      </w:r>
      <w:r w:rsidRPr="00102E5E">
        <w:rPr>
          <w:rFonts w:ascii="Times New Roman" w:eastAsia="Times New Roman" w:hAnsi="Times New Roman" w:cs="Times New Roman"/>
          <w:b/>
          <w:bCs/>
          <w:color w:val="000000"/>
          <w:w w:val="99"/>
          <w:sz w:val="24"/>
          <w:szCs w:val="24"/>
          <w:lang w:val="ru-RU"/>
        </w:rPr>
        <w:t>пр</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w w:val="99"/>
          <w:sz w:val="24"/>
          <w:szCs w:val="24"/>
          <w:lang w:val="ru-RU"/>
        </w:rPr>
        <w:t>гр</w:t>
      </w:r>
      <w:r w:rsidRPr="00102E5E">
        <w:rPr>
          <w:rFonts w:ascii="Times New Roman" w:eastAsia="Times New Roman" w:hAnsi="Times New Roman" w:cs="Times New Roman"/>
          <w:b/>
          <w:bCs/>
          <w:color w:val="000000"/>
          <w:sz w:val="24"/>
          <w:szCs w:val="24"/>
          <w:lang w:val="ru-RU"/>
        </w:rPr>
        <w:t>а</w:t>
      </w:r>
      <w:r w:rsidRPr="00102E5E">
        <w:rPr>
          <w:rFonts w:ascii="Times New Roman" w:eastAsia="Times New Roman" w:hAnsi="Times New Roman" w:cs="Times New Roman"/>
          <w:b/>
          <w:bCs/>
          <w:color w:val="000000"/>
          <w:w w:val="99"/>
          <w:sz w:val="24"/>
          <w:szCs w:val="24"/>
          <w:lang w:val="ru-RU"/>
        </w:rPr>
        <w:t>мм</w:t>
      </w:r>
      <w:r w:rsidRPr="00102E5E">
        <w:rPr>
          <w:rFonts w:ascii="Times New Roman" w:eastAsia="Times New Roman" w:hAnsi="Times New Roman" w:cs="Times New Roman"/>
          <w:b/>
          <w:bCs/>
          <w:color w:val="000000"/>
          <w:sz w:val="24"/>
          <w:szCs w:val="24"/>
          <w:lang w:val="ru-RU"/>
        </w:rPr>
        <w:t>ы</w:t>
      </w:r>
    </w:p>
    <w:p w:rsidR="00ED2014" w:rsidRDefault="00ED2014" w:rsidP="00ED2014">
      <w:pPr>
        <w:widowControl w:val="0"/>
        <w:autoSpaceDE w:val="0"/>
        <w:autoSpaceDN w:val="0"/>
        <w:adjustRightInd w:val="0"/>
        <w:contextualSpacing/>
        <w:rPr>
          <w:rFonts w:ascii="Times New Roman" w:hAnsi="Times New Roman" w:cs="Times New Roman"/>
          <w:b/>
          <w:bCs/>
          <w:sz w:val="24"/>
          <w:szCs w:val="24"/>
          <w:lang w:val="ru-RU"/>
        </w:rPr>
      </w:pPr>
      <w:bookmarkStart w:id="5" w:name="_page_358_0"/>
      <w:bookmarkEnd w:id="4"/>
    </w:p>
    <w:p w:rsidR="00ED2014" w:rsidRPr="00ED2014" w:rsidRDefault="00ED2014" w:rsidP="00ED2014">
      <w:pPr>
        <w:widowControl w:val="0"/>
        <w:autoSpaceDE w:val="0"/>
        <w:autoSpaceDN w:val="0"/>
        <w:adjustRightInd w:val="0"/>
        <w:contextualSpacing/>
        <w:rPr>
          <w:rFonts w:ascii="Times New Roman" w:hAnsi="Times New Roman" w:cs="Times New Roman"/>
          <w:b/>
          <w:bCs/>
          <w:sz w:val="24"/>
          <w:szCs w:val="24"/>
          <w:lang w:val="ru-RU"/>
        </w:rPr>
      </w:pPr>
      <w:r w:rsidRPr="00ED2014">
        <w:rPr>
          <w:rFonts w:ascii="Times New Roman" w:hAnsi="Times New Roman" w:cs="Times New Roman"/>
          <w:b/>
          <w:bCs/>
          <w:sz w:val="24"/>
          <w:szCs w:val="24"/>
          <w:lang w:val="ru-RU"/>
        </w:rPr>
        <w:t>Основные источники</w:t>
      </w:r>
    </w:p>
    <w:p w:rsidR="00ED2014" w:rsidRPr="00ED2014" w:rsidRDefault="00ED2014" w:rsidP="00ED2014">
      <w:pPr>
        <w:widowControl w:val="0"/>
        <w:autoSpaceDE w:val="0"/>
        <w:autoSpaceDN w:val="0"/>
        <w:adjustRightInd w:val="0"/>
        <w:contextualSpacing/>
        <w:rPr>
          <w:rFonts w:ascii="Times New Roman" w:hAnsi="Times New Roman" w:cs="Times New Roman"/>
          <w:bCs/>
          <w:sz w:val="24"/>
          <w:szCs w:val="24"/>
          <w:lang w:val="ru-RU"/>
        </w:rPr>
      </w:pPr>
      <w:r w:rsidRPr="00ED2014">
        <w:rPr>
          <w:rFonts w:ascii="Times New Roman" w:hAnsi="Times New Roman" w:cs="Times New Roman"/>
          <w:bCs/>
          <w:sz w:val="24"/>
          <w:szCs w:val="24"/>
          <w:lang w:val="ru-RU"/>
        </w:rPr>
        <w:t xml:space="preserve">1. Быченков С.В. Физическая культура [Электронный ресурс]: учебник/ Быченков С.В., </w:t>
      </w:r>
      <w:proofErr w:type="spellStart"/>
      <w:r w:rsidRPr="00ED2014">
        <w:rPr>
          <w:rFonts w:ascii="Times New Roman" w:hAnsi="Times New Roman" w:cs="Times New Roman"/>
          <w:bCs/>
          <w:sz w:val="24"/>
          <w:szCs w:val="24"/>
          <w:lang w:val="ru-RU"/>
        </w:rPr>
        <w:t>Везеницын</w:t>
      </w:r>
      <w:proofErr w:type="spellEnd"/>
      <w:r w:rsidRPr="00ED2014">
        <w:rPr>
          <w:rFonts w:ascii="Times New Roman" w:hAnsi="Times New Roman" w:cs="Times New Roman"/>
          <w:bCs/>
          <w:sz w:val="24"/>
          <w:szCs w:val="24"/>
          <w:lang w:val="ru-RU"/>
        </w:rPr>
        <w:t xml:space="preserve"> О.В.— Электрон</w:t>
      </w:r>
      <w:proofErr w:type="gramStart"/>
      <w:r w:rsidRPr="00ED2014">
        <w:rPr>
          <w:rFonts w:ascii="Times New Roman" w:hAnsi="Times New Roman" w:cs="Times New Roman"/>
          <w:bCs/>
          <w:sz w:val="24"/>
          <w:szCs w:val="24"/>
          <w:lang w:val="ru-RU"/>
        </w:rPr>
        <w:t>.</w:t>
      </w:r>
      <w:proofErr w:type="gramEnd"/>
      <w:r w:rsidRPr="00ED2014">
        <w:rPr>
          <w:rFonts w:ascii="Times New Roman" w:hAnsi="Times New Roman" w:cs="Times New Roman"/>
          <w:bCs/>
          <w:sz w:val="24"/>
          <w:szCs w:val="24"/>
          <w:lang w:val="ru-RU"/>
        </w:rPr>
        <w:t xml:space="preserve"> </w:t>
      </w:r>
      <w:proofErr w:type="gramStart"/>
      <w:r w:rsidRPr="00ED2014">
        <w:rPr>
          <w:rFonts w:ascii="Times New Roman" w:hAnsi="Times New Roman" w:cs="Times New Roman"/>
          <w:bCs/>
          <w:sz w:val="24"/>
          <w:szCs w:val="24"/>
          <w:lang w:val="ru-RU"/>
        </w:rPr>
        <w:t>т</w:t>
      </w:r>
      <w:proofErr w:type="gramEnd"/>
      <w:r w:rsidRPr="00ED2014">
        <w:rPr>
          <w:rFonts w:ascii="Times New Roman" w:hAnsi="Times New Roman" w:cs="Times New Roman"/>
          <w:bCs/>
          <w:sz w:val="24"/>
          <w:szCs w:val="24"/>
          <w:lang w:val="ru-RU"/>
        </w:rPr>
        <w:t xml:space="preserve">екстовые данные.— М.: Ай </w:t>
      </w:r>
      <w:proofErr w:type="gramStart"/>
      <w:r w:rsidRPr="00ED2014">
        <w:rPr>
          <w:rFonts w:ascii="Times New Roman" w:hAnsi="Times New Roman" w:cs="Times New Roman"/>
          <w:bCs/>
          <w:sz w:val="24"/>
          <w:szCs w:val="24"/>
          <w:lang w:val="ru-RU"/>
        </w:rPr>
        <w:t>Пи Ар</w:t>
      </w:r>
      <w:proofErr w:type="gramEnd"/>
      <w:r w:rsidRPr="00ED2014">
        <w:rPr>
          <w:rFonts w:ascii="Times New Roman" w:hAnsi="Times New Roman" w:cs="Times New Roman"/>
          <w:bCs/>
          <w:sz w:val="24"/>
          <w:szCs w:val="24"/>
          <w:lang w:val="ru-RU"/>
        </w:rPr>
        <w:t xml:space="preserve"> Медиа, 2025.— 271 c.— Режим доступа: </w:t>
      </w:r>
      <w:hyperlink r:id="rId8" w:history="1">
        <w:r w:rsidRPr="00ED2014">
          <w:rPr>
            <w:rStyle w:val="af9"/>
            <w:rFonts w:ascii="Times New Roman" w:hAnsi="Times New Roman" w:cs="Times New Roman"/>
            <w:bCs/>
            <w:sz w:val="24"/>
            <w:szCs w:val="24"/>
            <w:lang w:val="ru-RU"/>
          </w:rPr>
          <w:t>https://ipr-smart.ru/142107</w:t>
        </w:r>
      </w:hyperlink>
      <w:r w:rsidRPr="00ED2014">
        <w:rPr>
          <w:rFonts w:ascii="Times New Roman" w:hAnsi="Times New Roman" w:cs="Times New Roman"/>
          <w:bCs/>
          <w:sz w:val="24"/>
          <w:szCs w:val="24"/>
          <w:lang w:val="ru-RU"/>
        </w:rPr>
        <w:t xml:space="preserve"> </w:t>
      </w:r>
    </w:p>
    <w:p w:rsidR="00ED2014" w:rsidRPr="00ED2014" w:rsidRDefault="00ED2014" w:rsidP="00ED2014">
      <w:pPr>
        <w:widowControl w:val="0"/>
        <w:autoSpaceDE w:val="0"/>
        <w:autoSpaceDN w:val="0"/>
        <w:adjustRightInd w:val="0"/>
        <w:contextualSpacing/>
        <w:rPr>
          <w:rFonts w:ascii="Times New Roman" w:hAnsi="Times New Roman" w:cs="Times New Roman"/>
          <w:bCs/>
          <w:sz w:val="24"/>
          <w:szCs w:val="24"/>
          <w:lang w:val="ru-RU"/>
        </w:rPr>
      </w:pPr>
      <w:r w:rsidRPr="00ED2014">
        <w:rPr>
          <w:rFonts w:ascii="Times New Roman" w:hAnsi="Times New Roman" w:cs="Times New Roman"/>
          <w:bCs/>
          <w:sz w:val="24"/>
          <w:szCs w:val="24"/>
          <w:lang w:val="ru-RU"/>
        </w:rPr>
        <w:t>2. Физическая культура [Электронный ресурс]: учебное пособие/ И.Ф. Калинина [и др.].— Электрон</w:t>
      </w:r>
      <w:proofErr w:type="gramStart"/>
      <w:r w:rsidRPr="00ED2014">
        <w:rPr>
          <w:rFonts w:ascii="Times New Roman" w:hAnsi="Times New Roman" w:cs="Times New Roman"/>
          <w:bCs/>
          <w:sz w:val="24"/>
          <w:szCs w:val="24"/>
          <w:lang w:val="ru-RU"/>
        </w:rPr>
        <w:t>.</w:t>
      </w:r>
      <w:proofErr w:type="gramEnd"/>
      <w:r w:rsidRPr="00ED2014">
        <w:rPr>
          <w:rFonts w:ascii="Times New Roman" w:hAnsi="Times New Roman" w:cs="Times New Roman"/>
          <w:bCs/>
          <w:sz w:val="24"/>
          <w:szCs w:val="24"/>
          <w:lang w:val="ru-RU"/>
        </w:rPr>
        <w:t xml:space="preserve"> </w:t>
      </w:r>
      <w:proofErr w:type="gramStart"/>
      <w:r w:rsidRPr="00ED2014">
        <w:rPr>
          <w:rFonts w:ascii="Times New Roman" w:hAnsi="Times New Roman" w:cs="Times New Roman"/>
          <w:bCs/>
          <w:sz w:val="24"/>
          <w:szCs w:val="24"/>
          <w:lang w:val="ru-RU"/>
        </w:rPr>
        <w:t>т</w:t>
      </w:r>
      <w:proofErr w:type="gramEnd"/>
      <w:r w:rsidRPr="00ED2014">
        <w:rPr>
          <w:rFonts w:ascii="Times New Roman" w:hAnsi="Times New Roman" w:cs="Times New Roman"/>
          <w:bCs/>
          <w:sz w:val="24"/>
          <w:szCs w:val="24"/>
          <w:lang w:val="ru-RU"/>
        </w:rPr>
        <w:t xml:space="preserve">екстовые данные.— М.: Научный консультант, 2022.— 474 c.— Режим доступа: </w:t>
      </w:r>
      <w:hyperlink r:id="rId9" w:history="1">
        <w:r w:rsidRPr="00ED2014">
          <w:rPr>
            <w:rStyle w:val="af9"/>
            <w:rFonts w:ascii="Times New Roman" w:hAnsi="Times New Roman" w:cs="Times New Roman"/>
            <w:bCs/>
            <w:sz w:val="24"/>
            <w:szCs w:val="24"/>
            <w:lang w:val="ru-RU"/>
          </w:rPr>
          <w:t>https://ipr-smart.ru/146708</w:t>
        </w:r>
      </w:hyperlink>
      <w:r w:rsidRPr="00ED2014">
        <w:rPr>
          <w:rFonts w:ascii="Times New Roman" w:hAnsi="Times New Roman" w:cs="Times New Roman"/>
          <w:bCs/>
          <w:sz w:val="24"/>
          <w:szCs w:val="24"/>
          <w:lang w:val="ru-RU"/>
        </w:rPr>
        <w:t xml:space="preserve"> </w:t>
      </w:r>
    </w:p>
    <w:p w:rsidR="00ED2014" w:rsidRPr="00ED2014" w:rsidRDefault="00ED2014" w:rsidP="00ED2014">
      <w:pPr>
        <w:widowControl w:val="0"/>
        <w:autoSpaceDE w:val="0"/>
        <w:autoSpaceDN w:val="0"/>
        <w:adjustRightInd w:val="0"/>
        <w:contextualSpacing/>
        <w:rPr>
          <w:rFonts w:ascii="Times New Roman" w:hAnsi="Times New Roman" w:cs="Times New Roman"/>
          <w:b/>
          <w:bCs/>
          <w:sz w:val="24"/>
          <w:szCs w:val="24"/>
          <w:lang w:val="ru-RU"/>
        </w:rPr>
      </w:pPr>
    </w:p>
    <w:p w:rsidR="00ED2014" w:rsidRPr="00ED2014" w:rsidRDefault="00ED2014" w:rsidP="00ED2014">
      <w:pPr>
        <w:widowControl w:val="0"/>
        <w:autoSpaceDE w:val="0"/>
        <w:autoSpaceDN w:val="0"/>
        <w:adjustRightInd w:val="0"/>
        <w:contextualSpacing/>
        <w:rPr>
          <w:rFonts w:ascii="Times New Roman" w:hAnsi="Times New Roman" w:cs="Times New Roman"/>
          <w:b/>
          <w:bCs/>
          <w:sz w:val="24"/>
          <w:szCs w:val="24"/>
          <w:lang w:val="ru-RU"/>
        </w:rPr>
      </w:pPr>
      <w:r w:rsidRPr="00ED2014">
        <w:rPr>
          <w:rFonts w:ascii="Times New Roman" w:hAnsi="Times New Roman" w:cs="Times New Roman"/>
          <w:b/>
          <w:bCs/>
          <w:sz w:val="24"/>
          <w:szCs w:val="24"/>
          <w:lang w:val="ru-RU"/>
        </w:rPr>
        <w:t>Дополнительные источники</w:t>
      </w:r>
    </w:p>
    <w:p w:rsidR="00ED2014" w:rsidRPr="00ED2014" w:rsidRDefault="00ED2014" w:rsidP="00ED2014">
      <w:pPr>
        <w:widowControl w:val="0"/>
        <w:autoSpaceDE w:val="0"/>
        <w:autoSpaceDN w:val="0"/>
        <w:adjustRightInd w:val="0"/>
        <w:contextualSpacing/>
        <w:rPr>
          <w:rFonts w:ascii="Times New Roman" w:hAnsi="Times New Roman" w:cs="Times New Roman"/>
          <w:bCs/>
          <w:sz w:val="24"/>
          <w:szCs w:val="24"/>
          <w:lang w:val="ru-RU"/>
        </w:rPr>
      </w:pPr>
      <w:r w:rsidRPr="00ED2014">
        <w:rPr>
          <w:rFonts w:ascii="Times New Roman" w:hAnsi="Times New Roman" w:cs="Times New Roman"/>
          <w:bCs/>
          <w:sz w:val="24"/>
          <w:szCs w:val="24"/>
          <w:lang w:val="ru-RU"/>
        </w:rPr>
        <w:t xml:space="preserve">1. </w:t>
      </w:r>
      <w:proofErr w:type="spellStart"/>
      <w:r w:rsidRPr="00ED2014">
        <w:rPr>
          <w:rFonts w:ascii="Times New Roman" w:hAnsi="Times New Roman" w:cs="Times New Roman"/>
          <w:bCs/>
          <w:sz w:val="24"/>
          <w:szCs w:val="24"/>
          <w:lang w:val="ru-RU"/>
        </w:rPr>
        <w:t>Чедова</w:t>
      </w:r>
      <w:proofErr w:type="spellEnd"/>
      <w:r w:rsidRPr="00ED2014">
        <w:rPr>
          <w:rFonts w:ascii="Times New Roman" w:hAnsi="Times New Roman" w:cs="Times New Roman"/>
          <w:bCs/>
          <w:sz w:val="24"/>
          <w:szCs w:val="24"/>
          <w:lang w:val="ru-RU"/>
        </w:rPr>
        <w:t xml:space="preserve"> Т.И. Физическая культура. Физическая подготовка студентов в системе физического воспитания [Электронный ресурс]: учебно-методическое пособие/ </w:t>
      </w:r>
      <w:proofErr w:type="spellStart"/>
      <w:r w:rsidRPr="00ED2014">
        <w:rPr>
          <w:rFonts w:ascii="Times New Roman" w:hAnsi="Times New Roman" w:cs="Times New Roman"/>
          <w:bCs/>
          <w:sz w:val="24"/>
          <w:szCs w:val="24"/>
          <w:lang w:val="ru-RU"/>
        </w:rPr>
        <w:t>Чедова</w:t>
      </w:r>
      <w:proofErr w:type="spellEnd"/>
      <w:r w:rsidRPr="00ED2014">
        <w:rPr>
          <w:rFonts w:ascii="Times New Roman" w:hAnsi="Times New Roman" w:cs="Times New Roman"/>
          <w:bCs/>
          <w:sz w:val="24"/>
          <w:szCs w:val="24"/>
          <w:lang w:val="ru-RU"/>
        </w:rPr>
        <w:t xml:space="preserve"> Т.И.— Электрон</w:t>
      </w:r>
      <w:proofErr w:type="gramStart"/>
      <w:r w:rsidRPr="00ED2014">
        <w:rPr>
          <w:rFonts w:ascii="Times New Roman" w:hAnsi="Times New Roman" w:cs="Times New Roman"/>
          <w:bCs/>
          <w:sz w:val="24"/>
          <w:szCs w:val="24"/>
          <w:lang w:val="ru-RU"/>
        </w:rPr>
        <w:t>.</w:t>
      </w:r>
      <w:proofErr w:type="gramEnd"/>
      <w:r w:rsidRPr="00ED2014">
        <w:rPr>
          <w:rFonts w:ascii="Times New Roman" w:hAnsi="Times New Roman" w:cs="Times New Roman"/>
          <w:bCs/>
          <w:sz w:val="24"/>
          <w:szCs w:val="24"/>
          <w:lang w:val="ru-RU"/>
        </w:rPr>
        <w:t xml:space="preserve"> </w:t>
      </w:r>
      <w:proofErr w:type="gramStart"/>
      <w:r w:rsidRPr="00ED2014">
        <w:rPr>
          <w:rFonts w:ascii="Times New Roman" w:hAnsi="Times New Roman" w:cs="Times New Roman"/>
          <w:bCs/>
          <w:sz w:val="24"/>
          <w:szCs w:val="24"/>
          <w:lang w:val="ru-RU"/>
        </w:rPr>
        <w:t>т</w:t>
      </w:r>
      <w:proofErr w:type="gramEnd"/>
      <w:r w:rsidRPr="00ED2014">
        <w:rPr>
          <w:rFonts w:ascii="Times New Roman" w:hAnsi="Times New Roman" w:cs="Times New Roman"/>
          <w:bCs/>
          <w:sz w:val="24"/>
          <w:szCs w:val="24"/>
          <w:lang w:val="ru-RU"/>
        </w:rPr>
        <w:t xml:space="preserve">екстовые данные.— Пермь: Пермский государственный национальный исследовательский университет, 2022.— 108 c.— Режим доступа: </w:t>
      </w:r>
      <w:hyperlink r:id="rId10" w:history="1">
        <w:r w:rsidRPr="00ED2014">
          <w:rPr>
            <w:rStyle w:val="af9"/>
            <w:rFonts w:ascii="Times New Roman" w:hAnsi="Times New Roman" w:cs="Times New Roman"/>
            <w:bCs/>
            <w:sz w:val="24"/>
            <w:szCs w:val="24"/>
            <w:lang w:val="ru-RU"/>
          </w:rPr>
          <w:t>https://ipr-smart.ru/139956</w:t>
        </w:r>
      </w:hyperlink>
      <w:r w:rsidRPr="00ED2014">
        <w:rPr>
          <w:rFonts w:ascii="Times New Roman" w:hAnsi="Times New Roman" w:cs="Times New Roman"/>
          <w:bCs/>
          <w:sz w:val="24"/>
          <w:szCs w:val="24"/>
          <w:lang w:val="ru-RU"/>
        </w:rPr>
        <w:t xml:space="preserve"> </w:t>
      </w:r>
    </w:p>
    <w:p w:rsidR="00102E5E" w:rsidRPr="00ED2014" w:rsidRDefault="00ED2014" w:rsidP="00ED2014">
      <w:pPr>
        <w:widowControl w:val="0"/>
        <w:autoSpaceDE w:val="0"/>
        <w:autoSpaceDN w:val="0"/>
        <w:adjustRightInd w:val="0"/>
        <w:contextualSpacing/>
        <w:rPr>
          <w:rFonts w:ascii="Times New Roman" w:hAnsi="Times New Roman" w:cs="Times New Roman"/>
          <w:sz w:val="24"/>
          <w:szCs w:val="24"/>
          <w:lang w:val="ru-RU"/>
        </w:rPr>
      </w:pPr>
      <w:r w:rsidRPr="00ED2014">
        <w:rPr>
          <w:rFonts w:ascii="Times New Roman" w:hAnsi="Times New Roman" w:cs="Times New Roman"/>
          <w:bCs/>
          <w:sz w:val="24"/>
          <w:szCs w:val="24"/>
          <w:lang w:val="ru-RU"/>
        </w:rPr>
        <w:t>2. Токарь, Е. В. Лечебная физическая культура</w:t>
      </w:r>
      <w:proofErr w:type="gramStart"/>
      <w:r w:rsidRPr="00ED2014">
        <w:rPr>
          <w:rFonts w:ascii="Times New Roman" w:hAnsi="Times New Roman" w:cs="Times New Roman"/>
          <w:bCs/>
          <w:sz w:val="24"/>
          <w:szCs w:val="24"/>
          <w:lang w:val="ru-RU"/>
        </w:rPr>
        <w:t xml:space="preserve"> :</w:t>
      </w:r>
      <w:proofErr w:type="gramEnd"/>
      <w:r w:rsidRPr="00ED2014">
        <w:rPr>
          <w:rFonts w:ascii="Times New Roman" w:hAnsi="Times New Roman" w:cs="Times New Roman"/>
          <w:bCs/>
          <w:sz w:val="24"/>
          <w:szCs w:val="24"/>
          <w:lang w:val="ru-RU"/>
        </w:rPr>
        <w:t xml:space="preserve"> учебное пособие для СПО / Е. В. Токарь. — 2-е изд. — Саратов : Профобразование, 2023. — 100 c. — ISBN 978-5-4488-1638-3. — Текст</w:t>
      </w:r>
      <w:proofErr w:type="gramStart"/>
      <w:r w:rsidRPr="00ED2014">
        <w:rPr>
          <w:rFonts w:ascii="Times New Roman" w:hAnsi="Times New Roman" w:cs="Times New Roman"/>
          <w:bCs/>
          <w:sz w:val="24"/>
          <w:szCs w:val="24"/>
          <w:lang w:val="ru-RU"/>
        </w:rPr>
        <w:t xml:space="preserve"> :</w:t>
      </w:r>
      <w:proofErr w:type="gramEnd"/>
      <w:r w:rsidRPr="00ED2014">
        <w:rPr>
          <w:rFonts w:ascii="Times New Roman" w:hAnsi="Times New Roman" w:cs="Times New Roman"/>
          <w:bCs/>
          <w:sz w:val="24"/>
          <w:szCs w:val="24"/>
          <w:lang w:val="ru-RU"/>
        </w:rPr>
        <w:t xml:space="preserve"> электронный // Цифровой образовательный ресурс IPR SMART : [сайт]. — URL: </w:t>
      </w:r>
      <w:hyperlink r:id="rId11" w:history="1">
        <w:r w:rsidRPr="00ED2014">
          <w:rPr>
            <w:rStyle w:val="af9"/>
            <w:rFonts w:ascii="Times New Roman" w:hAnsi="Times New Roman" w:cs="Times New Roman"/>
            <w:bCs/>
            <w:sz w:val="24"/>
            <w:szCs w:val="24"/>
            <w:lang w:val="ru-RU"/>
          </w:rPr>
          <w:t>https://www.iprbookshop.ru/131405.html</w:t>
        </w:r>
      </w:hyperlink>
    </w:p>
    <w:p w:rsidR="00ED2014" w:rsidRDefault="00ED2014" w:rsidP="00E24B68">
      <w:pPr>
        <w:spacing w:line="240" w:lineRule="auto"/>
        <w:ind w:left="360"/>
        <w:contextualSpacing/>
        <w:rPr>
          <w:rFonts w:ascii="Times New Roman" w:eastAsia="Times New Roman" w:hAnsi="Times New Roman" w:cs="Times New Roman"/>
          <w:b/>
          <w:color w:val="000000"/>
          <w:sz w:val="24"/>
          <w:szCs w:val="24"/>
          <w:lang w:val="ru-RU" w:eastAsia="ru-RU"/>
        </w:rPr>
      </w:pPr>
    </w:p>
    <w:p w:rsidR="00E24B68" w:rsidRPr="00FF1794" w:rsidRDefault="00E24B68" w:rsidP="00E24B68">
      <w:pPr>
        <w:spacing w:line="240" w:lineRule="auto"/>
        <w:ind w:left="360"/>
        <w:contextualSpacing/>
        <w:rPr>
          <w:rFonts w:ascii="Times New Roman" w:eastAsia="Times New Roman" w:hAnsi="Times New Roman" w:cs="Times New Roman"/>
          <w:b/>
          <w:color w:val="000000"/>
          <w:sz w:val="24"/>
          <w:szCs w:val="24"/>
          <w:lang w:val="ru-RU" w:eastAsia="ru-RU"/>
        </w:rPr>
      </w:pPr>
      <w:r w:rsidRPr="00FF1794">
        <w:rPr>
          <w:rFonts w:ascii="Times New Roman" w:eastAsia="Times New Roman" w:hAnsi="Times New Roman" w:cs="Times New Roman"/>
          <w:b/>
          <w:color w:val="000000"/>
          <w:sz w:val="24"/>
          <w:szCs w:val="24"/>
          <w:lang w:val="ru-RU" w:eastAsia="ru-RU"/>
        </w:rPr>
        <w:t>3.3. Требования к организации учебного процесса для инвалидов и лиц с ОВЗ</w:t>
      </w:r>
    </w:p>
    <w:p w:rsidR="00E24B68" w:rsidRPr="00FF1794" w:rsidRDefault="00E24B68" w:rsidP="00E24B68">
      <w:pPr>
        <w:spacing w:line="240" w:lineRule="auto"/>
        <w:ind w:left="360"/>
        <w:contextualSpacing/>
        <w:rPr>
          <w:rFonts w:ascii="Times New Roman" w:eastAsia="Times New Roman" w:hAnsi="Times New Roman" w:cs="Times New Roman"/>
          <w:b/>
          <w:color w:val="000000"/>
          <w:sz w:val="24"/>
          <w:szCs w:val="24"/>
          <w:lang w:val="ru-RU" w:eastAsia="ru-RU"/>
        </w:rPr>
      </w:pPr>
    </w:p>
    <w:p w:rsidR="00E24B68" w:rsidRDefault="00E24B68" w:rsidP="00E24B68">
      <w:pPr>
        <w:suppressAutoHyphens/>
        <w:spacing w:line="240" w:lineRule="auto"/>
        <w:ind w:firstLine="709"/>
        <w:jc w:val="both"/>
        <w:rPr>
          <w:rFonts w:ascii="Times New Roman" w:eastAsia="Times New Roman" w:hAnsi="Times New Roman" w:cs="Times New Roman"/>
          <w:color w:val="000000"/>
          <w:sz w:val="24"/>
          <w:szCs w:val="24"/>
          <w:lang w:val="ru-RU" w:eastAsia="ru-RU"/>
        </w:rPr>
      </w:pPr>
      <w:r w:rsidRPr="00FF1794">
        <w:rPr>
          <w:rFonts w:ascii="Times New Roman" w:eastAsia="Times New Roman" w:hAnsi="Times New Roman" w:cs="Times New Roman"/>
          <w:color w:val="000000"/>
          <w:sz w:val="24"/>
          <w:szCs w:val="24"/>
          <w:lang w:val="ru-RU"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E24B68" w:rsidRDefault="00E24B68">
      <w:pP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br w:type="page"/>
      </w:r>
    </w:p>
    <w:p w:rsidR="004C2470" w:rsidRDefault="00102E5E">
      <w:pPr>
        <w:widowControl w:val="0"/>
        <w:spacing w:line="277" w:lineRule="auto"/>
        <w:ind w:left="3743" w:right="819" w:hanging="2868"/>
        <w:rPr>
          <w:rFonts w:ascii="Times New Roman" w:eastAsia="Times New Roman" w:hAnsi="Times New Roman" w:cs="Times New Roman"/>
          <w:b/>
          <w:bCs/>
          <w:color w:val="000000"/>
          <w:sz w:val="24"/>
          <w:szCs w:val="24"/>
          <w:lang w:val="ru-RU"/>
        </w:rPr>
      </w:pPr>
      <w:bookmarkStart w:id="6" w:name="_page_359_0"/>
      <w:bookmarkEnd w:id="5"/>
      <w:r w:rsidRPr="00102E5E">
        <w:rPr>
          <w:rFonts w:ascii="Times New Roman" w:eastAsia="Times New Roman" w:hAnsi="Times New Roman" w:cs="Times New Roman"/>
          <w:b/>
          <w:bCs/>
          <w:color w:val="000000"/>
          <w:sz w:val="24"/>
          <w:szCs w:val="24"/>
          <w:lang w:val="ru-RU"/>
        </w:rPr>
        <w:t xml:space="preserve">4. </w:t>
      </w:r>
      <w:r w:rsidRPr="00102E5E">
        <w:rPr>
          <w:rFonts w:ascii="Times New Roman" w:eastAsia="Times New Roman" w:hAnsi="Times New Roman" w:cs="Times New Roman"/>
          <w:b/>
          <w:bCs/>
          <w:color w:val="000000"/>
          <w:w w:val="99"/>
          <w:sz w:val="24"/>
          <w:szCs w:val="24"/>
          <w:lang w:val="ru-RU"/>
        </w:rPr>
        <w:t>К</w:t>
      </w:r>
      <w:r w:rsidRPr="00102E5E">
        <w:rPr>
          <w:rFonts w:ascii="Times New Roman" w:eastAsia="Times New Roman" w:hAnsi="Times New Roman" w:cs="Times New Roman"/>
          <w:b/>
          <w:bCs/>
          <w:color w:val="000000"/>
          <w:sz w:val="24"/>
          <w:szCs w:val="24"/>
          <w:lang w:val="ru-RU"/>
        </w:rPr>
        <w:t>ОНТРОЛЬ И ОЦЕНКА РЕЗУ</w:t>
      </w:r>
      <w:r w:rsidRPr="00102E5E">
        <w:rPr>
          <w:rFonts w:ascii="Times New Roman" w:eastAsia="Times New Roman" w:hAnsi="Times New Roman" w:cs="Times New Roman"/>
          <w:b/>
          <w:bCs/>
          <w:color w:val="000000"/>
          <w:spacing w:val="1"/>
          <w:sz w:val="24"/>
          <w:szCs w:val="24"/>
          <w:lang w:val="ru-RU"/>
        </w:rPr>
        <w:t>Л</w:t>
      </w:r>
      <w:r w:rsidRPr="00102E5E">
        <w:rPr>
          <w:rFonts w:ascii="Times New Roman" w:eastAsia="Times New Roman" w:hAnsi="Times New Roman" w:cs="Times New Roman"/>
          <w:b/>
          <w:bCs/>
          <w:color w:val="000000"/>
          <w:spacing w:val="2"/>
          <w:sz w:val="24"/>
          <w:szCs w:val="24"/>
          <w:lang w:val="ru-RU"/>
        </w:rPr>
        <w:t>Ь</w:t>
      </w:r>
      <w:r w:rsidRPr="00102E5E">
        <w:rPr>
          <w:rFonts w:ascii="Times New Roman" w:eastAsia="Times New Roman" w:hAnsi="Times New Roman" w:cs="Times New Roman"/>
          <w:b/>
          <w:bCs/>
          <w:color w:val="000000"/>
          <w:spacing w:val="1"/>
          <w:sz w:val="24"/>
          <w:szCs w:val="24"/>
          <w:lang w:val="ru-RU"/>
        </w:rPr>
        <w:t>Т</w:t>
      </w:r>
      <w:r w:rsidRPr="00102E5E">
        <w:rPr>
          <w:rFonts w:ascii="Times New Roman" w:eastAsia="Times New Roman" w:hAnsi="Times New Roman" w:cs="Times New Roman"/>
          <w:b/>
          <w:bCs/>
          <w:color w:val="000000"/>
          <w:spacing w:val="-1"/>
          <w:sz w:val="24"/>
          <w:szCs w:val="24"/>
          <w:lang w:val="ru-RU"/>
        </w:rPr>
        <w:t>А</w:t>
      </w:r>
      <w:r w:rsidRPr="00102E5E">
        <w:rPr>
          <w:rFonts w:ascii="Times New Roman" w:eastAsia="Times New Roman" w:hAnsi="Times New Roman" w:cs="Times New Roman"/>
          <w:b/>
          <w:bCs/>
          <w:color w:val="000000"/>
          <w:sz w:val="24"/>
          <w:szCs w:val="24"/>
          <w:lang w:val="ru-RU"/>
        </w:rPr>
        <w:t>Т</w:t>
      </w:r>
      <w:r w:rsidRPr="00102E5E">
        <w:rPr>
          <w:rFonts w:ascii="Times New Roman" w:eastAsia="Times New Roman" w:hAnsi="Times New Roman" w:cs="Times New Roman"/>
          <w:b/>
          <w:bCs/>
          <w:color w:val="000000"/>
          <w:spacing w:val="-1"/>
          <w:sz w:val="24"/>
          <w:szCs w:val="24"/>
          <w:lang w:val="ru-RU"/>
        </w:rPr>
        <w:t>О</w:t>
      </w:r>
      <w:r w:rsidRPr="00102E5E">
        <w:rPr>
          <w:rFonts w:ascii="Times New Roman" w:eastAsia="Times New Roman" w:hAnsi="Times New Roman" w:cs="Times New Roman"/>
          <w:b/>
          <w:bCs/>
          <w:color w:val="000000"/>
          <w:sz w:val="24"/>
          <w:szCs w:val="24"/>
          <w:lang w:val="ru-RU"/>
        </w:rPr>
        <w:t>В ОС</w:t>
      </w:r>
      <w:r w:rsidRPr="00102E5E">
        <w:rPr>
          <w:rFonts w:ascii="Times New Roman" w:eastAsia="Times New Roman" w:hAnsi="Times New Roman" w:cs="Times New Roman"/>
          <w:b/>
          <w:bCs/>
          <w:color w:val="000000"/>
          <w:spacing w:val="1"/>
          <w:sz w:val="24"/>
          <w:szCs w:val="24"/>
          <w:lang w:val="ru-RU"/>
        </w:rPr>
        <w:t>В</w:t>
      </w:r>
      <w:r w:rsidRPr="00102E5E">
        <w:rPr>
          <w:rFonts w:ascii="Times New Roman" w:eastAsia="Times New Roman" w:hAnsi="Times New Roman" w:cs="Times New Roman"/>
          <w:b/>
          <w:bCs/>
          <w:color w:val="000000"/>
          <w:sz w:val="24"/>
          <w:szCs w:val="24"/>
          <w:lang w:val="ru-RU"/>
        </w:rPr>
        <w:t>О</w:t>
      </w:r>
      <w:r w:rsidRPr="00102E5E">
        <w:rPr>
          <w:rFonts w:ascii="Times New Roman" w:eastAsia="Times New Roman" w:hAnsi="Times New Roman" w:cs="Times New Roman"/>
          <w:b/>
          <w:bCs/>
          <w:color w:val="000000"/>
          <w:spacing w:val="1"/>
          <w:sz w:val="24"/>
          <w:szCs w:val="24"/>
          <w:lang w:val="ru-RU"/>
        </w:rPr>
        <w:t>Е</w:t>
      </w:r>
      <w:r w:rsidRPr="00102E5E">
        <w:rPr>
          <w:rFonts w:ascii="Times New Roman" w:eastAsia="Times New Roman" w:hAnsi="Times New Roman" w:cs="Times New Roman"/>
          <w:b/>
          <w:bCs/>
          <w:color w:val="000000"/>
          <w:sz w:val="24"/>
          <w:szCs w:val="24"/>
          <w:lang w:val="ru-RU"/>
        </w:rPr>
        <w:t>НИЯ УЧЕБНОЙ ДИСЦИ</w:t>
      </w:r>
      <w:r w:rsidRPr="00102E5E">
        <w:rPr>
          <w:rFonts w:ascii="Times New Roman" w:eastAsia="Times New Roman" w:hAnsi="Times New Roman" w:cs="Times New Roman"/>
          <w:b/>
          <w:bCs/>
          <w:color w:val="000000"/>
          <w:spacing w:val="1"/>
          <w:sz w:val="24"/>
          <w:szCs w:val="24"/>
          <w:lang w:val="ru-RU"/>
        </w:rPr>
        <w:t>П</w:t>
      </w:r>
      <w:r w:rsidRPr="00102E5E">
        <w:rPr>
          <w:rFonts w:ascii="Times New Roman" w:eastAsia="Times New Roman" w:hAnsi="Times New Roman" w:cs="Times New Roman"/>
          <w:b/>
          <w:bCs/>
          <w:color w:val="000000"/>
          <w:sz w:val="24"/>
          <w:szCs w:val="24"/>
          <w:lang w:val="ru-RU"/>
        </w:rPr>
        <w:t>ЛИНЫ</w:t>
      </w:r>
    </w:p>
    <w:p w:rsidR="00E24B68" w:rsidRDefault="00E24B68">
      <w:pPr>
        <w:widowControl w:val="0"/>
        <w:spacing w:line="277" w:lineRule="auto"/>
        <w:ind w:left="3743" w:right="819" w:hanging="2868"/>
        <w:rPr>
          <w:rFonts w:ascii="Times New Roman" w:eastAsia="Times New Roman" w:hAnsi="Times New Roman" w:cs="Times New Roman"/>
          <w:b/>
          <w:bCs/>
          <w:color w:val="000000"/>
          <w:sz w:val="24"/>
          <w:szCs w:val="24"/>
          <w:lang w:val="ru-RU"/>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2"/>
        <w:gridCol w:w="3781"/>
        <w:gridCol w:w="2198"/>
      </w:tblGrid>
      <w:tr w:rsidR="00A321C8" w:rsidRPr="00FF1794" w:rsidTr="006430EC">
        <w:trPr>
          <w:trHeight w:val="20"/>
        </w:trPr>
        <w:tc>
          <w:tcPr>
            <w:tcW w:w="1823" w:type="pct"/>
            <w:tcMar>
              <w:left w:w="28" w:type="dxa"/>
              <w:right w:w="28" w:type="dxa"/>
            </w:tcMar>
          </w:tcPr>
          <w:p w:rsidR="00A321C8" w:rsidRPr="00FF1794" w:rsidRDefault="00A321C8" w:rsidP="006430EC">
            <w:pPr>
              <w:spacing w:line="276" w:lineRule="auto"/>
              <w:jc w:val="center"/>
              <w:rPr>
                <w:rFonts w:ascii="Times New Roman" w:hAnsi="Times New Roman" w:cs="Times New Roman"/>
                <w:b/>
                <w:bCs/>
                <w:i/>
                <w:sz w:val="24"/>
                <w:szCs w:val="24"/>
                <w:lang w:val="ru-RU"/>
              </w:rPr>
            </w:pPr>
            <w:r w:rsidRPr="00FF1794">
              <w:rPr>
                <w:rFonts w:ascii="Times New Roman" w:hAnsi="Times New Roman" w:cs="Times New Roman"/>
                <w:b/>
                <w:bCs/>
                <w:i/>
                <w:sz w:val="24"/>
                <w:szCs w:val="24"/>
                <w:lang w:val="ru-RU"/>
              </w:rPr>
              <w:t>Результаты обучения</w:t>
            </w:r>
          </w:p>
        </w:tc>
        <w:tc>
          <w:tcPr>
            <w:tcW w:w="2009" w:type="pct"/>
            <w:tcMar>
              <w:left w:w="28" w:type="dxa"/>
              <w:right w:w="28" w:type="dxa"/>
            </w:tcMar>
          </w:tcPr>
          <w:p w:rsidR="00A321C8" w:rsidRPr="00FF1794" w:rsidRDefault="00A321C8" w:rsidP="006430EC">
            <w:pPr>
              <w:spacing w:line="276" w:lineRule="auto"/>
              <w:jc w:val="center"/>
              <w:rPr>
                <w:rFonts w:ascii="Times New Roman" w:hAnsi="Times New Roman" w:cs="Times New Roman"/>
                <w:b/>
                <w:bCs/>
                <w:i/>
                <w:sz w:val="24"/>
                <w:szCs w:val="24"/>
                <w:lang w:val="ru-RU"/>
              </w:rPr>
            </w:pPr>
            <w:r w:rsidRPr="00FF1794">
              <w:rPr>
                <w:rFonts w:ascii="Times New Roman" w:hAnsi="Times New Roman" w:cs="Times New Roman"/>
                <w:b/>
                <w:bCs/>
                <w:i/>
                <w:sz w:val="24"/>
                <w:szCs w:val="24"/>
                <w:lang w:val="ru-RU"/>
              </w:rPr>
              <w:t>Критерии оценки</w:t>
            </w:r>
          </w:p>
        </w:tc>
        <w:tc>
          <w:tcPr>
            <w:tcW w:w="1168" w:type="pct"/>
            <w:tcMar>
              <w:left w:w="28" w:type="dxa"/>
              <w:right w:w="28" w:type="dxa"/>
            </w:tcMar>
          </w:tcPr>
          <w:p w:rsidR="00A321C8" w:rsidRPr="00FF1794" w:rsidRDefault="00A321C8" w:rsidP="006430EC">
            <w:pPr>
              <w:spacing w:line="276" w:lineRule="auto"/>
              <w:jc w:val="center"/>
              <w:rPr>
                <w:rFonts w:ascii="Times New Roman" w:hAnsi="Times New Roman" w:cs="Times New Roman"/>
                <w:b/>
                <w:bCs/>
                <w:i/>
                <w:sz w:val="24"/>
                <w:szCs w:val="24"/>
                <w:lang w:val="ru-RU"/>
              </w:rPr>
            </w:pPr>
            <w:r w:rsidRPr="00FF1794">
              <w:rPr>
                <w:rFonts w:ascii="Times New Roman" w:hAnsi="Times New Roman" w:cs="Times New Roman"/>
                <w:b/>
                <w:bCs/>
                <w:i/>
                <w:sz w:val="24"/>
                <w:szCs w:val="24"/>
                <w:lang w:val="ru-RU"/>
              </w:rPr>
              <w:t>Методы оценки</w:t>
            </w:r>
          </w:p>
        </w:tc>
      </w:tr>
      <w:tr w:rsidR="00A321C8" w:rsidRPr="00ED2014" w:rsidTr="006430EC">
        <w:trPr>
          <w:trHeight w:val="20"/>
        </w:trPr>
        <w:tc>
          <w:tcPr>
            <w:tcW w:w="5000" w:type="pct"/>
            <w:gridSpan w:val="3"/>
            <w:tcMar>
              <w:left w:w="28" w:type="dxa"/>
              <w:right w:w="28" w:type="dxa"/>
            </w:tcMar>
          </w:tcPr>
          <w:p w:rsidR="00A321C8" w:rsidRPr="00FF1794" w:rsidRDefault="00A321C8" w:rsidP="006430EC">
            <w:pPr>
              <w:spacing w:line="276" w:lineRule="auto"/>
              <w:rPr>
                <w:rFonts w:ascii="Times New Roman" w:hAnsi="Times New Roman" w:cs="Times New Roman"/>
                <w:b/>
                <w:bCs/>
                <w:i/>
                <w:sz w:val="24"/>
                <w:szCs w:val="24"/>
                <w:lang w:val="ru-RU"/>
              </w:rPr>
            </w:pPr>
            <w:r w:rsidRPr="00FF1794">
              <w:rPr>
                <w:rFonts w:ascii="Times New Roman" w:hAnsi="Times New Roman" w:cs="Times New Roman"/>
                <w:bCs/>
                <w:i/>
                <w:sz w:val="24"/>
                <w:szCs w:val="24"/>
                <w:lang w:val="ru-RU"/>
              </w:rPr>
              <w:t>Перечень знаний, осваиваемых в рамках дисциплины:</w:t>
            </w:r>
          </w:p>
        </w:tc>
      </w:tr>
      <w:tr w:rsidR="00A321C8" w:rsidRPr="00FF1794" w:rsidTr="006430EC">
        <w:trPr>
          <w:trHeight w:val="20"/>
        </w:trPr>
        <w:tc>
          <w:tcPr>
            <w:tcW w:w="1823" w:type="pct"/>
            <w:shd w:val="clear" w:color="auto" w:fill="auto"/>
            <w:tcMar>
              <w:left w:w="28" w:type="dxa"/>
              <w:right w:w="28" w:type="dxa"/>
            </w:tcMar>
          </w:tcPr>
          <w:p w:rsidR="00A321C8" w:rsidRPr="00FF1794" w:rsidRDefault="00A321C8" w:rsidP="00A321C8">
            <w:pPr>
              <w:numPr>
                <w:ilvl w:val="0"/>
                <w:numId w:val="10"/>
              </w:numPr>
              <w:spacing w:before="120" w:after="200" w:line="240" w:lineRule="auto"/>
              <w:ind w:left="142" w:firstLine="218"/>
              <w:rPr>
                <w:rFonts w:ascii="Times New Roman" w:eastAsia="SimSun" w:hAnsi="Times New Roman" w:cs="Times New Roman"/>
                <w:bCs/>
                <w:sz w:val="24"/>
                <w:szCs w:val="24"/>
                <w:lang w:val="ru-RU" w:eastAsia="ru-RU"/>
              </w:rPr>
            </w:pPr>
            <w:r w:rsidRPr="00FF1794">
              <w:rPr>
                <w:rFonts w:ascii="Times New Roman" w:eastAsia="SimSun" w:hAnsi="Times New Roman" w:cs="Times New Roman"/>
                <w:bCs/>
                <w:sz w:val="24"/>
                <w:szCs w:val="24"/>
                <w:lang w:val="ru-RU" w:eastAsia="ru-RU"/>
              </w:rPr>
              <w:t>роль физической культуры в общекультурном, профессиональном и социальном развитии человека;</w:t>
            </w:r>
          </w:p>
          <w:p w:rsidR="00A321C8" w:rsidRPr="00FF1794" w:rsidRDefault="00A321C8" w:rsidP="00A321C8">
            <w:pPr>
              <w:numPr>
                <w:ilvl w:val="0"/>
                <w:numId w:val="10"/>
              </w:numPr>
              <w:spacing w:before="120" w:after="200" w:line="240" w:lineRule="auto"/>
              <w:ind w:left="142" w:firstLine="218"/>
              <w:rPr>
                <w:rFonts w:ascii="Times New Roman" w:eastAsia="SimSun" w:hAnsi="Times New Roman" w:cs="Times New Roman"/>
                <w:bCs/>
                <w:iCs/>
                <w:sz w:val="24"/>
                <w:szCs w:val="24"/>
                <w:lang w:val="ru-RU" w:eastAsia="ru-RU"/>
              </w:rPr>
            </w:pPr>
            <w:r w:rsidRPr="00FF1794">
              <w:rPr>
                <w:rFonts w:ascii="Times New Roman" w:eastAsia="SimSun" w:hAnsi="Times New Roman" w:cs="Times New Roman"/>
                <w:bCs/>
                <w:iCs/>
                <w:sz w:val="24"/>
                <w:szCs w:val="24"/>
                <w:lang w:val="ru-RU" w:eastAsia="ru-RU"/>
              </w:rPr>
              <w:t xml:space="preserve">основы здорового образа жизни; условия профессиональной деятельности и зоны риска физического здоровья для специальности; </w:t>
            </w:r>
          </w:p>
          <w:p w:rsidR="00A321C8" w:rsidRPr="00FF1794" w:rsidRDefault="00A321C8" w:rsidP="00A321C8">
            <w:pPr>
              <w:numPr>
                <w:ilvl w:val="0"/>
                <w:numId w:val="10"/>
              </w:numPr>
              <w:spacing w:before="120" w:after="200" w:line="240" w:lineRule="auto"/>
              <w:ind w:left="142" w:firstLine="218"/>
              <w:rPr>
                <w:rFonts w:ascii="Times New Roman" w:eastAsia="SimSun" w:hAnsi="Times New Roman" w:cs="Times New Roman"/>
                <w:bCs/>
                <w:sz w:val="24"/>
                <w:szCs w:val="24"/>
                <w:lang w:val="ru-RU" w:eastAsia="ru-RU"/>
              </w:rPr>
            </w:pPr>
            <w:r w:rsidRPr="00FF1794">
              <w:rPr>
                <w:rFonts w:ascii="Times New Roman" w:eastAsia="SimSun" w:hAnsi="Times New Roman" w:cs="Times New Roman"/>
                <w:bCs/>
                <w:iCs/>
                <w:sz w:val="24"/>
                <w:szCs w:val="24"/>
                <w:lang w:val="ru-RU" w:eastAsia="ru-RU"/>
              </w:rPr>
              <w:t>средства профилактики перенапряжения</w:t>
            </w:r>
          </w:p>
        </w:tc>
        <w:tc>
          <w:tcPr>
            <w:tcW w:w="2009" w:type="pct"/>
            <w:tcBorders>
              <w:top w:val="single" w:sz="6" w:space="0" w:color="000000"/>
              <w:left w:val="single" w:sz="6" w:space="0" w:color="000000"/>
              <w:right w:val="single" w:sz="6" w:space="0" w:color="000000"/>
            </w:tcBorders>
            <w:shd w:val="clear" w:color="auto" w:fill="FFFFFF"/>
            <w:tcMar>
              <w:left w:w="28" w:type="dxa"/>
              <w:right w:w="28" w:type="dxa"/>
            </w:tcMar>
          </w:tcPr>
          <w:p w:rsidR="00A321C8" w:rsidRPr="00FF1794" w:rsidRDefault="00A321C8" w:rsidP="00A321C8">
            <w:pPr>
              <w:numPr>
                <w:ilvl w:val="0"/>
                <w:numId w:val="11"/>
              </w:numPr>
              <w:spacing w:after="200" w:line="276"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демонстрирует знание роли физической культуры в общекультурном, социальном и физическом развитии человека;</w:t>
            </w:r>
          </w:p>
          <w:p w:rsidR="00A321C8" w:rsidRPr="00FF1794" w:rsidRDefault="00A321C8" w:rsidP="00A321C8">
            <w:pPr>
              <w:numPr>
                <w:ilvl w:val="0"/>
                <w:numId w:val="11"/>
              </w:numPr>
              <w:spacing w:after="200" w:line="276"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знает основы ЗОЖ, формы и содержание физических упражнений;</w:t>
            </w:r>
          </w:p>
          <w:p w:rsidR="00A321C8" w:rsidRPr="00FF1794" w:rsidRDefault="00A321C8" w:rsidP="00A321C8">
            <w:pPr>
              <w:numPr>
                <w:ilvl w:val="0"/>
                <w:numId w:val="11"/>
              </w:numPr>
              <w:spacing w:after="200" w:line="276"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знает основные факторы риска труда воспитателя, характеризует физическую культуру как форму самовыражения личности; значимость физической культуры в профессиональной деятельности</w:t>
            </w:r>
          </w:p>
          <w:p w:rsidR="00A321C8" w:rsidRPr="00FF1794" w:rsidRDefault="00A321C8" w:rsidP="00A321C8">
            <w:pPr>
              <w:numPr>
                <w:ilvl w:val="0"/>
                <w:numId w:val="11"/>
              </w:numPr>
              <w:spacing w:after="200" w:line="276" w:lineRule="auto"/>
              <w:contextualSpacing/>
              <w:jc w:val="both"/>
              <w:rPr>
                <w:rFonts w:ascii="Times New Roman" w:eastAsia="SimSun" w:hAnsi="Times New Roman" w:cs="Times New Roman"/>
                <w:sz w:val="24"/>
                <w:szCs w:val="24"/>
                <w:lang w:val="ru-RU" w:eastAsia="ru-RU"/>
              </w:rPr>
            </w:pPr>
            <w:r w:rsidRPr="00FF1794">
              <w:rPr>
                <w:rFonts w:ascii="Times New Roman" w:eastAsia="SimSun" w:hAnsi="Times New Roman" w:cs="Times New Roman"/>
                <w:color w:val="0D0D0D"/>
                <w:sz w:val="24"/>
                <w:szCs w:val="24"/>
                <w:lang w:val="ru-RU"/>
              </w:rPr>
              <w:t>знает средства восстановления, профилактики перенапряжения;</w:t>
            </w:r>
          </w:p>
        </w:tc>
        <w:tc>
          <w:tcPr>
            <w:tcW w:w="1168" w:type="pct"/>
            <w:tcMar>
              <w:left w:w="28" w:type="dxa"/>
              <w:right w:w="28" w:type="dxa"/>
            </w:tcMar>
          </w:tcPr>
          <w:p w:rsidR="00A321C8" w:rsidRPr="00FF1794" w:rsidRDefault="00A321C8" w:rsidP="006430EC">
            <w:pPr>
              <w:spacing w:line="276" w:lineRule="auto"/>
              <w:jc w:val="center"/>
              <w:rPr>
                <w:rFonts w:ascii="Times New Roman" w:hAnsi="Times New Roman" w:cs="Times New Roman"/>
                <w:bCs/>
                <w:sz w:val="24"/>
                <w:szCs w:val="24"/>
                <w:lang w:val="ru-RU"/>
              </w:rPr>
            </w:pPr>
            <w:r w:rsidRPr="00FF1794">
              <w:rPr>
                <w:rFonts w:ascii="Times New Roman" w:hAnsi="Times New Roman" w:cs="Times New Roman"/>
                <w:bCs/>
                <w:sz w:val="24"/>
                <w:szCs w:val="24"/>
                <w:lang w:val="ru-RU"/>
              </w:rPr>
              <w:t>устный опрос, тестирование</w:t>
            </w:r>
          </w:p>
        </w:tc>
      </w:tr>
      <w:tr w:rsidR="00A321C8" w:rsidRPr="00ED2014" w:rsidTr="006430EC">
        <w:trPr>
          <w:trHeight w:val="20"/>
        </w:trPr>
        <w:tc>
          <w:tcPr>
            <w:tcW w:w="5000" w:type="pct"/>
            <w:gridSpan w:val="3"/>
            <w:tcMar>
              <w:left w:w="28" w:type="dxa"/>
              <w:right w:w="28" w:type="dxa"/>
            </w:tcMar>
          </w:tcPr>
          <w:p w:rsidR="00A321C8" w:rsidRPr="00FF1794" w:rsidRDefault="00A321C8" w:rsidP="006430EC">
            <w:pPr>
              <w:spacing w:line="276" w:lineRule="auto"/>
              <w:rPr>
                <w:rFonts w:ascii="Times New Roman" w:hAnsi="Times New Roman" w:cs="Times New Roman"/>
                <w:bCs/>
                <w:sz w:val="24"/>
                <w:szCs w:val="24"/>
                <w:lang w:val="ru-RU"/>
              </w:rPr>
            </w:pPr>
            <w:r w:rsidRPr="00FF1794">
              <w:rPr>
                <w:rFonts w:ascii="Times New Roman" w:hAnsi="Times New Roman" w:cs="Times New Roman"/>
                <w:bCs/>
                <w:i/>
                <w:sz w:val="24"/>
                <w:szCs w:val="24"/>
                <w:lang w:val="ru-RU"/>
              </w:rPr>
              <w:t>Перечень умений, осваиваемых в рамках дисциплины:</w:t>
            </w:r>
          </w:p>
        </w:tc>
      </w:tr>
      <w:tr w:rsidR="00A321C8" w:rsidRPr="00FF1794" w:rsidTr="006430EC">
        <w:trPr>
          <w:trHeight w:val="20"/>
        </w:trPr>
        <w:tc>
          <w:tcPr>
            <w:tcW w:w="1823" w:type="pct"/>
            <w:tcMar>
              <w:left w:w="28" w:type="dxa"/>
              <w:right w:w="28" w:type="dxa"/>
            </w:tcMar>
          </w:tcPr>
          <w:p w:rsidR="00A321C8" w:rsidRPr="00FF1794" w:rsidRDefault="00A321C8" w:rsidP="00A321C8">
            <w:pPr>
              <w:numPr>
                <w:ilvl w:val="0"/>
                <w:numId w:val="12"/>
              </w:numPr>
              <w:spacing w:before="120" w:after="200" w:line="240" w:lineRule="auto"/>
              <w:ind w:firstLine="360"/>
              <w:rPr>
                <w:rFonts w:ascii="Times New Roman" w:eastAsia="SimSun" w:hAnsi="Times New Roman" w:cs="Times New Roman"/>
                <w:bCs/>
                <w:iCs/>
                <w:sz w:val="24"/>
                <w:szCs w:val="24"/>
                <w:lang w:val="ru-RU" w:eastAsia="ru-RU"/>
              </w:rPr>
            </w:pPr>
            <w:r w:rsidRPr="00FF1794">
              <w:rPr>
                <w:rFonts w:ascii="Times New Roman" w:eastAsia="SimSun" w:hAnsi="Times New Roman" w:cs="Times New Roman"/>
                <w:bCs/>
                <w:iCs/>
                <w:sz w:val="24"/>
                <w:szCs w:val="24"/>
                <w:lang w:val="ru-RU" w:eastAsia="ru-RU"/>
              </w:rPr>
              <w:t>использовать физкультурно-оздоровительную деятельность для укрепления здоровья, достижения жизненных и профессиональных целей; для подготовки к сдаче нормативов (тестов) Всероссийского комплекса ГТО; для решения задач общей физической подготовки;</w:t>
            </w:r>
          </w:p>
          <w:p w:rsidR="00A321C8" w:rsidRPr="00FF1794" w:rsidRDefault="00A321C8" w:rsidP="00A321C8">
            <w:pPr>
              <w:numPr>
                <w:ilvl w:val="0"/>
                <w:numId w:val="12"/>
              </w:numPr>
              <w:spacing w:before="120" w:after="200" w:line="240" w:lineRule="auto"/>
              <w:ind w:firstLine="360"/>
              <w:rPr>
                <w:rFonts w:ascii="Times New Roman" w:eastAsia="SimSun" w:hAnsi="Times New Roman" w:cs="Times New Roman"/>
                <w:bCs/>
                <w:iCs/>
                <w:sz w:val="24"/>
                <w:szCs w:val="24"/>
                <w:lang w:val="ru-RU" w:eastAsia="ru-RU"/>
              </w:rPr>
            </w:pPr>
            <w:r w:rsidRPr="00FF1794">
              <w:rPr>
                <w:rFonts w:ascii="Times New Roman" w:eastAsia="SimSun" w:hAnsi="Times New Roman" w:cs="Times New Roman"/>
                <w:bCs/>
                <w:iCs/>
                <w:sz w:val="24"/>
                <w:szCs w:val="24"/>
                <w:lang w:val="ru-RU" w:eastAsia="ru-RU"/>
              </w:rPr>
              <w:t xml:space="preserve">применять рациональные приемы двигательных функций в профессиональной деятельности; </w:t>
            </w:r>
          </w:p>
          <w:p w:rsidR="00A321C8" w:rsidRPr="00FF1794" w:rsidRDefault="00A321C8" w:rsidP="00A321C8">
            <w:pPr>
              <w:numPr>
                <w:ilvl w:val="0"/>
                <w:numId w:val="12"/>
              </w:numPr>
              <w:spacing w:before="120" w:after="200" w:line="240" w:lineRule="auto"/>
              <w:ind w:firstLine="360"/>
              <w:rPr>
                <w:rFonts w:ascii="Times New Roman" w:eastAsia="SimSun" w:hAnsi="Times New Roman" w:cs="Times New Roman"/>
                <w:bCs/>
                <w:iCs/>
                <w:sz w:val="24"/>
                <w:szCs w:val="24"/>
                <w:lang w:val="ru-RU" w:eastAsia="ru-RU"/>
              </w:rPr>
            </w:pPr>
            <w:r w:rsidRPr="00FF1794">
              <w:rPr>
                <w:rFonts w:ascii="Times New Roman" w:eastAsia="SimSun" w:hAnsi="Times New Roman" w:cs="Times New Roman"/>
                <w:bCs/>
                <w:iCs/>
                <w:sz w:val="24"/>
                <w:szCs w:val="24"/>
                <w:lang w:val="ru-RU" w:eastAsia="ru-RU"/>
              </w:rPr>
              <w:t>пользоваться средствами профилактики перенапряжения, характерными для данной специальности</w:t>
            </w:r>
          </w:p>
        </w:tc>
        <w:tc>
          <w:tcPr>
            <w:tcW w:w="2009" w:type="pct"/>
            <w:tcMar>
              <w:left w:w="28" w:type="dxa"/>
              <w:right w:w="28" w:type="dxa"/>
            </w:tcMar>
          </w:tcPr>
          <w:p w:rsidR="00A321C8" w:rsidRPr="00FF1794" w:rsidRDefault="00A321C8" w:rsidP="00A321C8">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bCs/>
                <w:sz w:val="24"/>
                <w:szCs w:val="24"/>
                <w:lang w:val="ru-RU" w:eastAsia="ru-RU"/>
              </w:rPr>
              <w:t xml:space="preserve"> </w:t>
            </w:r>
            <w:r w:rsidRPr="00FF1794">
              <w:rPr>
                <w:rFonts w:ascii="Times New Roman" w:eastAsia="SimSun" w:hAnsi="Times New Roman" w:cs="Times New Roman"/>
                <w:color w:val="0D0D0D"/>
                <w:sz w:val="24"/>
                <w:szCs w:val="24"/>
                <w:lang w:val="ru-RU"/>
              </w:rPr>
              <w:t>использует содержание физкультурно-оздоровительной деятельности для укрепления здоровья, достижения жизненных и профессиональных целей;</w:t>
            </w:r>
          </w:p>
          <w:p w:rsidR="00A321C8" w:rsidRPr="00FF1794" w:rsidRDefault="00A321C8" w:rsidP="00A321C8">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владеет техническими приемами и двигательными действиями базовых видов спорта, активно применяет их в игровой и соревновательной деятельности;</w:t>
            </w:r>
          </w:p>
          <w:p w:rsidR="00A321C8" w:rsidRPr="00FF1794" w:rsidRDefault="00A321C8" w:rsidP="00A321C8">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демонстрирует готовность к выполнению нормативов всероссийского физкультурно-спортивного комплекса «готов к труду и обороне» (ГТО);</w:t>
            </w:r>
          </w:p>
          <w:p w:rsidR="00A321C8" w:rsidRPr="00FF1794" w:rsidRDefault="00A321C8" w:rsidP="00A321C8">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rPr>
              <w:t xml:space="preserve">применяет рациональные приемы двигательных функций в профессиональной деятельности; </w:t>
            </w:r>
          </w:p>
          <w:p w:rsidR="00A321C8" w:rsidRPr="00FF1794" w:rsidRDefault="00A321C8" w:rsidP="00A321C8">
            <w:pPr>
              <w:numPr>
                <w:ilvl w:val="0"/>
                <w:numId w:val="11"/>
              </w:numPr>
              <w:spacing w:after="200" w:line="240" w:lineRule="auto"/>
              <w:contextualSpacing/>
              <w:jc w:val="both"/>
              <w:rPr>
                <w:rFonts w:ascii="Times New Roman" w:eastAsia="SimSun" w:hAnsi="Times New Roman" w:cs="Times New Roman"/>
                <w:color w:val="0D0D0D"/>
                <w:sz w:val="24"/>
                <w:szCs w:val="24"/>
                <w:lang w:val="ru-RU"/>
              </w:rPr>
            </w:pPr>
            <w:r w:rsidRPr="00FF1794">
              <w:rPr>
                <w:rFonts w:ascii="Times New Roman" w:eastAsia="SimSun" w:hAnsi="Times New Roman" w:cs="Times New Roman"/>
                <w:color w:val="0D0D0D"/>
                <w:sz w:val="24"/>
                <w:szCs w:val="24"/>
                <w:lang w:val="ru-RU" w:eastAsia="ru-RU"/>
              </w:rPr>
              <w:t>владеет физическими упражнениями разной функциональной направленности, использует их в режиме учебной и производственной деятельности с целью профилактики переутомления и сохранения высокой работоспособности для специальности воспитатель.</w:t>
            </w:r>
          </w:p>
        </w:tc>
        <w:tc>
          <w:tcPr>
            <w:tcW w:w="1168" w:type="pct"/>
            <w:tcMar>
              <w:left w:w="28" w:type="dxa"/>
              <w:right w:w="28" w:type="dxa"/>
            </w:tcMar>
            <w:vAlign w:val="center"/>
          </w:tcPr>
          <w:p w:rsidR="00A321C8" w:rsidRPr="00FF1794" w:rsidRDefault="00A321C8" w:rsidP="006430EC">
            <w:pPr>
              <w:spacing w:line="276" w:lineRule="auto"/>
              <w:jc w:val="center"/>
              <w:rPr>
                <w:rFonts w:ascii="Times New Roman" w:hAnsi="Times New Roman" w:cs="Times New Roman"/>
                <w:sz w:val="24"/>
                <w:szCs w:val="24"/>
                <w:lang w:val="ru-RU"/>
              </w:rPr>
            </w:pPr>
            <w:r w:rsidRPr="00FF1794">
              <w:rPr>
                <w:rFonts w:ascii="Times New Roman" w:hAnsi="Times New Roman" w:cs="Times New Roman"/>
                <w:sz w:val="24"/>
                <w:szCs w:val="24"/>
                <w:lang w:val="ru-RU"/>
              </w:rPr>
              <w:t xml:space="preserve">оценка результатов выполнения комплексов упражнений; </w:t>
            </w:r>
          </w:p>
          <w:p w:rsidR="00A321C8" w:rsidRPr="00FF1794" w:rsidRDefault="00A321C8" w:rsidP="006430EC">
            <w:pPr>
              <w:spacing w:line="276" w:lineRule="auto"/>
              <w:jc w:val="center"/>
              <w:rPr>
                <w:rFonts w:ascii="Times New Roman" w:hAnsi="Times New Roman" w:cs="Times New Roman"/>
                <w:sz w:val="24"/>
                <w:szCs w:val="24"/>
                <w:lang w:val="ru-RU"/>
              </w:rPr>
            </w:pPr>
            <w:r w:rsidRPr="00FF1794">
              <w:rPr>
                <w:rFonts w:ascii="Times New Roman" w:hAnsi="Times New Roman" w:cs="Times New Roman"/>
                <w:sz w:val="24"/>
                <w:szCs w:val="24"/>
                <w:lang w:val="ru-RU"/>
              </w:rPr>
              <w:t>тестирования физических качеств.</w:t>
            </w:r>
          </w:p>
          <w:p w:rsidR="00A321C8" w:rsidRPr="00FF1794" w:rsidRDefault="00A321C8" w:rsidP="006430EC">
            <w:pPr>
              <w:spacing w:line="276" w:lineRule="auto"/>
              <w:jc w:val="center"/>
              <w:rPr>
                <w:rFonts w:ascii="Times New Roman" w:hAnsi="Times New Roman" w:cs="Times New Roman"/>
                <w:sz w:val="24"/>
                <w:szCs w:val="24"/>
                <w:lang w:val="ru-RU"/>
              </w:rPr>
            </w:pPr>
            <w:r w:rsidRPr="00FF1794">
              <w:rPr>
                <w:rFonts w:ascii="Times New Roman" w:hAnsi="Times New Roman" w:cs="Times New Roman"/>
                <w:sz w:val="24"/>
                <w:szCs w:val="24"/>
                <w:lang w:val="ru-RU"/>
              </w:rPr>
              <w:t>оценка заданий при проведении текущего контроля;</w:t>
            </w:r>
          </w:p>
          <w:p w:rsidR="00A321C8" w:rsidRPr="00FF1794" w:rsidRDefault="00A321C8" w:rsidP="006430EC">
            <w:pPr>
              <w:spacing w:line="276" w:lineRule="auto"/>
              <w:jc w:val="center"/>
              <w:rPr>
                <w:rFonts w:ascii="Times New Roman" w:hAnsi="Times New Roman" w:cs="Times New Roman"/>
                <w:sz w:val="24"/>
                <w:szCs w:val="24"/>
                <w:lang w:val="ru-RU"/>
              </w:rPr>
            </w:pPr>
            <w:r w:rsidRPr="00FF1794">
              <w:rPr>
                <w:rFonts w:ascii="Times New Roman" w:hAnsi="Times New Roman" w:cs="Times New Roman"/>
                <w:sz w:val="24"/>
                <w:szCs w:val="24"/>
                <w:lang w:val="ru-RU"/>
              </w:rPr>
              <w:t>промежуточной аттестации</w:t>
            </w:r>
          </w:p>
          <w:p w:rsidR="00A321C8" w:rsidRPr="00FF1794" w:rsidRDefault="00A321C8" w:rsidP="006430EC">
            <w:pPr>
              <w:spacing w:line="276" w:lineRule="auto"/>
              <w:rPr>
                <w:rFonts w:ascii="Times New Roman" w:hAnsi="Times New Roman" w:cs="Times New Roman"/>
                <w:bCs/>
                <w:i/>
                <w:sz w:val="24"/>
                <w:szCs w:val="24"/>
                <w:lang w:val="ru-RU"/>
              </w:rPr>
            </w:pPr>
          </w:p>
        </w:tc>
      </w:tr>
    </w:tbl>
    <w:p w:rsidR="004C2470" w:rsidRPr="00102E5E" w:rsidRDefault="004C2470">
      <w:pPr>
        <w:spacing w:after="11" w:line="220" w:lineRule="exact"/>
        <w:rPr>
          <w:rFonts w:ascii="Times New Roman" w:eastAsia="Times New Roman" w:hAnsi="Times New Roman" w:cs="Times New Roman"/>
          <w:lang w:val="ru-RU"/>
        </w:rPr>
      </w:pPr>
    </w:p>
    <w:bookmarkEnd w:id="6"/>
    <w:p w:rsidR="004C2470" w:rsidRPr="00102E5E" w:rsidRDefault="004C2470">
      <w:pPr>
        <w:widowControl w:val="0"/>
        <w:spacing w:line="240" w:lineRule="auto"/>
        <w:ind w:left="8997" w:right="-20"/>
        <w:rPr>
          <w:rFonts w:ascii="Times New Roman" w:eastAsia="Times New Roman" w:hAnsi="Times New Roman" w:cs="Times New Roman"/>
          <w:color w:val="000000"/>
          <w:sz w:val="24"/>
          <w:szCs w:val="24"/>
          <w:lang w:val="ru-RU"/>
        </w:rPr>
        <w:sectPr w:rsidR="004C2470" w:rsidRPr="00102E5E" w:rsidSect="00A321C8">
          <w:pgSz w:w="11906" w:h="16838"/>
          <w:pgMar w:top="1134" w:right="850" w:bottom="1134" w:left="1701" w:header="0" w:footer="0" w:gutter="0"/>
          <w:cols w:space="708"/>
          <w:docGrid w:linePitch="299"/>
        </w:sectPr>
      </w:pPr>
    </w:p>
    <w:p w:rsidR="00BA49AE" w:rsidRPr="00BA49AE" w:rsidRDefault="00BA49AE" w:rsidP="00BA49AE">
      <w:pPr>
        <w:jc w:val="right"/>
        <w:rPr>
          <w:rFonts w:ascii="Times New Roman" w:hAnsi="Times New Roman" w:cs="Times New Roman"/>
          <w:b/>
          <w:bCs/>
          <w:i/>
          <w:iCs/>
          <w:sz w:val="28"/>
          <w:szCs w:val="28"/>
          <w:lang w:val="ru-RU"/>
        </w:rPr>
      </w:pPr>
      <w:bookmarkStart w:id="7" w:name="_page_360_0"/>
      <w:r w:rsidRPr="00BA49AE">
        <w:rPr>
          <w:rFonts w:ascii="Times New Roman" w:hAnsi="Times New Roman" w:cs="Times New Roman"/>
          <w:b/>
          <w:bCs/>
          <w:i/>
          <w:iCs/>
          <w:sz w:val="28"/>
          <w:szCs w:val="28"/>
          <w:lang w:val="ru-RU"/>
        </w:rPr>
        <w:t>Приложение</w:t>
      </w:r>
    </w:p>
    <w:p w:rsidR="00BA49AE" w:rsidRDefault="00BA49AE" w:rsidP="004E3FC1">
      <w:pPr>
        <w:jc w:val="right"/>
        <w:rPr>
          <w:rFonts w:ascii="Times New Roman" w:hAnsi="Times New Roman" w:cs="Times New Roman"/>
          <w:b/>
          <w:bCs/>
          <w:i/>
          <w:iCs/>
          <w:sz w:val="28"/>
          <w:szCs w:val="28"/>
          <w:lang w:val="ru-RU"/>
        </w:rPr>
      </w:pPr>
      <w:r w:rsidRPr="00BA49AE">
        <w:rPr>
          <w:rFonts w:ascii="Times New Roman" w:hAnsi="Times New Roman" w:cs="Times New Roman"/>
          <w:b/>
          <w:bCs/>
          <w:i/>
          <w:iCs/>
          <w:sz w:val="28"/>
          <w:szCs w:val="28"/>
          <w:lang w:val="ru-RU"/>
        </w:rPr>
        <w:t xml:space="preserve"> к рабочей программе</w:t>
      </w: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4E3FC1" w:rsidRDefault="004E3FC1" w:rsidP="004E3FC1">
      <w:pPr>
        <w:jc w:val="right"/>
        <w:rPr>
          <w:rFonts w:ascii="Times New Roman" w:hAnsi="Times New Roman" w:cs="Times New Roman"/>
          <w:b/>
          <w:bCs/>
          <w:i/>
          <w:iCs/>
          <w:sz w:val="28"/>
          <w:szCs w:val="28"/>
          <w:lang w:val="ru-RU"/>
        </w:rPr>
      </w:pPr>
    </w:p>
    <w:p w:rsidR="002404C5" w:rsidRPr="002404C5" w:rsidRDefault="002404C5" w:rsidP="002404C5">
      <w:pPr>
        <w:spacing w:line="240" w:lineRule="auto"/>
        <w:jc w:val="center"/>
        <w:rPr>
          <w:rFonts w:ascii="Times New Roman" w:eastAsia="Times New Roman" w:hAnsi="Times New Roman" w:cs="Times New Roman"/>
          <w:sz w:val="28"/>
          <w:szCs w:val="28"/>
          <w:lang w:val="ru-RU" w:eastAsia="ru-RU"/>
        </w:rPr>
      </w:pPr>
    </w:p>
    <w:p w:rsidR="002404C5" w:rsidRPr="002404C5" w:rsidRDefault="002404C5" w:rsidP="002404C5">
      <w:pPr>
        <w:spacing w:line="360" w:lineRule="auto"/>
        <w:jc w:val="center"/>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 xml:space="preserve">ФОНДЫ ОЦЕНОЧНЫХ СРЕДСТВ </w:t>
      </w:r>
    </w:p>
    <w:p w:rsidR="002404C5" w:rsidRPr="002404C5" w:rsidRDefault="002404C5" w:rsidP="002404C5">
      <w:pPr>
        <w:spacing w:line="360" w:lineRule="auto"/>
        <w:jc w:val="center"/>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 xml:space="preserve">ДЛЯ ТЕКУЩЕГО (В ТОМ ЧИСЛЕ РУБЕЖНОГО) КОНТРОЛЯ УСПЕВАЕМОСТИ </w:t>
      </w:r>
    </w:p>
    <w:p w:rsidR="002404C5" w:rsidRPr="002404C5" w:rsidRDefault="002404C5" w:rsidP="002404C5">
      <w:pPr>
        <w:spacing w:line="360" w:lineRule="auto"/>
        <w:jc w:val="center"/>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И ПРОМЕЖУТОЧНОЙ АТТЕСТАЦИИ</w:t>
      </w:r>
    </w:p>
    <w:p w:rsidR="002404C5" w:rsidRPr="002404C5" w:rsidRDefault="002404C5" w:rsidP="002404C5">
      <w:pPr>
        <w:spacing w:line="240" w:lineRule="auto"/>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b/>
          <w:sz w:val="28"/>
          <w:szCs w:val="28"/>
          <w:lang w:val="ru-RU" w:eastAsia="ru-RU"/>
        </w:rPr>
        <w:t>ПО ДИСЦИПЛИНЕ</w:t>
      </w:r>
    </w:p>
    <w:p w:rsidR="002404C5" w:rsidRPr="002404C5" w:rsidRDefault="002404C5" w:rsidP="002404C5">
      <w:pPr>
        <w:spacing w:line="240" w:lineRule="auto"/>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center"/>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«Физическая культура»</w:t>
      </w:r>
    </w:p>
    <w:p w:rsidR="002404C5" w:rsidRPr="002404C5" w:rsidRDefault="002404C5" w:rsidP="002404C5">
      <w:pPr>
        <w:spacing w:line="240" w:lineRule="auto"/>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Специальность: 51.02.01 Народное художественное творчество </w:t>
      </w:r>
    </w:p>
    <w:p w:rsidR="002404C5" w:rsidRPr="002404C5" w:rsidRDefault="002404C5" w:rsidP="002404C5">
      <w:pPr>
        <w:spacing w:line="240" w:lineRule="auto"/>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(по видам)</w:t>
      </w:r>
    </w:p>
    <w:p w:rsidR="004E3FC1" w:rsidRPr="00BA49AE" w:rsidRDefault="004E3FC1" w:rsidP="004E3FC1">
      <w:pPr>
        <w:jc w:val="right"/>
        <w:rPr>
          <w:rFonts w:ascii="Times New Roman" w:hAnsi="Times New Roman" w:cs="Times New Roman"/>
          <w:b/>
          <w:bCs/>
          <w:i/>
          <w:iCs/>
          <w:sz w:val="28"/>
          <w:szCs w:val="28"/>
          <w:lang w:val="ru-RU"/>
        </w:rPr>
      </w:pPr>
      <w:bookmarkStart w:id="8" w:name="_GoBack"/>
      <w:bookmarkEnd w:id="8"/>
    </w:p>
    <w:p w:rsidR="00BA49AE" w:rsidRDefault="00BA49AE">
      <w:pPr>
        <w:rPr>
          <w:rFonts w:ascii="Times New Roman" w:hAnsi="Times New Roman" w:cs="Times New Roman"/>
          <w:b/>
          <w:bCs/>
          <w:iCs/>
          <w:sz w:val="24"/>
          <w:szCs w:val="24"/>
          <w:lang w:val="ru-RU"/>
        </w:rPr>
      </w:pPr>
      <w:r>
        <w:rPr>
          <w:rFonts w:ascii="Times New Roman" w:hAnsi="Times New Roman" w:cs="Times New Roman"/>
          <w:b/>
          <w:bCs/>
          <w:iCs/>
          <w:sz w:val="24"/>
          <w:szCs w:val="24"/>
          <w:lang w:val="ru-RU"/>
        </w:rPr>
        <w:br w:type="page"/>
      </w:r>
    </w:p>
    <w:p w:rsidR="002404C5" w:rsidRPr="002404C5" w:rsidRDefault="002404C5" w:rsidP="002404C5">
      <w:pPr>
        <w:spacing w:line="240" w:lineRule="auto"/>
        <w:jc w:val="center"/>
        <w:rPr>
          <w:rFonts w:ascii="Times New Roman" w:eastAsia="Times New Roman" w:hAnsi="Times New Roman" w:cs="Times New Roman"/>
          <w:sz w:val="28"/>
          <w:szCs w:val="24"/>
          <w:lang w:val="ru-RU" w:eastAsia="ru-RU"/>
        </w:rPr>
      </w:pPr>
      <w:bookmarkStart w:id="9" w:name="_Toc316860036"/>
      <w:r w:rsidRPr="002404C5">
        <w:rPr>
          <w:rFonts w:ascii="Times New Roman" w:eastAsia="Times New Roman" w:hAnsi="Times New Roman" w:cs="Times New Roman"/>
          <w:b/>
          <w:sz w:val="28"/>
          <w:szCs w:val="24"/>
          <w:lang w:val="ru-RU" w:eastAsia="ru-RU"/>
        </w:rPr>
        <w:t>I. Паспорт фонда оценочных средств (ФОС)</w:t>
      </w:r>
    </w:p>
    <w:p w:rsidR="002404C5" w:rsidRPr="002404C5" w:rsidRDefault="002404C5" w:rsidP="002404C5">
      <w:pPr>
        <w:widowControl w:val="0"/>
        <w:tabs>
          <w:tab w:val="left" w:pos="0"/>
          <w:tab w:val="left" w:pos="426"/>
        </w:tabs>
        <w:spacing w:line="240" w:lineRule="auto"/>
        <w:outlineLvl w:val="1"/>
        <w:rPr>
          <w:rFonts w:ascii="Times New Roman" w:eastAsia="Times New Roman" w:hAnsi="Times New Roman" w:cs="Times New Roman"/>
          <w:b/>
          <w:bCs/>
          <w:iCs/>
          <w:spacing w:val="-2"/>
          <w:sz w:val="28"/>
          <w:szCs w:val="28"/>
          <w:lang w:val="x-none" w:eastAsia="x-none"/>
        </w:rPr>
      </w:pPr>
    </w:p>
    <w:p w:rsidR="002404C5" w:rsidRPr="002404C5" w:rsidRDefault="002404C5" w:rsidP="002404C5">
      <w:pPr>
        <w:widowControl w:val="0"/>
        <w:tabs>
          <w:tab w:val="left" w:pos="0"/>
          <w:tab w:val="left" w:pos="426"/>
        </w:tabs>
        <w:spacing w:line="240" w:lineRule="auto"/>
        <w:jc w:val="both"/>
        <w:outlineLvl w:val="1"/>
        <w:rPr>
          <w:rFonts w:ascii="Times New Roman" w:eastAsia="Times New Roman" w:hAnsi="Times New Roman" w:cs="Times New Roman"/>
          <w:iCs/>
          <w:sz w:val="28"/>
          <w:szCs w:val="28"/>
          <w:lang w:val="ru-RU" w:eastAsia="x-none"/>
        </w:rPr>
      </w:pPr>
      <w:r w:rsidRPr="002404C5">
        <w:rPr>
          <w:rFonts w:ascii="Times New Roman" w:eastAsia="Times New Roman" w:hAnsi="Times New Roman" w:cs="Times New Roman"/>
          <w:b/>
          <w:bCs/>
          <w:iCs/>
          <w:spacing w:val="-2"/>
          <w:sz w:val="28"/>
          <w:szCs w:val="28"/>
          <w:lang w:eastAsia="x-none"/>
        </w:rPr>
        <w:t>I</w:t>
      </w:r>
      <w:r w:rsidRPr="002404C5">
        <w:rPr>
          <w:rFonts w:ascii="Times New Roman" w:eastAsia="Times New Roman" w:hAnsi="Times New Roman" w:cs="Times New Roman"/>
          <w:b/>
          <w:bCs/>
          <w:iCs/>
          <w:spacing w:val="-2"/>
          <w:sz w:val="28"/>
          <w:szCs w:val="28"/>
          <w:lang w:val="x-none" w:eastAsia="x-none"/>
        </w:rPr>
        <w:t>.1 Область</w:t>
      </w:r>
      <w:r w:rsidRPr="002404C5">
        <w:rPr>
          <w:rFonts w:ascii="Times New Roman" w:eastAsia="Times New Roman" w:hAnsi="Times New Roman" w:cs="Times New Roman"/>
          <w:b/>
          <w:bCs/>
          <w:iCs/>
          <w:sz w:val="28"/>
          <w:szCs w:val="28"/>
          <w:lang w:val="x-none" w:eastAsia="x-none"/>
        </w:rPr>
        <w:t xml:space="preserve"> </w:t>
      </w:r>
      <w:r w:rsidRPr="002404C5">
        <w:rPr>
          <w:rFonts w:ascii="Times New Roman" w:eastAsia="Times New Roman" w:hAnsi="Times New Roman" w:cs="Times New Roman"/>
          <w:b/>
          <w:bCs/>
          <w:iCs/>
          <w:spacing w:val="-1"/>
          <w:sz w:val="28"/>
          <w:szCs w:val="28"/>
          <w:lang w:val="x-none" w:eastAsia="x-none"/>
        </w:rPr>
        <w:t>применения</w:t>
      </w:r>
    </w:p>
    <w:p w:rsidR="002404C5" w:rsidRPr="002404C5" w:rsidRDefault="002404C5" w:rsidP="002404C5">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Фонд оценочных средств, предназначен для контроля и оценки результатов освоения дисциплины «ФИЗИЧЕСКАЯ КУЛЬТУРА» в рамках программы подготовки специалистов среднего звена по всем специальностям среднего профессионального образования:</w:t>
      </w:r>
    </w:p>
    <w:p w:rsidR="002404C5" w:rsidRPr="002404C5" w:rsidRDefault="002404C5" w:rsidP="002404C5">
      <w:pPr>
        <w:widowControl w:val="0"/>
        <w:tabs>
          <w:tab w:val="left" w:pos="-31680"/>
          <w:tab w:val="left" w:pos="2127"/>
        </w:tabs>
        <w:spacing w:line="240" w:lineRule="auto"/>
        <w:ind w:firstLine="567"/>
        <w:jc w:val="both"/>
        <w:rPr>
          <w:rFonts w:ascii="Times New Roman" w:eastAsia="Times New Roman" w:hAnsi="Times New Roman" w:cs="Times New Roman"/>
          <w:b/>
          <w:bCs/>
          <w:i/>
          <w:iCs/>
          <w:sz w:val="28"/>
          <w:szCs w:val="28"/>
          <w:lang w:val="ru-RU" w:eastAsia="ru-RU"/>
        </w:rPr>
      </w:pPr>
      <w:r w:rsidRPr="002404C5">
        <w:rPr>
          <w:rFonts w:ascii="Times New Roman" w:eastAsia="Times New Roman" w:hAnsi="Times New Roman" w:cs="Times New Roman"/>
          <w:iCs/>
          <w:sz w:val="28"/>
          <w:szCs w:val="28"/>
          <w:lang w:val="ru-RU" w:eastAsia="ru-RU"/>
        </w:rPr>
        <w:t>Ф</w:t>
      </w:r>
      <w:r w:rsidRPr="002404C5">
        <w:rPr>
          <w:rFonts w:ascii="Times New Roman" w:eastAsia="Times New Roman" w:hAnsi="Times New Roman" w:cs="Times New Roman"/>
          <w:spacing w:val="-1"/>
          <w:sz w:val="28"/>
          <w:szCs w:val="28"/>
          <w:lang w:val="ru-RU" w:eastAsia="ru-RU"/>
        </w:rPr>
        <w:t>ОС включает комплекты оценочных средств, для проведения текущего (в том числе рубежного) контроля и промежуточной аттестации</w:t>
      </w:r>
      <w:r w:rsidRPr="002404C5">
        <w:rPr>
          <w:rFonts w:ascii="Times New Roman" w:eastAsia="Times New Roman" w:hAnsi="Times New Roman" w:cs="Times New Roman"/>
          <w:b/>
          <w:bCs/>
          <w:i/>
          <w:iCs/>
          <w:sz w:val="28"/>
          <w:szCs w:val="28"/>
          <w:lang w:val="ru-RU" w:eastAsia="ru-RU"/>
        </w:rPr>
        <w:t>.</w:t>
      </w:r>
    </w:p>
    <w:p w:rsidR="002404C5" w:rsidRPr="002404C5" w:rsidRDefault="002404C5" w:rsidP="002404C5">
      <w:pPr>
        <w:widowControl w:val="0"/>
        <w:tabs>
          <w:tab w:val="left" w:pos="2127"/>
        </w:tabs>
        <w:spacing w:line="240" w:lineRule="auto"/>
        <w:ind w:firstLine="567"/>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ФОС </w:t>
      </w:r>
      <w:proofErr w:type="gramStart"/>
      <w:r w:rsidRPr="002404C5">
        <w:rPr>
          <w:rFonts w:ascii="Times New Roman" w:eastAsia="Times New Roman" w:hAnsi="Times New Roman" w:cs="Times New Roman"/>
          <w:sz w:val="28"/>
          <w:szCs w:val="28"/>
          <w:lang w:val="ru-RU" w:eastAsia="ru-RU"/>
        </w:rPr>
        <w:t>разработан</w:t>
      </w:r>
      <w:proofErr w:type="gramEnd"/>
      <w:r w:rsidRPr="002404C5">
        <w:rPr>
          <w:rFonts w:ascii="Times New Roman" w:eastAsia="Times New Roman" w:hAnsi="Times New Roman" w:cs="Times New Roman"/>
          <w:sz w:val="28"/>
          <w:szCs w:val="28"/>
          <w:lang w:val="ru-RU" w:eastAsia="ru-RU"/>
        </w:rPr>
        <w:t xml:space="preserve"> в соответствии с:</w:t>
      </w:r>
    </w:p>
    <w:p w:rsidR="002404C5" w:rsidRPr="002404C5" w:rsidRDefault="002404C5" w:rsidP="002404C5">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ab/>
        <w:t xml:space="preserve">– </w:t>
      </w:r>
      <w:r w:rsidRPr="002404C5">
        <w:rPr>
          <w:rFonts w:ascii="Times New Roman" w:eastAsia="Times New Roman" w:hAnsi="Times New Roman" w:cs="Times New Roman"/>
          <w:color w:val="000000"/>
          <w:sz w:val="28"/>
          <w:szCs w:val="28"/>
          <w:lang w:val="ru-RU" w:eastAsia="ru-RU"/>
        </w:rPr>
        <w:t>Федеральный государственный образовательный стандарт среднего профессионального образования (ФГОС СПО) по специальности 51.02.01 Народное художественное творчество (по видам), утвержденный приказом Министерства образования и науки Российской Федерации от 12 декабря 2022  №1099;</w:t>
      </w:r>
    </w:p>
    <w:p w:rsidR="002404C5" w:rsidRPr="002404C5" w:rsidRDefault="002404C5" w:rsidP="002404C5">
      <w:pPr>
        <w:widowControl w:val="0"/>
        <w:tabs>
          <w:tab w:val="left" w:pos="567"/>
        </w:tabs>
        <w:spacing w:line="240" w:lineRule="auto"/>
        <w:jc w:val="both"/>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8"/>
          <w:szCs w:val="28"/>
          <w:lang w:val="ru-RU" w:eastAsia="ru-RU"/>
        </w:rPr>
        <w:tab/>
      </w:r>
      <w:r w:rsidRPr="002404C5">
        <w:rPr>
          <w:rFonts w:ascii="Times New Roman" w:eastAsia="Times New Roman" w:hAnsi="Times New Roman" w:cs="Times New Roman"/>
          <w:color w:val="000000"/>
          <w:spacing w:val="-2"/>
          <w:sz w:val="28"/>
          <w:szCs w:val="28"/>
          <w:lang w:val="ru-RU" w:eastAsia="ru-RU"/>
        </w:rPr>
        <w:t>– </w:t>
      </w:r>
      <w:r w:rsidRPr="002404C5">
        <w:rPr>
          <w:rFonts w:ascii="Times New Roman" w:eastAsia="Times New Roman" w:hAnsi="Times New Roman" w:cs="Times New Roman"/>
          <w:sz w:val="28"/>
          <w:szCs w:val="28"/>
          <w:lang w:val="ru-RU" w:eastAsia="ru-RU"/>
        </w:rPr>
        <w:t xml:space="preserve">Письмом </w:t>
      </w:r>
      <w:proofErr w:type="spellStart"/>
      <w:r w:rsidRPr="002404C5">
        <w:rPr>
          <w:rFonts w:ascii="Times New Roman" w:eastAsia="Times New Roman" w:hAnsi="Times New Roman" w:cs="Times New Roman"/>
          <w:sz w:val="28"/>
          <w:szCs w:val="28"/>
          <w:lang w:val="ru-RU" w:eastAsia="ru-RU"/>
        </w:rPr>
        <w:t>Минобрнауки</w:t>
      </w:r>
      <w:proofErr w:type="spellEnd"/>
      <w:r w:rsidRPr="002404C5">
        <w:rPr>
          <w:rFonts w:ascii="Times New Roman" w:eastAsia="Times New Roman" w:hAnsi="Times New Roman" w:cs="Times New Roman"/>
          <w:sz w:val="28"/>
          <w:szCs w:val="28"/>
          <w:lang w:val="ru-RU" w:eastAsia="ru-RU"/>
        </w:rPr>
        <w:t xml:space="preserve"> России от 17.03.2015 № 06-259</w:t>
      </w:r>
      <w:r w:rsidRPr="002404C5">
        <w:rPr>
          <w:rFonts w:ascii="Times New Roman" w:eastAsia="Times New Roman" w:hAnsi="Times New Roman" w:cs="Times New Roman"/>
          <w:sz w:val="28"/>
          <w:szCs w:val="28"/>
          <w:lang w:val="ru-RU"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404C5" w:rsidRPr="002404C5" w:rsidRDefault="002404C5" w:rsidP="002404C5">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2404C5">
        <w:rPr>
          <w:rFonts w:ascii="Times New Roman" w:eastAsia="Times New Roman" w:hAnsi="Times New Roman" w:cs="Times New Roman"/>
          <w:color w:val="000000"/>
          <w:spacing w:val="-2"/>
          <w:sz w:val="28"/>
          <w:szCs w:val="28"/>
          <w:lang w:val="ru-RU" w:eastAsia="ru-RU"/>
        </w:rPr>
        <w:t>– </w:t>
      </w:r>
      <w:r w:rsidRPr="002404C5">
        <w:rPr>
          <w:rFonts w:ascii="Times New Roman" w:eastAsia="Times New Roman" w:hAnsi="Times New Roman" w:cs="Times New Roman"/>
          <w:sz w:val="28"/>
          <w:szCs w:val="28"/>
          <w:lang w:val="ru-RU" w:eastAsia="ru-RU"/>
        </w:rPr>
        <w:t>Рабочей программой учебной дисциплины Физическая культура</w:t>
      </w:r>
      <w:r w:rsidRPr="002404C5">
        <w:rPr>
          <w:rFonts w:ascii="Times New Roman" w:eastAsia="Times New Roman" w:hAnsi="Times New Roman" w:cs="Times New Roman"/>
          <w:bCs/>
          <w:iCs/>
          <w:sz w:val="28"/>
          <w:szCs w:val="28"/>
          <w:lang w:val="ru-RU" w:eastAsia="ru-RU"/>
        </w:rPr>
        <w:t>;</w:t>
      </w:r>
    </w:p>
    <w:p w:rsidR="002404C5" w:rsidRPr="002404C5" w:rsidRDefault="002404C5" w:rsidP="002404C5">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2404C5">
        <w:rPr>
          <w:rFonts w:ascii="Times New Roman" w:eastAsia="Times New Roman" w:hAnsi="Times New Roman" w:cs="Times New Roman"/>
          <w:bCs/>
          <w:iCs/>
          <w:sz w:val="28"/>
          <w:szCs w:val="28"/>
          <w:lang w:val="ru-RU" w:eastAsia="ru-RU"/>
        </w:rPr>
        <w:t xml:space="preserve">– Порядком организации и проведения текущего контроля успеваемости и промежуточной аттестации </w:t>
      </w:r>
      <w:proofErr w:type="gramStart"/>
      <w:r w:rsidRPr="002404C5">
        <w:rPr>
          <w:rFonts w:ascii="Times New Roman" w:eastAsia="Times New Roman" w:hAnsi="Times New Roman" w:cs="Times New Roman"/>
          <w:bCs/>
          <w:iCs/>
          <w:sz w:val="28"/>
          <w:szCs w:val="28"/>
          <w:lang w:val="ru-RU" w:eastAsia="ru-RU"/>
        </w:rPr>
        <w:t>обучающихся</w:t>
      </w:r>
      <w:proofErr w:type="gramEnd"/>
      <w:r w:rsidRPr="002404C5">
        <w:rPr>
          <w:rFonts w:ascii="Times New Roman" w:eastAsia="Times New Roman" w:hAnsi="Times New Roman" w:cs="Times New Roman"/>
          <w:bCs/>
          <w:iCs/>
          <w:sz w:val="28"/>
          <w:szCs w:val="28"/>
          <w:lang w:val="ru-RU" w:eastAsia="ru-RU"/>
        </w:rPr>
        <w:t>;</w:t>
      </w:r>
    </w:p>
    <w:p w:rsidR="002404C5" w:rsidRPr="002404C5" w:rsidRDefault="002404C5" w:rsidP="002404C5">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r w:rsidRPr="002404C5">
        <w:rPr>
          <w:rFonts w:ascii="Times New Roman" w:eastAsia="Times New Roman" w:hAnsi="Times New Roman" w:cs="Times New Roman"/>
          <w:color w:val="000000"/>
          <w:spacing w:val="-2"/>
          <w:sz w:val="28"/>
          <w:szCs w:val="28"/>
          <w:lang w:val="ru-RU" w:eastAsia="ru-RU"/>
        </w:rPr>
        <w:t xml:space="preserve">– Положением о промежуточной аттестации обучающихся (по ФГОС СПО) в колледже – структурном подразделении ФГБОУ </w:t>
      </w:r>
      <w:proofErr w:type="gramStart"/>
      <w:r w:rsidRPr="002404C5">
        <w:rPr>
          <w:rFonts w:ascii="Times New Roman" w:eastAsia="Times New Roman" w:hAnsi="Times New Roman" w:cs="Times New Roman"/>
          <w:color w:val="000000"/>
          <w:spacing w:val="-2"/>
          <w:sz w:val="28"/>
          <w:szCs w:val="28"/>
          <w:lang w:val="ru-RU" w:eastAsia="ru-RU"/>
        </w:rPr>
        <w:t>ВО</w:t>
      </w:r>
      <w:proofErr w:type="gramEnd"/>
      <w:r w:rsidRPr="002404C5">
        <w:rPr>
          <w:rFonts w:ascii="Times New Roman" w:eastAsia="Times New Roman" w:hAnsi="Times New Roman" w:cs="Times New Roman"/>
          <w:color w:val="000000"/>
          <w:spacing w:val="-2"/>
          <w:sz w:val="28"/>
          <w:szCs w:val="28"/>
          <w:lang w:val="ru-RU" w:eastAsia="ru-RU"/>
        </w:rPr>
        <w:t xml:space="preserve"> «Гжельский государственный университет»;</w:t>
      </w:r>
    </w:p>
    <w:p w:rsidR="002404C5" w:rsidRPr="002404C5" w:rsidRDefault="002404C5" w:rsidP="002404C5">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p>
    <w:p w:rsidR="002404C5" w:rsidRPr="002404C5" w:rsidRDefault="002404C5" w:rsidP="002404C5">
      <w:pPr>
        <w:widowControl w:val="0"/>
        <w:tabs>
          <w:tab w:val="left" w:pos="-31680"/>
        </w:tabs>
        <w:spacing w:line="240" w:lineRule="auto"/>
        <w:ind w:firstLine="567"/>
        <w:jc w:val="both"/>
        <w:rPr>
          <w:rFonts w:ascii="Times New Roman" w:eastAsia="Times New Roman" w:hAnsi="Times New Roman" w:cs="Times New Roman"/>
          <w:b/>
          <w:bCs/>
          <w:spacing w:val="1"/>
          <w:sz w:val="28"/>
          <w:szCs w:val="24"/>
          <w:highlight w:val="yellow"/>
          <w:lang w:val="ru-RU" w:eastAsia="ru-RU"/>
        </w:rPr>
      </w:pPr>
    </w:p>
    <w:p w:rsidR="002404C5" w:rsidRPr="002404C5" w:rsidRDefault="002404C5" w:rsidP="002404C5">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r w:rsidRPr="002404C5">
        <w:rPr>
          <w:rFonts w:ascii="Times New Roman" w:eastAsia="Times New Roman" w:hAnsi="Times New Roman" w:cs="Times New Roman"/>
          <w:b/>
          <w:bCs/>
          <w:spacing w:val="1"/>
          <w:sz w:val="28"/>
          <w:szCs w:val="24"/>
          <w:lang w:eastAsia="ru-RU"/>
        </w:rPr>
        <w:t>I</w:t>
      </w:r>
      <w:r w:rsidRPr="002404C5">
        <w:rPr>
          <w:rFonts w:ascii="Times New Roman" w:eastAsia="Times New Roman" w:hAnsi="Times New Roman" w:cs="Times New Roman"/>
          <w:b/>
          <w:bCs/>
          <w:spacing w:val="1"/>
          <w:sz w:val="28"/>
          <w:szCs w:val="24"/>
          <w:lang w:val="ru-RU" w:eastAsia="ru-RU"/>
        </w:rPr>
        <w:t xml:space="preserve">.2 </w:t>
      </w:r>
      <w:r w:rsidRPr="002404C5">
        <w:rPr>
          <w:rFonts w:ascii="Times New Roman" w:eastAsia="Times New Roman" w:hAnsi="Times New Roman" w:cs="Times New Roman"/>
          <w:b/>
          <w:bCs/>
          <w:spacing w:val="-1"/>
          <w:sz w:val="28"/>
          <w:szCs w:val="24"/>
          <w:lang w:val="ru-RU" w:eastAsia="ru-RU"/>
        </w:rPr>
        <w:t>Результаты освоения учебной дисциплины, подлежащее проверке</w:t>
      </w:r>
    </w:p>
    <w:p w:rsidR="002404C5" w:rsidRPr="002404C5" w:rsidRDefault="002404C5" w:rsidP="002404C5">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287"/>
        <w:gridCol w:w="3191"/>
      </w:tblGrid>
      <w:tr w:rsidR="002404C5" w:rsidRPr="002404C5" w:rsidTr="002404C5">
        <w:tc>
          <w:tcPr>
            <w:tcW w:w="2093" w:type="dxa"/>
            <w:shd w:val="clear" w:color="auto" w:fill="auto"/>
          </w:tcPr>
          <w:bookmarkEnd w:id="9"/>
          <w:p w:rsidR="002404C5" w:rsidRPr="002404C5" w:rsidRDefault="002404C5" w:rsidP="002404C5">
            <w:pPr>
              <w:spacing w:line="240" w:lineRule="auto"/>
              <w:jc w:val="center"/>
              <w:rPr>
                <w:rFonts w:ascii="Times New Roman" w:eastAsia="Times New Roman" w:hAnsi="Times New Roman" w:cs="Times New Roman"/>
                <w:spacing w:val="1"/>
                <w:sz w:val="24"/>
                <w:szCs w:val="28"/>
                <w:lang w:val="ru-RU" w:eastAsia="ru-RU"/>
              </w:rPr>
            </w:pPr>
            <w:r w:rsidRPr="002404C5">
              <w:rPr>
                <w:rFonts w:ascii="Times New Roman" w:eastAsia="Times New Roman" w:hAnsi="Times New Roman" w:cs="Times New Roman"/>
                <w:spacing w:val="1"/>
                <w:sz w:val="24"/>
                <w:szCs w:val="28"/>
                <w:lang w:val="ru-RU" w:eastAsia="ru-RU"/>
              </w:rPr>
              <w:t xml:space="preserve">Код </w:t>
            </w:r>
            <w:proofErr w:type="gramStart"/>
            <w:r w:rsidRPr="002404C5">
              <w:rPr>
                <w:rFonts w:ascii="Times New Roman" w:eastAsia="Times New Roman" w:hAnsi="Times New Roman" w:cs="Times New Roman"/>
                <w:spacing w:val="1"/>
                <w:sz w:val="24"/>
                <w:szCs w:val="28"/>
                <w:lang w:val="ru-RU" w:eastAsia="ru-RU"/>
              </w:rPr>
              <w:t>ОК</w:t>
            </w:r>
            <w:proofErr w:type="gramEnd"/>
          </w:p>
        </w:tc>
        <w:tc>
          <w:tcPr>
            <w:tcW w:w="428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pacing w:val="1"/>
                <w:sz w:val="24"/>
                <w:szCs w:val="28"/>
                <w:lang w:val="ru-RU" w:eastAsia="ru-RU"/>
              </w:rPr>
            </w:pPr>
            <w:r w:rsidRPr="002404C5">
              <w:rPr>
                <w:rFonts w:ascii="Times New Roman" w:eastAsia="Times New Roman" w:hAnsi="Times New Roman" w:cs="Times New Roman"/>
                <w:spacing w:val="1"/>
                <w:sz w:val="24"/>
                <w:szCs w:val="28"/>
                <w:lang w:val="ru-RU" w:eastAsia="ru-RU"/>
              </w:rPr>
              <w:t>Умения</w:t>
            </w:r>
          </w:p>
        </w:tc>
        <w:tc>
          <w:tcPr>
            <w:tcW w:w="319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pacing w:val="1"/>
                <w:sz w:val="24"/>
                <w:szCs w:val="28"/>
                <w:lang w:val="ru-RU" w:eastAsia="ru-RU"/>
              </w:rPr>
            </w:pPr>
            <w:r w:rsidRPr="002404C5">
              <w:rPr>
                <w:rFonts w:ascii="Times New Roman" w:eastAsia="Times New Roman" w:hAnsi="Times New Roman" w:cs="Times New Roman"/>
                <w:spacing w:val="1"/>
                <w:sz w:val="24"/>
                <w:szCs w:val="28"/>
                <w:lang w:val="ru-RU" w:eastAsia="ru-RU"/>
              </w:rPr>
              <w:t>Знания</w:t>
            </w:r>
          </w:p>
        </w:tc>
      </w:tr>
      <w:tr w:rsidR="002404C5" w:rsidRPr="002404C5" w:rsidTr="002404C5">
        <w:tc>
          <w:tcPr>
            <w:tcW w:w="2093" w:type="dxa"/>
            <w:shd w:val="clear" w:color="auto" w:fill="auto"/>
          </w:tcPr>
          <w:p w:rsidR="002404C5" w:rsidRPr="002404C5" w:rsidRDefault="002404C5" w:rsidP="002404C5">
            <w:pPr>
              <w:spacing w:line="240" w:lineRule="auto"/>
              <w:rPr>
                <w:rFonts w:ascii="Times New Roman" w:eastAsia="Times New Roman" w:hAnsi="Times New Roman" w:cs="Times New Roman"/>
                <w:spacing w:val="1"/>
                <w:sz w:val="24"/>
                <w:szCs w:val="28"/>
                <w:lang w:val="ru-RU" w:eastAsia="ru-RU"/>
              </w:rPr>
            </w:pPr>
            <w:proofErr w:type="gramStart"/>
            <w:r w:rsidRPr="002404C5">
              <w:rPr>
                <w:rFonts w:ascii="Times New Roman" w:eastAsia="Times New Roman" w:hAnsi="Times New Roman" w:cs="Times New Roman"/>
                <w:spacing w:val="1"/>
                <w:sz w:val="24"/>
                <w:szCs w:val="28"/>
                <w:lang w:val="ru-RU" w:eastAsia="ru-RU"/>
              </w:rPr>
              <w:t>ОК</w:t>
            </w:r>
            <w:proofErr w:type="gramEnd"/>
            <w:r w:rsidRPr="002404C5">
              <w:rPr>
                <w:rFonts w:ascii="Times New Roman" w:eastAsia="Times New Roman" w:hAnsi="Times New Roman" w:cs="Times New Roman"/>
                <w:spacing w:val="1"/>
                <w:sz w:val="24"/>
                <w:szCs w:val="28"/>
                <w:lang w:val="ru-RU" w:eastAsia="ru-RU"/>
              </w:rPr>
              <w:t xml:space="preserve"> 08</w:t>
            </w:r>
          </w:p>
        </w:tc>
        <w:tc>
          <w:tcPr>
            <w:tcW w:w="4287" w:type="dxa"/>
            <w:shd w:val="clear" w:color="auto" w:fill="auto"/>
          </w:tcPr>
          <w:p w:rsidR="002404C5" w:rsidRPr="002404C5" w:rsidRDefault="002404C5" w:rsidP="002404C5">
            <w:pPr>
              <w:spacing w:line="240" w:lineRule="auto"/>
              <w:rPr>
                <w:rFonts w:ascii="Times New Roman" w:eastAsia="Times New Roman" w:hAnsi="Times New Roman" w:cs="Times New Roman"/>
                <w:spacing w:val="1"/>
                <w:sz w:val="24"/>
                <w:szCs w:val="28"/>
                <w:lang w:val="ru-RU" w:eastAsia="ru-RU"/>
              </w:rPr>
            </w:pPr>
            <w:r w:rsidRPr="002404C5">
              <w:rPr>
                <w:rFonts w:ascii="Times New Roman" w:eastAsia="Times New Roman" w:hAnsi="Times New Roman" w:cs="Times New Roman"/>
                <w:spacing w:val="1"/>
                <w:sz w:val="24"/>
                <w:szCs w:val="28"/>
                <w:lang w:val="ru-RU" w:eastAsia="ru-RU"/>
              </w:rPr>
              <w:t>−использовать физкультурно-оздоровительную деятельность для</w:t>
            </w:r>
            <w:r w:rsidRPr="002404C5">
              <w:rPr>
                <w:rFonts w:ascii="Times New Roman" w:eastAsia="Times New Roman" w:hAnsi="Times New Roman" w:cs="Times New Roman"/>
                <w:spacing w:val="1"/>
                <w:sz w:val="24"/>
                <w:szCs w:val="28"/>
                <w:lang w:val="ru-RU" w:eastAsia="ru-RU"/>
              </w:rPr>
              <w:tab/>
              <w:t>укрепления</w:t>
            </w:r>
            <w:r w:rsidRPr="002404C5">
              <w:rPr>
                <w:rFonts w:ascii="Times New Roman" w:eastAsia="Times New Roman" w:hAnsi="Times New Roman" w:cs="Times New Roman"/>
                <w:spacing w:val="1"/>
                <w:sz w:val="24"/>
                <w:szCs w:val="28"/>
                <w:lang w:val="ru-RU" w:eastAsia="ru-RU"/>
              </w:rPr>
              <w:tab/>
              <w:t>здоровья, достижения</w:t>
            </w:r>
            <w:r w:rsidRPr="002404C5">
              <w:rPr>
                <w:rFonts w:ascii="Times New Roman" w:eastAsia="Times New Roman" w:hAnsi="Times New Roman" w:cs="Times New Roman"/>
                <w:spacing w:val="1"/>
                <w:sz w:val="24"/>
                <w:szCs w:val="28"/>
                <w:lang w:val="ru-RU" w:eastAsia="ru-RU"/>
              </w:rPr>
              <w:tab/>
              <w:t>жизненных</w:t>
            </w:r>
            <w:r w:rsidRPr="002404C5">
              <w:rPr>
                <w:rFonts w:ascii="Times New Roman" w:eastAsia="Times New Roman" w:hAnsi="Times New Roman" w:cs="Times New Roman"/>
                <w:spacing w:val="1"/>
                <w:sz w:val="24"/>
                <w:szCs w:val="28"/>
                <w:lang w:val="ru-RU" w:eastAsia="ru-RU"/>
              </w:rPr>
              <w:tab/>
              <w:t>и профессиональных целей;</w:t>
            </w:r>
          </w:p>
          <w:p w:rsidR="002404C5" w:rsidRPr="002404C5" w:rsidRDefault="002404C5" w:rsidP="002404C5">
            <w:pPr>
              <w:spacing w:line="240" w:lineRule="auto"/>
              <w:rPr>
                <w:rFonts w:ascii="Times New Roman" w:eastAsia="Times New Roman" w:hAnsi="Times New Roman" w:cs="Times New Roman"/>
                <w:spacing w:val="1"/>
                <w:sz w:val="24"/>
                <w:szCs w:val="28"/>
                <w:lang w:val="ru-RU" w:eastAsia="ru-RU"/>
              </w:rPr>
            </w:pPr>
            <w:r w:rsidRPr="002404C5">
              <w:rPr>
                <w:rFonts w:ascii="Times New Roman" w:eastAsia="Times New Roman" w:hAnsi="Times New Roman" w:cs="Times New Roman"/>
                <w:spacing w:val="1"/>
                <w:sz w:val="24"/>
                <w:szCs w:val="28"/>
                <w:lang w:val="ru-RU" w:eastAsia="ru-RU"/>
              </w:rPr>
              <w:t>−применять</w:t>
            </w:r>
            <w:r w:rsidRPr="002404C5">
              <w:rPr>
                <w:rFonts w:ascii="Times New Roman" w:eastAsia="Times New Roman" w:hAnsi="Times New Roman" w:cs="Times New Roman"/>
                <w:spacing w:val="1"/>
                <w:sz w:val="24"/>
                <w:szCs w:val="28"/>
                <w:lang w:val="ru-RU" w:eastAsia="ru-RU"/>
              </w:rPr>
              <w:tab/>
              <w:t>рациональные приемы двигательных функций в                     профессиональной деятельности;</w:t>
            </w:r>
          </w:p>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r w:rsidRPr="002404C5">
              <w:rPr>
                <w:rFonts w:ascii="Times New Roman" w:eastAsia="Times New Roman" w:hAnsi="Times New Roman" w:cs="Times New Roman"/>
                <w:spacing w:val="1"/>
                <w:sz w:val="24"/>
                <w:szCs w:val="28"/>
                <w:lang w:val="ru-RU" w:eastAsia="ru-RU"/>
              </w:rPr>
              <w:t>−пользоваться</w:t>
            </w:r>
            <w:r w:rsidRPr="002404C5">
              <w:rPr>
                <w:rFonts w:ascii="Times New Roman" w:eastAsia="Times New Roman" w:hAnsi="Times New Roman" w:cs="Times New Roman"/>
                <w:spacing w:val="1"/>
                <w:sz w:val="24"/>
                <w:szCs w:val="28"/>
                <w:lang w:val="ru-RU" w:eastAsia="ru-RU"/>
              </w:rPr>
              <w:tab/>
              <w:t>средствами профилактики перенапряжения, характерными       для</w:t>
            </w:r>
            <w:r w:rsidRPr="002404C5">
              <w:rPr>
                <w:rFonts w:ascii="Times New Roman" w:eastAsia="Times New Roman" w:hAnsi="Times New Roman" w:cs="Times New Roman"/>
                <w:spacing w:val="1"/>
                <w:sz w:val="24"/>
                <w:szCs w:val="28"/>
                <w:lang w:val="ru-RU" w:eastAsia="ru-RU"/>
              </w:rPr>
              <w:tab/>
              <w:t>данной специальности</w:t>
            </w:r>
          </w:p>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p>
        </w:tc>
        <w:tc>
          <w:tcPr>
            <w:tcW w:w="3191" w:type="dxa"/>
            <w:shd w:val="clear" w:color="auto" w:fill="auto"/>
          </w:tcPr>
          <w:p w:rsidR="002404C5" w:rsidRPr="002404C5" w:rsidRDefault="002404C5" w:rsidP="002404C5">
            <w:pPr>
              <w:widowControl w:val="0"/>
              <w:spacing w:line="239" w:lineRule="auto"/>
              <w:ind w:right="47"/>
              <w:rPr>
                <w:rFonts w:ascii="Times New Roman" w:eastAsia="Times New Roman" w:hAnsi="Times New Roman" w:cs="Times New Roman"/>
                <w:color w:val="000000"/>
                <w:sz w:val="24"/>
                <w:szCs w:val="24"/>
                <w:lang w:val="ru-RU"/>
              </w:rPr>
            </w:pPr>
            <w:r w:rsidRPr="002404C5">
              <w:rPr>
                <w:rFonts w:ascii="Symbol" w:eastAsia="Symbol" w:hAnsi="Symbol" w:cs="Symbol"/>
                <w:color w:val="000000"/>
                <w:spacing w:val="67"/>
                <w:sz w:val="24"/>
                <w:szCs w:val="24"/>
              </w:rPr>
              <w:t></w:t>
            </w:r>
            <w:r w:rsidRPr="002404C5">
              <w:rPr>
                <w:rFonts w:ascii="Symbol" w:eastAsia="Symbol" w:hAnsi="Symbol" w:cs="Symbol"/>
                <w:color w:val="000000"/>
                <w:spacing w:val="67"/>
                <w:sz w:val="24"/>
                <w:szCs w:val="24"/>
                <w:lang w:val="ru-RU"/>
              </w:rPr>
              <w:t></w:t>
            </w:r>
            <w:r w:rsidRPr="002404C5">
              <w:rPr>
                <w:rFonts w:ascii="Times New Roman" w:eastAsia="Times New Roman" w:hAnsi="Times New Roman" w:cs="Times New Roman"/>
                <w:color w:val="000000"/>
                <w:sz w:val="24"/>
                <w:szCs w:val="24"/>
                <w:lang w:val="ru-RU"/>
              </w:rPr>
              <w:t>рол</w:t>
            </w:r>
            <w:r w:rsidRPr="002404C5">
              <w:rPr>
                <w:rFonts w:ascii="Times New Roman" w:eastAsia="Times New Roman" w:hAnsi="Times New Roman" w:cs="Times New Roman"/>
                <w:color w:val="000000"/>
                <w:w w:val="99"/>
                <w:sz w:val="24"/>
                <w:szCs w:val="24"/>
                <w:lang w:val="ru-RU"/>
              </w:rPr>
              <w:t>ь</w:t>
            </w:r>
            <w:r w:rsidRPr="002404C5">
              <w:rPr>
                <w:rFonts w:ascii="Times New Roman" w:eastAsia="Times New Roman" w:hAnsi="Times New Roman" w:cs="Times New Roman"/>
                <w:color w:val="000000"/>
                <w:spacing w:val="172"/>
                <w:sz w:val="24"/>
                <w:szCs w:val="24"/>
                <w:lang w:val="ru-RU"/>
              </w:rPr>
              <w:t xml:space="preserve"> </w:t>
            </w:r>
            <w:r w:rsidRPr="002404C5">
              <w:rPr>
                <w:rFonts w:ascii="Times New Roman" w:eastAsia="Times New Roman" w:hAnsi="Times New Roman" w:cs="Times New Roman"/>
                <w:color w:val="000000"/>
                <w:sz w:val="24"/>
                <w:szCs w:val="24"/>
                <w:lang w:val="ru-RU"/>
              </w:rPr>
              <w:t>фи</w:t>
            </w:r>
            <w:r w:rsidRPr="002404C5">
              <w:rPr>
                <w:rFonts w:ascii="Times New Roman" w:eastAsia="Times New Roman" w:hAnsi="Times New Roman" w:cs="Times New Roman"/>
                <w:color w:val="000000"/>
                <w:w w:val="99"/>
                <w:sz w:val="24"/>
                <w:szCs w:val="24"/>
                <w:lang w:val="ru-RU"/>
              </w:rPr>
              <w:t>з</w:t>
            </w:r>
            <w:r w:rsidRPr="002404C5">
              <w:rPr>
                <w:rFonts w:ascii="Times New Roman" w:eastAsia="Times New Roman" w:hAnsi="Times New Roman" w:cs="Times New Roman"/>
                <w:color w:val="000000"/>
                <w:spacing w:val="1"/>
                <w:sz w:val="24"/>
                <w:szCs w:val="24"/>
                <w:lang w:val="ru-RU"/>
              </w:rPr>
              <w:t>и</w:t>
            </w:r>
            <w:r w:rsidRPr="002404C5">
              <w:rPr>
                <w:rFonts w:ascii="Times New Roman" w:eastAsia="Times New Roman" w:hAnsi="Times New Roman" w:cs="Times New Roman"/>
                <w:color w:val="000000"/>
                <w:sz w:val="24"/>
                <w:szCs w:val="24"/>
                <w:lang w:val="ru-RU"/>
              </w:rPr>
              <w:t>че</w:t>
            </w:r>
            <w:r w:rsidRPr="002404C5">
              <w:rPr>
                <w:rFonts w:ascii="Times New Roman" w:eastAsia="Times New Roman" w:hAnsi="Times New Roman" w:cs="Times New Roman"/>
                <w:color w:val="000000"/>
                <w:spacing w:val="-1"/>
                <w:sz w:val="24"/>
                <w:szCs w:val="24"/>
                <w:lang w:val="ru-RU"/>
              </w:rPr>
              <w:t>с</w:t>
            </w:r>
            <w:r w:rsidRPr="002404C5">
              <w:rPr>
                <w:rFonts w:ascii="Times New Roman" w:eastAsia="Times New Roman" w:hAnsi="Times New Roman" w:cs="Times New Roman"/>
                <w:color w:val="000000"/>
                <w:sz w:val="24"/>
                <w:szCs w:val="24"/>
                <w:lang w:val="ru-RU"/>
              </w:rPr>
              <w:t>кой</w:t>
            </w:r>
            <w:r w:rsidRPr="002404C5">
              <w:rPr>
                <w:rFonts w:ascii="Times New Roman" w:eastAsia="Times New Roman" w:hAnsi="Times New Roman" w:cs="Times New Roman"/>
                <w:color w:val="000000"/>
                <w:spacing w:val="171"/>
                <w:sz w:val="24"/>
                <w:szCs w:val="24"/>
                <w:lang w:val="ru-RU"/>
              </w:rPr>
              <w:t xml:space="preserve"> </w:t>
            </w:r>
            <w:r w:rsidRPr="002404C5">
              <w:rPr>
                <w:rFonts w:ascii="Times New Roman" w:eastAsia="Times New Roman" w:hAnsi="Times New Roman" w:cs="Times New Roman"/>
                <w:color w:val="000000"/>
                <w:spacing w:val="1"/>
                <w:sz w:val="24"/>
                <w:szCs w:val="24"/>
                <w:lang w:val="ru-RU"/>
              </w:rPr>
              <w:t>к</w:t>
            </w:r>
            <w:r w:rsidRPr="002404C5">
              <w:rPr>
                <w:rFonts w:ascii="Times New Roman" w:eastAsia="Times New Roman" w:hAnsi="Times New Roman" w:cs="Times New Roman"/>
                <w:color w:val="000000"/>
                <w:spacing w:val="-1"/>
                <w:sz w:val="24"/>
                <w:szCs w:val="24"/>
                <w:lang w:val="ru-RU"/>
              </w:rPr>
              <w:t>у</w:t>
            </w:r>
            <w:r w:rsidRPr="002404C5">
              <w:rPr>
                <w:rFonts w:ascii="Times New Roman" w:eastAsia="Times New Roman" w:hAnsi="Times New Roman" w:cs="Times New Roman"/>
                <w:color w:val="000000"/>
                <w:sz w:val="24"/>
                <w:szCs w:val="24"/>
                <w:lang w:val="ru-RU"/>
              </w:rPr>
              <w:t>ль</w:t>
            </w:r>
            <w:r w:rsidRPr="002404C5">
              <w:rPr>
                <w:rFonts w:ascii="Times New Roman" w:eastAsia="Times New Roman" w:hAnsi="Times New Roman" w:cs="Times New Roman"/>
                <w:color w:val="000000"/>
                <w:w w:val="99"/>
                <w:sz w:val="24"/>
                <w:szCs w:val="24"/>
                <w:lang w:val="ru-RU"/>
              </w:rPr>
              <w:t>т</w:t>
            </w:r>
            <w:r w:rsidRPr="002404C5">
              <w:rPr>
                <w:rFonts w:ascii="Times New Roman" w:eastAsia="Times New Roman" w:hAnsi="Times New Roman" w:cs="Times New Roman"/>
                <w:color w:val="000000"/>
                <w:sz w:val="24"/>
                <w:szCs w:val="24"/>
                <w:lang w:val="ru-RU"/>
              </w:rPr>
              <w:t>уры</w:t>
            </w:r>
            <w:r w:rsidRPr="002404C5">
              <w:rPr>
                <w:rFonts w:ascii="Times New Roman" w:eastAsia="Times New Roman" w:hAnsi="Times New Roman" w:cs="Times New Roman"/>
                <w:color w:val="000000"/>
                <w:spacing w:val="170"/>
                <w:sz w:val="24"/>
                <w:szCs w:val="24"/>
                <w:lang w:val="ru-RU"/>
              </w:rPr>
              <w:t xml:space="preserve"> </w:t>
            </w:r>
            <w:r w:rsidRPr="002404C5">
              <w:rPr>
                <w:rFonts w:ascii="Times New Roman" w:eastAsia="Times New Roman" w:hAnsi="Times New Roman" w:cs="Times New Roman"/>
                <w:color w:val="000000"/>
                <w:sz w:val="24"/>
                <w:szCs w:val="24"/>
                <w:lang w:val="ru-RU"/>
              </w:rPr>
              <w:t>в об</w:t>
            </w:r>
            <w:r w:rsidRPr="002404C5">
              <w:rPr>
                <w:rFonts w:ascii="Times New Roman" w:eastAsia="Times New Roman" w:hAnsi="Times New Roman" w:cs="Times New Roman"/>
                <w:color w:val="000000"/>
                <w:w w:val="99"/>
                <w:sz w:val="24"/>
                <w:szCs w:val="24"/>
                <w:lang w:val="ru-RU"/>
              </w:rPr>
              <w:t>щ</w:t>
            </w:r>
            <w:r w:rsidRPr="002404C5">
              <w:rPr>
                <w:rFonts w:ascii="Times New Roman" w:eastAsia="Times New Roman" w:hAnsi="Times New Roman" w:cs="Times New Roman"/>
                <w:color w:val="000000"/>
                <w:sz w:val="24"/>
                <w:szCs w:val="24"/>
                <w:lang w:val="ru-RU"/>
              </w:rPr>
              <w:t>екул</w:t>
            </w:r>
            <w:r w:rsidRPr="002404C5">
              <w:rPr>
                <w:rFonts w:ascii="Times New Roman" w:eastAsia="Times New Roman" w:hAnsi="Times New Roman" w:cs="Times New Roman"/>
                <w:color w:val="000000"/>
                <w:spacing w:val="1"/>
                <w:sz w:val="24"/>
                <w:szCs w:val="24"/>
                <w:lang w:val="ru-RU"/>
              </w:rPr>
              <w:t>ь</w:t>
            </w:r>
            <w:r w:rsidRPr="002404C5">
              <w:rPr>
                <w:rFonts w:ascii="Times New Roman" w:eastAsia="Times New Roman" w:hAnsi="Times New Roman" w:cs="Times New Roman"/>
                <w:color w:val="000000"/>
                <w:w w:val="99"/>
                <w:sz w:val="24"/>
                <w:szCs w:val="24"/>
                <w:lang w:val="ru-RU"/>
              </w:rPr>
              <w:t>т</w:t>
            </w:r>
            <w:r w:rsidRPr="002404C5">
              <w:rPr>
                <w:rFonts w:ascii="Times New Roman" w:eastAsia="Times New Roman" w:hAnsi="Times New Roman" w:cs="Times New Roman"/>
                <w:color w:val="000000"/>
                <w:sz w:val="24"/>
                <w:szCs w:val="24"/>
                <w:lang w:val="ru-RU"/>
              </w:rPr>
              <w:t>ур</w:t>
            </w:r>
            <w:r w:rsidRPr="002404C5">
              <w:rPr>
                <w:rFonts w:ascii="Times New Roman" w:eastAsia="Times New Roman" w:hAnsi="Times New Roman" w:cs="Times New Roman"/>
                <w:color w:val="000000"/>
                <w:spacing w:val="2"/>
                <w:sz w:val="24"/>
                <w:szCs w:val="24"/>
                <w:lang w:val="ru-RU"/>
              </w:rPr>
              <w:t>н</w:t>
            </w:r>
            <w:r w:rsidRPr="002404C5">
              <w:rPr>
                <w:rFonts w:ascii="Times New Roman" w:eastAsia="Times New Roman" w:hAnsi="Times New Roman" w:cs="Times New Roman"/>
                <w:color w:val="000000"/>
                <w:sz w:val="24"/>
                <w:szCs w:val="24"/>
                <w:lang w:val="ru-RU"/>
              </w:rPr>
              <w:t>ом,</w:t>
            </w:r>
            <w:r w:rsidRPr="002404C5">
              <w:rPr>
                <w:rFonts w:ascii="Times New Roman" w:eastAsia="Times New Roman" w:hAnsi="Times New Roman" w:cs="Times New Roman"/>
                <w:color w:val="000000"/>
                <w:spacing w:val="8"/>
                <w:sz w:val="24"/>
                <w:szCs w:val="24"/>
                <w:lang w:val="ru-RU"/>
              </w:rPr>
              <w:t xml:space="preserve"> </w:t>
            </w:r>
            <w:r w:rsidRPr="002404C5">
              <w:rPr>
                <w:rFonts w:ascii="Times New Roman" w:eastAsia="Times New Roman" w:hAnsi="Times New Roman" w:cs="Times New Roman"/>
                <w:color w:val="000000"/>
                <w:spacing w:val="1"/>
                <w:sz w:val="24"/>
                <w:szCs w:val="24"/>
                <w:lang w:val="ru-RU"/>
              </w:rPr>
              <w:t>п</w:t>
            </w:r>
            <w:r w:rsidRPr="002404C5">
              <w:rPr>
                <w:rFonts w:ascii="Times New Roman" w:eastAsia="Times New Roman" w:hAnsi="Times New Roman" w:cs="Times New Roman"/>
                <w:color w:val="000000"/>
                <w:sz w:val="24"/>
                <w:szCs w:val="24"/>
                <w:lang w:val="ru-RU"/>
              </w:rPr>
              <w:t>рофес</w:t>
            </w:r>
            <w:r w:rsidRPr="002404C5">
              <w:rPr>
                <w:rFonts w:ascii="Times New Roman" w:eastAsia="Times New Roman" w:hAnsi="Times New Roman" w:cs="Times New Roman"/>
                <w:color w:val="000000"/>
                <w:spacing w:val="-1"/>
                <w:sz w:val="24"/>
                <w:szCs w:val="24"/>
                <w:lang w:val="ru-RU"/>
              </w:rPr>
              <w:t>с</w:t>
            </w:r>
            <w:r w:rsidRPr="002404C5">
              <w:rPr>
                <w:rFonts w:ascii="Times New Roman" w:eastAsia="Times New Roman" w:hAnsi="Times New Roman" w:cs="Times New Roman"/>
                <w:color w:val="000000"/>
                <w:sz w:val="24"/>
                <w:szCs w:val="24"/>
                <w:lang w:val="ru-RU"/>
              </w:rPr>
              <w:t>ио</w:t>
            </w:r>
            <w:r w:rsidRPr="002404C5">
              <w:rPr>
                <w:rFonts w:ascii="Times New Roman" w:eastAsia="Times New Roman" w:hAnsi="Times New Roman" w:cs="Times New Roman"/>
                <w:color w:val="000000"/>
                <w:spacing w:val="1"/>
                <w:sz w:val="24"/>
                <w:szCs w:val="24"/>
                <w:lang w:val="ru-RU"/>
              </w:rPr>
              <w:t>н</w:t>
            </w:r>
            <w:r w:rsidRPr="002404C5">
              <w:rPr>
                <w:rFonts w:ascii="Times New Roman" w:eastAsia="Times New Roman" w:hAnsi="Times New Roman" w:cs="Times New Roman"/>
                <w:color w:val="000000"/>
                <w:sz w:val="24"/>
                <w:szCs w:val="24"/>
                <w:lang w:val="ru-RU"/>
              </w:rPr>
              <w:t>ал</w:t>
            </w:r>
            <w:r w:rsidRPr="002404C5">
              <w:rPr>
                <w:rFonts w:ascii="Times New Roman" w:eastAsia="Times New Roman" w:hAnsi="Times New Roman" w:cs="Times New Roman"/>
                <w:color w:val="000000"/>
                <w:spacing w:val="2"/>
                <w:sz w:val="24"/>
                <w:szCs w:val="24"/>
                <w:lang w:val="ru-RU"/>
              </w:rPr>
              <w:t>ь</w:t>
            </w:r>
            <w:r w:rsidRPr="002404C5">
              <w:rPr>
                <w:rFonts w:ascii="Times New Roman" w:eastAsia="Times New Roman" w:hAnsi="Times New Roman" w:cs="Times New Roman"/>
                <w:color w:val="000000"/>
                <w:spacing w:val="1"/>
                <w:sz w:val="24"/>
                <w:szCs w:val="24"/>
                <w:lang w:val="ru-RU"/>
              </w:rPr>
              <w:t>н</w:t>
            </w:r>
            <w:r w:rsidRPr="002404C5">
              <w:rPr>
                <w:rFonts w:ascii="Times New Roman" w:eastAsia="Times New Roman" w:hAnsi="Times New Roman" w:cs="Times New Roman"/>
                <w:color w:val="000000"/>
                <w:sz w:val="24"/>
                <w:szCs w:val="24"/>
                <w:lang w:val="ru-RU"/>
              </w:rPr>
              <w:t>ом</w:t>
            </w:r>
            <w:r w:rsidRPr="002404C5">
              <w:rPr>
                <w:rFonts w:ascii="Times New Roman" w:eastAsia="Times New Roman" w:hAnsi="Times New Roman" w:cs="Times New Roman"/>
                <w:color w:val="000000"/>
                <w:spacing w:val="143"/>
                <w:sz w:val="24"/>
                <w:szCs w:val="24"/>
                <w:lang w:val="ru-RU"/>
              </w:rPr>
              <w:t xml:space="preserve"> </w:t>
            </w:r>
            <w:r w:rsidRPr="002404C5">
              <w:rPr>
                <w:rFonts w:ascii="Times New Roman" w:eastAsia="Times New Roman" w:hAnsi="Times New Roman" w:cs="Times New Roman"/>
                <w:color w:val="000000"/>
                <w:sz w:val="24"/>
                <w:szCs w:val="24"/>
                <w:lang w:val="ru-RU"/>
              </w:rPr>
              <w:t>и</w:t>
            </w:r>
            <w:r w:rsidRPr="002404C5">
              <w:rPr>
                <w:rFonts w:ascii="Times New Roman" w:eastAsia="Times New Roman" w:hAnsi="Times New Roman" w:cs="Times New Roman"/>
                <w:color w:val="000000"/>
                <w:spacing w:val="143"/>
                <w:sz w:val="24"/>
                <w:szCs w:val="24"/>
                <w:lang w:val="ru-RU"/>
              </w:rPr>
              <w:t xml:space="preserve"> </w:t>
            </w:r>
            <w:r w:rsidRPr="002404C5">
              <w:rPr>
                <w:rFonts w:ascii="Times New Roman" w:eastAsia="Times New Roman" w:hAnsi="Times New Roman" w:cs="Times New Roman"/>
                <w:color w:val="000000"/>
                <w:sz w:val="24"/>
                <w:szCs w:val="24"/>
                <w:lang w:val="ru-RU"/>
              </w:rPr>
              <w:t>соц</w:t>
            </w:r>
            <w:r w:rsidRPr="002404C5">
              <w:rPr>
                <w:rFonts w:ascii="Times New Roman" w:eastAsia="Times New Roman" w:hAnsi="Times New Roman" w:cs="Times New Roman"/>
                <w:color w:val="000000"/>
                <w:spacing w:val="1"/>
                <w:sz w:val="24"/>
                <w:szCs w:val="24"/>
                <w:lang w:val="ru-RU"/>
              </w:rPr>
              <w:t>и</w:t>
            </w:r>
            <w:r w:rsidRPr="002404C5">
              <w:rPr>
                <w:rFonts w:ascii="Times New Roman" w:eastAsia="Times New Roman" w:hAnsi="Times New Roman" w:cs="Times New Roman"/>
                <w:color w:val="000000"/>
                <w:sz w:val="24"/>
                <w:szCs w:val="24"/>
                <w:lang w:val="ru-RU"/>
              </w:rPr>
              <w:t>а</w:t>
            </w:r>
            <w:r w:rsidRPr="002404C5">
              <w:rPr>
                <w:rFonts w:ascii="Times New Roman" w:eastAsia="Times New Roman" w:hAnsi="Times New Roman" w:cs="Times New Roman"/>
                <w:color w:val="000000"/>
                <w:w w:val="99"/>
                <w:sz w:val="24"/>
                <w:szCs w:val="24"/>
                <w:lang w:val="ru-RU"/>
              </w:rPr>
              <w:t>ль</w:t>
            </w:r>
            <w:r w:rsidRPr="002404C5">
              <w:rPr>
                <w:rFonts w:ascii="Times New Roman" w:eastAsia="Times New Roman" w:hAnsi="Times New Roman" w:cs="Times New Roman"/>
                <w:color w:val="000000"/>
                <w:spacing w:val="1"/>
                <w:w w:val="99"/>
                <w:sz w:val="24"/>
                <w:szCs w:val="24"/>
                <w:lang w:val="ru-RU"/>
              </w:rPr>
              <w:t>н</w:t>
            </w:r>
            <w:r w:rsidRPr="002404C5">
              <w:rPr>
                <w:rFonts w:ascii="Times New Roman" w:eastAsia="Times New Roman" w:hAnsi="Times New Roman" w:cs="Times New Roman"/>
                <w:color w:val="000000"/>
                <w:sz w:val="24"/>
                <w:szCs w:val="24"/>
                <w:lang w:val="ru-RU"/>
              </w:rPr>
              <w:t>ом ра</w:t>
            </w:r>
            <w:r w:rsidRPr="002404C5">
              <w:rPr>
                <w:rFonts w:ascii="Times New Roman" w:eastAsia="Times New Roman" w:hAnsi="Times New Roman" w:cs="Times New Roman"/>
                <w:color w:val="000000"/>
                <w:w w:val="99"/>
                <w:sz w:val="24"/>
                <w:szCs w:val="24"/>
                <w:lang w:val="ru-RU"/>
              </w:rPr>
              <w:t>з</w:t>
            </w:r>
            <w:r w:rsidRPr="002404C5">
              <w:rPr>
                <w:rFonts w:ascii="Times New Roman" w:eastAsia="Times New Roman" w:hAnsi="Times New Roman" w:cs="Times New Roman"/>
                <w:color w:val="000000"/>
                <w:sz w:val="24"/>
                <w:szCs w:val="24"/>
                <w:lang w:val="ru-RU"/>
              </w:rPr>
              <w:t>ви</w:t>
            </w:r>
            <w:r w:rsidRPr="002404C5">
              <w:rPr>
                <w:rFonts w:ascii="Times New Roman" w:eastAsia="Times New Roman" w:hAnsi="Times New Roman" w:cs="Times New Roman"/>
                <w:color w:val="000000"/>
                <w:w w:val="99"/>
                <w:sz w:val="24"/>
                <w:szCs w:val="24"/>
                <w:lang w:val="ru-RU"/>
              </w:rPr>
              <w:t>т</w:t>
            </w:r>
            <w:r w:rsidRPr="002404C5">
              <w:rPr>
                <w:rFonts w:ascii="Times New Roman" w:eastAsia="Times New Roman" w:hAnsi="Times New Roman" w:cs="Times New Roman"/>
                <w:color w:val="000000"/>
                <w:sz w:val="24"/>
                <w:szCs w:val="24"/>
                <w:lang w:val="ru-RU"/>
              </w:rPr>
              <w:t>ии</w:t>
            </w:r>
            <w:r w:rsidRPr="002404C5">
              <w:rPr>
                <w:rFonts w:ascii="Times New Roman" w:eastAsia="Times New Roman" w:hAnsi="Times New Roman" w:cs="Times New Roman"/>
                <w:color w:val="000000"/>
                <w:spacing w:val="1"/>
                <w:sz w:val="24"/>
                <w:szCs w:val="24"/>
                <w:lang w:val="ru-RU"/>
              </w:rPr>
              <w:t xml:space="preserve"> </w:t>
            </w:r>
            <w:r w:rsidRPr="002404C5">
              <w:rPr>
                <w:rFonts w:ascii="Times New Roman" w:eastAsia="Times New Roman" w:hAnsi="Times New Roman" w:cs="Times New Roman"/>
                <w:color w:val="000000"/>
                <w:sz w:val="24"/>
                <w:szCs w:val="24"/>
                <w:lang w:val="ru-RU"/>
              </w:rPr>
              <w:t>челов</w:t>
            </w:r>
            <w:r w:rsidRPr="002404C5">
              <w:rPr>
                <w:rFonts w:ascii="Times New Roman" w:eastAsia="Times New Roman" w:hAnsi="Times New Roman" w:cs="Times New Roman"/>
                <w:color w:val="000000"/>
                <w:spacing w:val="-1"/>
                <w:sz w:val="24"/>
                <w:szCs w:val="24"/>
                <w:lang w:val="ru-RU"/>
              </w:rPr>
              <w:t>е</w:t>
            </w:r>
            <w:r w:rsidRPr="002404C5">
              <w:rPr>
                <w:rFonts w:ascii="Times New Roman" w:eastAsia="Times New Roman" w:hAnsi="Times New Roman" w:cs="Times New Roman"/>
                <w:color w:val="000000"/>
                <w:sz w:val="24"/>
                <w:szCs w:val="24"/>
                <w:lang w:val="ru-RU"/>
              </w:rPr>
              <w:t>ка;</w:t>
            </w:r>
          </w:p>
          <w:p w:rsidR="002404C5" w:rsidRPr="002404C5" w:rsidRDefault="002404C5" w:rsidP="002404C5">
            <w:pPr>
              <w:widowControl w:val="0"/>
              <w:tabs>
                <w:tab w:val="left" w:pos="1780"/>
                <w:tab w:val="left" w:pos="2252"/>
                <w:tab w:val="left" w:pos="3134"/>
              </w:tabs>
              <w:spacing w:before="1" w:line="239" w:lineRule="auto"/>
              <w:ind w:right="88"/>
              <w:rPr>
                <w:rFonts w:ascii="Times New Roman" w:eastAsia="Times New Roman" w:hAnsi="Times New Roman" w:cs="Times New Roman"/>
                <w:color w:val="000000"/>
                <w:sz w:val="24"/>
                <w:szCs w:val="24"/>
                <w:lang w:val="ru-RU"/>
              </w:rPr>
            </w:pPr>
            <w:r w:rsidRPr="002404C5">
              <w:rPr>
                <w:rFonts w:ascii="Symbol" w:eastAsia="Symbol" w:hAnsi="Symbol" w:cs="Symbol"/>
                <w:color w:val="000000"/>
                <w:spacing w:val="67"/>
                <w:sz w:val="24"/>
                <w:szCs w:val="24"/>
              </w:rPr>
              <w:t></w:t>
            </w:r>
            <w:r w:rsidRPr="002404C5">
              <w:rPr>
                <w:rFonts w:ascii="Symbol" w:eastAsia="Symbol" w:hAnsi="Symbol" w:cs="Symbol"/>
                <w:color w:val="000000"/>
                <w:spacing w:val="67"/>
                <w:sz w:val="24"/>
                <w:szCs w:val="24"/>
                <w:lang w:val="ru-RU"/>
              </w:rPr>
              <w:t></w:t>
            </w:r>
            <w:r w:rsidRPr="002404C5">
              <w:rPr>
                <w:rFonts w:ascii="Times New Roman" w:eastAsia="Times New Roman" w:hAnsi="Times New Roman" w:cs="Times New Roman"/>
                <w:color w:val="000000"/>
                <w:sz w:val="24"/>
                <w:szCs w:val="24"/>
                <w:lang w:val="ru-RU"/>
              </w:rPr>
              <w:t>основы</w:t>
            </w:r>
            <w:r w:rsidRPr="002404C5">
              <w:rPr>
                <w:rFonts w:ascii="Times New Roman" w:eastAsia="Times New Roman" w:hAnsi="Times New Roman" w:cs="Times New Roman"/>
                <w:color w:val="000000"/>
                <w:spacing w:val="35"/>
                <w:sz w:val="24"/>
                <w:szCs w:val="24"/>
                <w:lang w:val="ru-RU"/>
              </w:rPr>
              <w:t xml:space="preserve"> </w:t>
            </w:r>
            <w:r w:rsidRPr="002404C5">
              <w:rPr>
                <w:rFonts w:ascii="Times New Roman" w:eastAsia="Times New Roman" w:hAnsi="Times New Roman" w:cs="Times New Roman"/>
                <w:color w:val="000000"/>
                <w:spacing w:val="1"/>
                <w:w w:val="99"/>
                <w:sz w:val="24"/>
                <w:szCs w:val="24"/>
                <w:lang w:val="ru-RU"/>
              </w:rPr>
              <w:t>з</w:t>
            </w:r>
            <w:r w:rsidRPr="002404C5">
              <w:rPr>
                <w:rFonts w:ascii="Times New Roman" w:eastAsia="Times New Roman" w:hAnsi="Times New Roman" w:cs="Times New Roman"/>
                <w:color w:val="000000"/>
                <w:sz w:val="24"/>
                <w:szCs w:val="24"/>
                <w:lang w:val="ru-RU"/>
              </w:rPr>
              <w:t>дорового</w:t>
            </w:r>
            <w:r w:rsidRPr="002404C5">
              <w:rPr>
                <w:rFonts w:ascii="Times New Roman" w:eastAsia="Times New Roman" w:hAnsi="Times New Roman" w:cs="Times New Roman"/>
                <w:color w:val="000000"/>
                <w:spacing w:val="36"/>
                <w:sz w:val="24"/>
                <w:szCs w:val="24"/>
                <w:lang w:val="ru-RU"/>
              </w:rPr>
              <w:t xml:space="preserve"> </w:t>
            </w:r>
            <w:r w:rsidRPr="002404C5">
              <w:rPr>
                <w:rFonts w:ascii="Times New Roman" w:eastAsia="Times New Roman" w:hAnsi="Times New Roman" w:cs="Times New Roman"/>
                <w:color w:val="000000"/>
                <w:sz w:val="24"/>
                <w:szCs w:val="24"/>
                <w:lang w:val="ru-RU"/>
              </w:rPr>
              <w:t>обр</w:t>
            </w:r>
            <w:r w:rsidRPr="002404C5">
              <w:rPr>
                <w:rFonts w:ascii="Times New Roman" w:eastAsia="Times New Roman" w:hAnsi="Times New Roman" w:cs="Times New Roman"/>
                <w:color w:val="000000"/>
                <w:spacing w:val="2"/>
                <w:sz w:val="24"/>
                <w:szCs w:val="24"/>
                <w:lang w:val="ru-RU"/>
              </w:rPr>
              <w:t>а</w:t>
            </w:r>
            <w:r w:rsidRPr="002404C5">
              <w:rPr>
                <w:rFonts w:ascii="Times New Roman" w:eastAsia="Times New Roman" w:hAnsi="Times New Roman" w:cs="Times New Roman"/>
                <w:color w:val="000000"/>
                <w:spacing w:val="1"/>
                <w:w w:val="99"/>
                <w:sz w:val="24"/>
                <w:szCs w:val="24"/>
                <w:lang w:val="ru-RU"/>
              </w:rPr>
              <w:t>з</w:t>
            </w:r>
            <w:r w:rsidRPr="002404C5">
              <w:rPr>
                <w:rFonts w:ascii="Times New Roman" w:eastAsia="Times New Roman" w:hAnsi="Times New Roman" w:cs="Times New Roman"/>
                <w:color w:val="000000"/>
                <w:sz w:val="24"/>
                <w:szCs w:val="24"/>
                <w:lang w:val="ru-RU"/>
              </w:rPr>
              <w:t>а</w:t>
            </w:r>
            <w:r w:rsidRPr="002404C5">
              <w:rPr>
                <w:rFonts w:ascii="Times New Roman" w:eastAsia="Times New Roman" w:hAnsi="Times New Roman" w:cs="Times New Roman"/>
                <w:color w:val="000000"/>
                <w:spacing w:val="35"/>
                <w:sz w:val="24"/>
                <w:szCs w:val="24"/>
                <w:lang w:val="ru-RU"/>
              </w:rPr>
              <w:t xml:space="preserve"> </w:t>
            </w:r>
            <w:r w:rsidRPr="002404C5">
              <w:rPr>
                <w:rFonts w:ascii="Times New Roman" w:eastAsia="Times New Roman" w:hAnsi="Times New Roman" w:cs="Times New Roman"/>
                <w:color w:val="000000"/>
                <w:sz w:val="24"/>
                <w:szCs w:val="24"/>
                <w:lang w:val="ru-RU"/>
              </w:rPr>
              <w:t>ж</w:t>
            </w:r>
            <w:r w:rsidRPr="002404C5">
              <w:rPr>
                <w:rFonts w:ascii="Times New Roman" w:eastAsia="Times New Roman" w:hAnsi="Times New Roman" w:cs="Times New Roman"/>
                <w:color w:val="000000"/>
                <w:spacing w:val="1"/>
                <w:w w:val="99"/>
                <w:sz w:val="24"/>
                <w:szCs w:val="24"/>
                <w:lang w:val="ru-RU"/>
              </w:rPr>
              <w:t>изн</w:t>
            </w:r>
            <w:r w:rsidRPr="002404C5">
              <w:rPr>
                <w:rFonts w:ascii="Times New Roman" w:eastAsia="Times New Roman" w:hAnsi="Times New Roman" w:cs="Times New Roman"/>
                <w:color w:val="000000"/>
                <w:w w:val="99"/>
                <w:sz w:val="24"/>
                <w:szCs w:val="24"/>
                <w:lang w:val="ru-RU"/>
              </w:rPr>
              <w:t>и</w:t>
            </w:r>
            <w:r w:rsidRPr="002404C5">
              <w:rPr>
                <w:rFonts w:ascii="Times New Roman" w:eastAsia="Times New Roman" w:hAnsi="Times New Roman" w:cs="Times New Roman"/>
                <w:color w:val="000000"/>
                <w:sz w:val="24"/>
                <w:szCs w:val="24"/>
                <w:lang w:val="ru-RU"/>
              </w:rPr>
              <w:t>; условия</w:t>
            </w:r>
            <w:r w:rsidRPr="002404C5">
              <w:rPr>
                <w:rFonts w:ascii="Times New Roman" w:eastAsia="Times New Roman" w:hAnsi="Times New Roman" w:cs="Times New Roman"/>
                <w:color w:val="000000"/>
                <w:sz w:val="24"/>
                <w:szCs w:val="24"/>
                <w:lang w:val="ru-RU"/>
              </w:rPr>
              <w:tab/>
              <w:t>про</w:t>
            </w:r>
            <w:r w:rsidRPr="002404C5">
              <w:rPr>
                <w:rFonts w:ascii="Times New Roman" w:eastAsia="Times New Roman" w:hAnsi="Times New Roman" w:cs="Times New Roman"/>
                <w:color w:val="000000"/>
                <w:spacing w:val="2"/>
                <w:sz w:val="24"/>
                <w:szCs w:val="24"/>
                <w:lang w:val="ru-RU"/>
              </w:rPr>
              <w:t>ф</w:t>
            </w:r>
            <w:r w:rsidRPr="002404C5">
              <w:rPr>
                <w:rFonts w:ascii="Times New Roman" w:eastAsia="Times New Roman" w:hAnsi="Times New Roman" w:cs="Times New Roman"/>
                <w:color w:val="000000"/>
                <w:spacing w:val="-2"/>
                <w:sz w:val="24"/>
                <w:szCs w:val="24"/>
                <w:lang w:val="ru-RU"/>
              </w:rPr>
              <w:t>е</w:t>
            </w:r>
            <w:r w:rsidRPr="002404C5">
              <w:rPr>
                <w:rFonts w:ascii="Times New Roman" w:eastAsia="Times New Roman" w:hAnsi="Times New Roman" w:cs="Times New Roman"/>
                <w:color w:val="000000"/>
                <w:spacing w:val="-1"/>
                <w:sz w:val="24"/>
                <w:szCs w:val="24"/>
                <w:lang w:val="ru-RU"/>
              </w:rPr>
              <w:t>с</w:t>
            </w:r>
            <w:r w:rsidRPr="002404C5">
              <w:rPr>
                <w:rFonts w:ascii="Times New Roman" w:eastAsia="Times New Roman" w:hAnsi="Times New Roman" w:cs="Times New Roman"/>
                <w:color w:val="000000"/>
                <w:sz w:val="24"/>
                <w:szCs w:val="24"/>
                <w:lang w:val="ru-RU"/>
              </w:rPr>
              <w:t>сио</w:t>
            </w:r>
            <w:r w:rsidRPr="002404C5">
              <w:rPr>
                <w:rFonts w:ascii="Times New Roman" w:eastAsia="Times New Roman" w:hAnsi="Times New Roman" w:cs="Times New Roman"/>
                <w:color w:val="000000"/>
                <w:spacing w:val="1"/>
                <w:sz w:val="24"/>
                <w:szCs w:val="24"/>
                <w:lang w:val="ru-RU"/>
              </w:rPr>
              <w:t>н</w:t>
            </w:r>
            <w:r w:rsidRPr="002404C5">
              <w:rPr>
                <w:rFonts w:ascii="Times New Roman" w:eastAsia="Times New Roman" w:hAnsi="Times New Roman" w:cs="Times New Roman"/>
                <w:color w:val="000000"/>
                <w:sz w:val="24"/>
                <w:szCs w:val="24"/>
                <w:lang w:val="ru-RU"/>
              </w:rPr>
              <w:t>а</w:t>
            </w:r>
            <w:r w:rsidRPr="002404C5">
              <w:rPr>
                <w:rFonts w:ascii="Times New Roman" w:eastAsia="Times New Roman" w:hAnsi="Times New Roman" w:cs="Times New Roman"/>
                <w:color w:val="000000"/>
                <w:w w:val="99"/>
                <w:sz w:val="24"/>
                <w:szCs w:val="24"/>
                <w:lang w:val="ru-RU"/>
              </w:rPr>
              <w:t>ль</w:t>
            </w:r>
            <w:r w:rsidRPr="002404C5">
              <w:rPr>
                <w:rFonts w:ascii="Times New Roman" w:eastAsia="Times New Roman" w:hAnsi="Times New Roman" w:cs="Times New Roman"/>
                <w:color w:val="000000"/>
                <w:spacing w:val="1"/>
                <w:w w:val="99"/>
                <w:sz w:val="24"/>
                <w:szCs w:val="24"/>
                <w:lang w:val="ru-RU"/>
              </w:rPr>
              <w:t>н</w:t>
            </w:r>
            <w:r w:rsidRPr="002404C5">
              <w:rPr>
                <w:rFonts w:ascii="Times New Roman" w:eastAsia="Times New Roman" w:hAnsi="Times New Roman" w:cs="Times New Roman"/>
                <w:color w:val="000000"/>
                <w:sz w:val="24"/>
                <w:szCs w:val="24"/>
                <w:lang w:val="ru-RU"/>
              </w:rPr>
              <w:t>о</w:t>
            </w:r>
            <w:r w:rsidRPr="002404C5">
              <w:rPr>
                <w:rFonts w:ascii="Times New Roman" w:eastAsia="Times New Roman" w:hAnsi="Times New Roman" w:cs="Times New Roman"/>
                <w:color w:val="000000"/>
                <w:w w:val="99"/>
                <w:sz w:val="24"/>
                <w:szCs w:val="24"/>
                <w:lang w:val="ru-RU"/>
              </w:rPr>
              <w:t>й</w:t>
            </w:r>
            <w:r w:rsidRPr="002404C5">
              <w:rPr>
                <w:rFonts w:ascii="Times New Roman" w:eastAsia="Times New Roman" w:hAnsi="Times New Roman" w:cs="Times New Roman"/>
                <w:color w:val="000000"/>
                <w:sz w:val="24"/>
                <w:szCs w:val="24"/>
                <w:lang w:val="ru-RU"/>
              </w:rPr>
              <w:t xml:space="preserve"> дея</w:t>
            </w:r>
            <w:r w:rsidRPr="002404C5">
              <w:rPr>
                <w:rFonts w:ascii="Times New Roman" w:eastAsia="Times New Roman" w:hAnsi="Times New Roman" w:cs="Times New Roman"/>
                <w:color w:val="000000"/>
                <w:w w:val="99"/>
                <w:sz w:val="24"/>
                <w:szCs w:val="24"/>
                <w:lang w:val="ru-RU"/>
              </w:rPr>
              <w:t>т</w:t>
            </w:r>
            <w:r w:rsidRPr="002404C5">
              <w:rPr>
                <w:rFonts w:ascii="Times New Roman" w:eastAsia="Times New Roman" w:hAnsi="Times New Roman" w:cs="Times New Roman"/>
                <w:color w:val="000000"/>
                <w:sz w:val="24"/>
                <w:szCs w:val="24"/>
                <w:lang w:val="ru-RU"/>
              </w:rPr>
              <w:t>ел</w:t>
            </w:r>
            <w:r w:rsidRPr="002404C5">
              <w:rPr>
                <w:rFonts w:ascii="Times New Roman" w:eastAsia="Times New Roman" w:hAnsi="Times New Roman" w:cs="Times New Roman"/>
                <w:color w:val="000000"/>
                <w:w w:val="99"/>
                <w:sz w:val="24"/>
                <w:szCs w:val="24"/>
                <w:lang w:val="ru-RU"/>
              </w:rPr>
              <w:t>ь</w:t>
            </w:r>
            <w:r w:rsidRPr="002404C5">
              <w:rPr>
                <w:rFonts w:ascii="Times New Roman" w:eastAsia="Times New Roman" w:hAnsi="Times New Roman" w:cs="Times New Roman"/>
                <w:color w:val="000000"/>
                <w:spacing w:val="1"/>
                <w:sz w:val="24"/>
                <w:szCs w:val="24"/>
                <w:lang w:val="ru-RU"/>
              </w:rPr>
              <w:t>н</w:t>
            </w:r>
            <w:r w:rsidRPr="002404C5">
              <w:rPr>
                <w:rFonts w:ascii="Times New Roman" w:eastAsia="Times New Roman" w:hAnsi="Times New Roman" w:cs="Times New Roman"/>
                <w:color w:val="000000"/>
                <w:sz w:val="24"/>
                <w:szCs w:val="24"/>
                <w:lang w:val="ru-RU"/>
              </w:rPr>
              <w:t>ос</w:t>
            </w:r>
            <w:r w:rsidRPr="002404C5">
              <w:rPr>
                <w:rFonts w:ascii="Times New Roman" w:eastAsia="Times New Roman" w:hAnsi="Times New Roman" w:cs="Times New Roman"/>
                <w:color w:val="000000"/>
                <w:w w:val="99"/>
                <w:sz w:val="24"/>
                <w:szCs w:val="24"/>
                <w:lang w:val="ru-RU"/>
              </w:rPr>
              <w:t>т</w:t>
            </w:r>
            <w:r w:rsidRPr="002404C5">
              <w:rPr>
                <w:rFonts w:ascii="Times New Roman" w:eastAsia="Times New Roman" w:hAnsi="Times New Roman" w:cs="Times New Roman"/>
                <w:color w:val="000000"/>
                <w:sz w:val="24"/>
                <w:szCs w:val="24"/>
                <w:lang w:val="ru-RU"/>
              </w:rPr>
              <w:t xml:space="preserve">и      </w:t>
            </w:r>
            <w:r w:rsidRPr="002404C5">
              <w:rPr>
                <w:rFonts w:ascii="Times New Roman" w:eastAsia="Times New Roman" w:hAnsi="Times New Roman" w:cs="Times New Roman"/>
                <w:color w:val="000000"/>
                <w:spacing w:val="-41"/>
                <w:sz w:val="24"/>
                <w:szCs w:val="24"/>
                <w:lang w:val="ru-RU"/>
              </w:rPr>
              <w:t xml:space="preserve"> </w:t>
            </w:r>
            <w:r w:rsidRPr="002404C5">
              <w:rPr>
                <w:rFonts w:ascii="Times New Roman" w:eastAsia="Times New Roman" w:hAnsi="Times New Roman" w:cs="Times New Roman"/>
                <w:color w:val="000000"/>
                <w:sz w:val="24"/>
                <w:szCs w:val="24"/>
                <w:lang w:val="ru-RU"/>
              </w:rPr>
              <w:t>и</w:t>
            </w:r>
            <w:r w:rsidRPr="002404C5">
              <w:rPr>
                <w:rFonts w:ascii="Times New Roman" w:eastAsia="Times New Roman" w:hAnsi="Times New Roman" w:cs="Times New Roman"/>
                <w:color w:val="000000"/>
                <w:sz w:val="24"/>
                <w:szCs w:val="24"/>
                <w:lang w:val="ru-RU"/>
              </w:rPr>
              <w:tab/>
            </w:r>
            <w:r w:rsidRPr="002404C5">
              <w:rPr>
                <w:rFonts w:ascii="Times New Roman" w:eastAsia="Times New Roman" w:hAnsi="Times New Roman" w:cs="Times New Roman"/>
                <w:color w:val="000000"/>
                <w:w w:val="99"/>
                <w:sz w:val="24"/>
                <w:szCs w:val="24"/>
                <w:lang w:val="ru-RU"/>
              </w:rPr>
              <w:t>з</w:t>
            </w:r>
            <w:r w:rsidRPr="002404C5">
              <w:rPr>
                <w:rFonts w:ascii="Times New Roman" w:eastAsia="Times New Roman" w:hAnsi="Times New Roman" w:cs="Times New Roman"/>
                <w:color w:val="000000"/>
                <w:sz w:val="24"/>
                <w:szCs w:val="24"/>
                <w:lang w:val="ru-RU"/>
              </w:rPr>
              <w:t>оны</w:t>
            </w:r>
            <w:r w:rsidRPr="002404C5">
              <w:rPr>
                <w:rFonts w:ascii="Times New Roman" w:eastAsia="Times New Roman" w:hAnsi="Times New Roman" w:cs="Times New Roman"/>
                <w:color w:val="000000"/>
                <w:sz w:val="24"/>
                <w:szCs w:val="24"/>
                <w:lang w:val="ru-RU"/>
              </w:rPr>
              <w:tab/>
              <w:t>р</w:t>
            </w:r>
            <w:r w:rsidRPr="002404C5">
              <w:rPr>
                <w:rFonts w:ascii="Times New Roman" w:eastAsia="Times New Roman" w:hAnsi="Times New Roman" w:cs="Times New Roman"/>
                <w:color w:val="000000"/>
                <w:w w:val="99"/>
                <w:sz w:val="24"/>
                <w:szCs w:val="24"/>
                <w:lang w:val="ru-RU"/>
              </w:rPr>
              <w:t>и</w:t>
            </w:r>
            <w:r w:rsidRPr="002404C5">
              <w:rPr>
                <w:rFonts w:ascii="Times New Roman" w:eastAsia="Times New Roman" w:hAnsi="Times New Roman" w:cs="Times New Roman"/>
                <w:color w:val="000000"/>
                <w:sz w:val="24"/>
                <w:szCs w:val="24"/>
                <w:lang w:val="ru-RU"/>
              </w:rPr>
              <w:t>ска ф</w:t>
            </w:r>
            <w:r w:rsidRPr="002404C5">
              <w:rPr>
                <w:rFonts w:ascii="Times New Roman" w:eastAsia="Times New Roman" w:hAnsi="Times New Roman" w:cs="Times New Roman"/>
                <w:color w:val="000000"/>
                <w:spacing w:val="1"/>
                <w:sz w:val="24"/>
                <w:szCs w:val="24"/>
                <w:lang w:val="ru-RU"/>
              </w:rPr>
              <w:t>и</w:t>
            </w:r>
            <w:r w:rsidRPr="002404C5">
              <w:rPr>
                <w:rFonts w:ascii="Times New Roman" w:eastAsia="Times New Roman" w:hAnsi="Times New Roman" w:cs="Times New Roman"/>
                <w:color w:val="000000"/>
                <w:w w:val="99"/>
                <w:sz w:val="24"/>
                <w:szCs w:val="24"/>
                <w:lang w:val="ru-RU"/>
              </w:rPr>
              <w:t>з</w:t>
            </w:r>
            <w:r w:rsidRPr="002404C5">
              <w:rPr>
                <w:rFonts w:ascii="Times New Roman" w:eastAsia="Times New Roman" w:hAnsi="Times New Roman" w:cs="Times New Roman"/>
                <w:color w:val="000000"/>
                <w:sz w:val="24"/>
                <w:szCs w:val="24"/>
                <w:lang w:val="ru-RU"/>
              </w:rPr>
              <w:t>иче</w:t>
            </w:r>
            <w:r w:rsidRPr="002404C5">
              <w:rPr>
                <w:rFonts w:ascii="Times New Roman" w:eastAsia="Times New Roman" w:hAnsi="Times New Roman" w:cs="Times New Roman"/>
                <w:color w:val="000000"/>
                <w:spacing w:val="-1"/>
                <w:sz w:val="24"/>
                <w:szCs w:val="24"/>
                <w:lang w:val="ru-RU"/>
              </w:rPr>
              <w:t>с</w:t>
            </w:r>
            <w:r w:rsidRPr="002404C5">
              <w:rPr>
                <w:rFonts w:ascii="Times New Roman" w:eastAsia="Times New Roman" w:hAnsi="Times New Roman" w:cs="Times New Roman"/>
                <w:color w:val="000000"/>
                <w:sz w:val="24"/>
                <w:szCs w:val="24"/>
                <w:lang w:val="ru-RU"/>
              </w:rPr>
              <w:t xml:space="preserve">кого         </w:t>
            </w:r>
            <w:r w:rsidRPr="002404C5">
              <w:rPr>
                <w:rFonts w:ascii="Times New Roman" w:eastAsia="Times New Roman" w:hAnsi="Times New Roman" w:cs="Times New Roman"/>
                <w:color w:val="000000"/>
                <w:spacing w:val="-21"/>
                <w:sz w:val="24"/>
                <w:szCs w:val="24"/>
                <w:lang w:val="ru-RU"/>
              </w:rPr>
              <w:t xml:space="preserve"> </w:t>
            </w:r>
            <w:r w:rsidRPr="002404C5">
              <w:rPr>
                <w:rFonts w:ascii="Times New Roman" w:eastAsia="Times New Roman" w:hAnsi="Times New Roman" w:cs="Times New Roman"/>
                <w:color w:val="000000"/>
                <w:w w:val="99"/>
                <w:sz w:val="24"/>
                <w:szCs w:val="24"/>
                <w:lang w:val="ru-RU"/>
              </w:rPr>
              <w:t>з</w:t>
            </w:r>
            <w:r w:rsidRPr="002404C5">
              <w:rPr>
                <w:rFonts w:ascii="Times New Roman" w:eastAsia="Times New Roman" w:hAnsi="Times New Roman" w:cs="Times New Roman"/>
                <w:color w:val="000000"/>
                <w:sz w:val="24"/>
                <w:szCs w:val="24"/>
                <w:lang w:val="ru-RU"/>
              </w:rPr>
              <w:t>дор</w:t>
            </w:r>
            <w:r w:rsidRPr="002404C5">
              <w:rPr>
                <w:rFonts w:ascii="Times New Roman" w:eastAsia="Times New Roman" w:hAnsi="Times New Roman" w:cs="Times New Roman"/>
                <w:color w:val="000000"/>
                <w:spacing w:val="-1"/>
                <w:sz w:val="24"/>
                <w:szCs w:val="24"/>
                <w:lang w:val="ru-RU"/>
              </w:rPr>
              <w:t>о</w:t>
            </w:r>
            <w:r w:rsidRPr="002404C5">
              <w:rPr>
                <w:rFonts w:ascii="Times New Roman" w:eastAsia="Times New Roman" w:hAnsi="Times New Roman" w:cs="Times New Roman"/>
                <w:color w:val="000000"/>
                <w:sz w:val="24"/>
                <w:szCs w:val="24"/>
                <w:lang w:val="ru-RU"/>
              </w:rPr>
              <w:t>в</w:t>
            </w:r>
            <w:r w:rsidRPr="002404C5">
              <w:rPr>
                <w:rFonts w:ascii="Times New Roman" w:eastAsia="Times New Roman" w:hAnsi="Times New Roman" w:cs="Times New Roman"/>
                <w:color w:val="000000"/>
                <w:w w:val="99"/>
                <w:sz w:val="24"/>
                <w:szCs w:val="24"/>
                <w:lang w:val="ru-RU"/>
              </w:rPr>
              <w:t>ь</w:t>
            </w:r>
            <w:r w:rsidRPr="002404C5">
              <w:rPr>
                <w:rFonts w:ascii="Times New Roman" w:eastAsia="Times New Roman" w:hAnsi="Times New Roman" w:cs="Times New Roman"/>
                <w:color w:val="000000"/>
                <w:sz w:val="24"/>
                <w:szCs w:val="24"/>
                <w:lang w:val="ru-RU"/>
              </w:rPr>
              <w:t xml:space="preserve">я         </w:t>
            </w:r>
            <w:r w:rsidRPr="002404C5">
              <w:rPr>
                <w:rFonts w:ascii="Times New Roman" w:eastAsia="Times New Roman" w:hAnsi="Times New Roman" w:cs="Times New Roman"/>
                <w:color w:val="000000"/>
                <w:spacing w:val="-21"/>
                <w:sz w:val="24"/>
                <w:szCs w:val="24"/>
                <w:lang w:val="ru-RU"/>
              </w:rPr>
              <w:t xml:space="preserve"> </w:t>
            </w:r>
            <w:r w:rsidRPr="002404C5">
              <w:rPr>
                <w:rFonts w:ascii="Times New Roman" w:eastAsia="Times New Roman" w:hAnsi="Times New Roman" w:cs="Times New Roman"/>
                <w:color w:val="000000"/>
                <w:sz w:val="24"/>
                <w:szCs w:val="24"/>
                <w:lang w:val="ru-RU"/>
              </w:rPr>
              <w:t>д</w:t>
            </w:r>
            <w:r w:rsidRPr="002404C5">
              <w:rPr>
                <w:rFonts w:ascii="Times New Roman" w:eastAsia="Times New Roman" w:hAnsi="Times New Roman" w:cs="Times New Roman"/>
                <w:color w:val="000000"/>
                <w:w w:val="99"/>
                <w:sz w:val="24"/>
                <w:szCs w:val="24"/>
                <w:lang w:val="ru-RU"/>
              </w:rPr>
              <w:t>л</w:t>
            </w:r>
            <w:r w:rsidRPr="002404C5">
              <w:rPr>
                <w:rFonts w:ascii="Times New Roman" w:eastAsia="Times New Roman" w:hAnsi="Times New Roman" w:cs="Times New Roman"/>
                <w:color w:val="000000"/>
                <w:sz w:val="24"/>
                <w:szCs w:val="24"/>
                <w:lang w:val="ru-RU"/>
              </w:rPr>
              <w:t>я спец</w:t>
            </w:r>
            <w:r w:rsidRPr="002404C5">
              <w:rPr>
                <w:rFonts w:ascii="Times New Roman" w:eastAsia="Times New Roman" w:hAnsi="Times New Roman" w:cs="Times New Roman"/>
                <w:color w:val="000000"/>
                <w:spacing w:val="1"/>
                <w:sz w:val="24"/>
                <w:szCs w:val="24"/>
                <w:lang w:val="ru-RU"/>
              </w:rPr>
              <w:t>и</w:t>
            </w:r>
            <w:r w:rsidRPr="002404C5">
              <w:rPr>
                <w:rFonts w:ascii="Times New Roman" w:eastAsia="Times New Roman" w:hAnsi="Times New Roman" w:cs="Times New Roman"/>
                <w:color w:val="000000"/>
                <w:sz w:val="24"/>
                <w:szCs w:val="24"/>
                <w:lang w:val="ru-RU"/>
              </w:rPr>
              <w:t>ал</w:t>
            </w:r>
            <w:r w:rsidRPr="002404C5">
              <w:rPr>
                <w:rFonts w:ascii="Times New Roman" w:eastAsia="Times New Roman" w:hAnsi="Times New Roman" w:cs="Times New Roman"/>
                <w:color w:val="000000"/>
                <w:w w:val="99"/>
                <w:sz w:val="24"/>
                <w:szCs w:val="24"/>
                <w:lang w:val="ru-RU"/>
              </w:rPr>
              <w:t>ь</w:t>
            </w:r>
            <w:r w:rsidRPr="002404C5">
              <w:rPr>
                <w:rFonts w:ascii="Times New Roman" w:eastAsia="Times New Roman" w:hAnsi="Times New Roman" w:cs="Times New Roman"/>
                <w:color w:val="000000"/>
                <w:spacing w:val="1"/>
                <w:sz w:val="24"/>
                <w:szCs w:val="24"/>
                <w:lang w:val="ru-RU"/>
              </w:rPr>
              <w:t>н</w:t>
            </w:r>
            <w:r w:rsidRPr="002404C5">
              <w:rPr>
                <w:rFonts w:ascii="Times New Roman" w:eastAsia="Times New Roman" w:hAnsi="Times New Roman" w:cs="Times New Roman"/>
                <w:color w:val="000000"/>
                <w:sz w:val="24"/>
                <w:szCs w:val="24"/>
                <w:lang w:val="ru-RU"/>
              </w:rPr>
              <w:t>ос</w:t>
            </w:r>
            <w:r w:rsidRPr="002404C5">
              <w:rPr>
                <w:rFonts w:ascii="Times New Roman" w:eastAsia="Times New Roman" w:hAnsi="Times New Roman" w:cs="Times New Roman"/>
                <w:color w:val="000000"/>
                <w:spacing w:val="-1"/>
                <w:w w:val="99"/>
                <w:sz w:val="24"/>
                <w:szCs w:val="24"/>
                <w:lang w:val="ru-RU"/>
              </w:rPr>
              <w:t>т</w:t>
            </w:r>
            <w:r w:rsidRPr="002404C5">
              <w:rPr>
                <w:rFonts w:ascii="Times New Roman" w:eastAsia="Times New Roman" w:hAnsi="Times New Roman" w:cs="Times New Roman"/>
                <w:color w:val="000000"/>
                <w:sz w:val="24"/>
                <w:szCs w:val="24"/>
                <w:lang w:val="ru-RU"/>
              </w:rPr>
              <w:t>и;</w:t>
            </w:r>
          </w:p>
          <w:p w:rsidR="002404C5" w:rsidRPr="002404C5" w:rsidRDefault="002404C5" w:rsidP="002404C5">
            <w:pPr>
              <w:widowControl w:val="0"/>
              <w:tabs>
                <w:tab w:val="left" w:pos="2234"/>
              </w:tabs>
              <w:spacing w:line="240" w:lineRule="auto"/>
              <w:ind w:right="49"/>
              <w:rPr>
                <w:rFonts w:ascii="Times New Roman" w:eastAsia="Times New Roman" w:hAnsi="Times New Roman" w:cs="Times New Roman"/>
                <w:color w:val="000000"/>
                <w:sz w:val="24"/>
                <w:szCs w:val="24"/>
                <w:lang w:val="ru-RU"/>
              </w:rPr>
            </w:pPr>
            <w:r w:rsidRPr="002404C5">
              <w:rPr>
                <w:rFonts w:ascii="Symbol" w:eastAsia="Symbol" w:hAnsi="Symbol" w:cs="Symbol"/>
                <w:color w:val="000000"/>
                <w:spacing w:val="67"/>
                <w:sz w:val="24"/>
                <w:szCs w:val="24"/>
              </w:rPr>
              <w:t></w:t>
            </w:r>
            <w:r w:rsidRPr="002404C5">
              <w:rPr>
                <w:rFonts w:ascii="Symbol" w:eastAsia="Symbol" w:hAnsi="Symbol" w:cs="Symbol"/>
                <w:color w:val="000000"/>
                <w:spacing w:val="67"/>
                <w:sz w:val="24"/>
                <w:szCs w:val="24"/>
                <w:lang w:val="ru-RU"/>
              </w:rPr>
              <w:t></w:t>
            </w:r>
            <w:r w:rsidRPr="002404C5">
              <w:rPr>
                <w:rFonts w:ascii="Times New Roman" w:eastAsia="Times New Roman" w:hAnsi="Times New Roman" w:cs="Times New Roman"/>
                <w:color w:val="000000"/>
                <w:sz w:val="24"/>
                <w:szCs w:val="24"/>
                <w:lang w:val="ru-RU"/>
              </w:rPr>
              <w:t>ср</w:t>
            </w:r>
            <w:r w:rsidRPr="002404C5">
              <w:rPr>
                <w:rFonts w:ascii="Times New Roman" w:eastAsia="Times New Roman" w:hAnsi="Times New Roman" w:cs="Times New Roman"/>
                <w:color w:val="000000"/>
                <w:spacing w:val="-1"/>
                <w:sz w:val="24"/>
                <w:szCs w:val="24"/>
                <w:lang w:val="ru-RU"/>
              </w:rPr>
              <w:t>е</w:t>
            </w:r>
            <w:r w:rsidRPr="002404C5">
              <w:rPr>
                <w:rFonts w:ascii="Times New Roman" w:eastAsia="Times New Roman" w:hAnsi="Times New Roman" w:cs="Times New Roman"/>
                <w:color w:val="000000"/>
                <w:sz w:val="24"/>
                <w:szCs w:val="24"/>
                <w:lang w:val="ru-RU"/>
              </w:rPr>
              <w:t>дс</w:t>
            </w:r>
            <w:r w:rsidRPr="002404C5">
              <w:rPr>
                <w:rFonts w:ascii="Times New Roman" w:eastAsia="Times New Roman" w:hAnsi="Times New Roman" w:cs="Times New Roman"/>
                <w:color w:val="000000"/>
                <w:w w:val="99"/>
                <w:sz w:val="24"/>
                <w:szCs w:val="24"/>
                <w:lang w:val="ru-RU"/>
              </w:rPr>
              <w:t>т</w:t>
            </w:r>
            <w:r w:rsidRPr="002404C5">
              <w:rPr>
                <w:rFonts w:ascii="Times New Roman" w:eastAsia="Times New Roman" w:hAnsi="Times New Roman" w:cs="Times New Roman"/>
                <w:color w:val="000000"/>
                <w:sz w:val="24"/>
                <w:szCs w:val="24"/>
                <w:lang w:val="ru-RU"/>
              </w:rPr>
              <w:t>ва пр</w:t>
            </w:r>
            <w:r w:rsidRPr="002404C5">
              <w:rPr>
                <w:rFonts w:ascii="Times New Roman" w:eastAsia="Times New Roman" w:hAnsi="Times New Roman" w:cs="Times New Roman"/>
                <w:color w:val="000000"/>
                <w:spacing w:val="3"/>
                <w:sz w:val="24"/>
                <w:szCs w:val="24"/>
                <w:lang w:val="ru-RU"/>
              </w:rPr>
              <w:t>о</w:t>
            </w:r>
            <w:r w:rsidRPr="002404C5">
              <w:rPr>
                <w:rFonts w:ascii="Times New Roman" w:eastAsia="Times New Roman" w:hAnsi="Times New Roman" w:cs="Times New Roman"/>
                <w:color w:val="000000"/>
                <w:sz w:val="24"/>
                <w:szCs w:val="24"/>
                <w:lang w:val="ru-RU"/>
              </w:rPr>
              <w:t>ф</w:t>
            </w:r>
            <w:r w:rsidRPr="002404C5">
              <w:rPr>
                <w:rFonts w:ascii="Times New Roman" w:eastAsia="Times New Roman" w:hAnsi="Times New Roman" w:cs="Times New Roman"/>
                <w:color w:val="000000"/>
                <w:spacing w:val="1"/>
                <w:sz w:val="24"/>
                <w:szCs w:val="24"/>
                <w:lang w:val="ru-RU"/>
              </w:rPr>
              <w:t>и</w:t>
            </w:r>
            <w:r w:rsidRPr="002404C5">
              <w:rPr>
                <w:rFonts w:ascii="Times New Roman" w:eastAsia="Times New Roman" w:hAnsi="Times New Roman" w:cs="Times New Roman"/>
                <w:color w:val="000000"/>
                <w:sz w:val="24"/>
                <w:szCs w:val="24"/>
                <w:lang w:val="ru-RU"/>
              </w:rPr>
              <w:t>ла</w:t>
            </w:r>
            <w:r w:rsidRPr="002404C5">
              <w:rPr>
                <w:rFonts w:ascii="Times New Roman" w:eastAsia="Times New Roman" w:hAnsi="Times New Roman" w:cs="Times New Roman"/>
                <w:color w:val="000000"/>
                <w:spacing w:val="1"/>
                <w:sz w:val="24"/>
                <w:szCs w:val="24"/>
                <w:lang w:val="ru-RU"/>
              </w:rPr>
              <w:t>к</w:t>
            </w:r>
            <w:r w:rsidRPr="002404C5">
              <w:rPr>
                <w:rFonts w:ascii="Times New Roman" w:eastAsia="Times New Roman" w:hAnsi="Times New Roman" w:cs="Times New Roman"/>
                <w:color w:val="000000"/>
                <w:spacing w:val="-1"/>
                <w:sz w:val="24"/>
                <w:szCs w:val="24"/>
                <w:lang w:val="ru-RU"/>
              </w:rPr>
              <w:t>т</w:t>
            </w:r>
            <w:r w:rsidRPr="002404C5">
              <w:rPr>
                <w:rFonts w:ascii="Times New Roman" w:eastAsia="Times New Roman" w:hAnsi="Times New Roman" w:cs="Times New Roman"/>
                <w:color w:val="000000"/>
                <w:w w:val="99"/>
                <w:sz w:val="24"/>
                <w:szCs w:val="24"/>
                <w:lang w:val="ru-RU"/>
              </w:rPr>
              <w:t>и</w:t>
            </w:r>
            <w:r w:rsidRPr="002404C5">
              <w:rPr>
                <w:rFonts w:ascii="Times New Roman" w:eastAsia="Times New Roman" w:hAnsi="Times New Roman" w:cs="Times New Roman"/>
                <w:color w:val="000000"/>
                <w:spacing w:val="1"/>
                <w:sz w:val="24"/>
                <w:szCs w:val="24"/>
                <w:lang w:val="ru-RU"/>
              </w:rPr>
              <w:t>к</w:t>
            </w:r>
            <w:r w:rsidRPr="002404C5">
              <w:rPr>
                <w:rFonts w:ascii="Times New Roman" w:eastAsia="Times New Roman" w:hAnsi="Times New Roman" w:cs="Times New Roman"/>
                <w:color w:val="000000"/>
                <w:w w:val="99"/>
                <w:sz w:val="24"/>
                <w:szCs w:val="24"/>
                <w:lang w:val="ru-RU"/>
              </w:rPr>
              <w:t>и</w:t>
            </w:r>
            <w:r w:rsidRPr="002404C5">
              <w:rPr>
                <w:rFonts w:ascii="Times New Roman" w:eastAsia="Times New Roman" w:hAnsi="Times New Roman" w:cs="Times New Roman"/>
                <w:color w:val="000000"/>
                <w:sz w:val="24"/>
                <w:szCs w:val="24"/>
                <w:lang w:val="ru-RU"/>
              </w:rPr>
              <w:t xml:space="preserve"> перенапряжен</w:t>
            </w:r>
            <w:r w:rsidRPr="002404C5">
              <w:rPr>
                <w:rFonts w:ascii="Times New Roman" w:eastAsia="Times New Roman" w:hAnsi="Times New Roman" w:cs="Times New Roman"/>
                <w:color w:val="000000"/>
                <w:spacing w:val="1"/>
                <w:sz w:val="24"/>
                <w:szCs w:val="24"/>
                <w:lang w:val="ru-RU"/>
              </w:rPr>
              <w:t>и</w:t>
            </w:r>
            <w:r w:rsidRPr="002404C5">
              <w:rPr>
                <w:rFonts w:ascii="Times New Roman" w:eastAsia="Times New Roman" w:hAnsi="Times New Roman" w:cs="Times New Roman"/>
                <w:color w:val="000000"/>
                <w:sz w:val="24"/>
                <w:szCs w:val="24"/>
                <w:lang w:val="ru-RU"/>
              </w:rPr>
              <w:t>я</w:t>
            </w:r>
          </w:p>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p>
        </w:tc>
      </w:tr>
    </w:tbl>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p>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p>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p>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p>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p>
    <w:p w:rsidR="002404C5" w:rsidRPr="002404C5" w:rsidRDefault="002404C5" w:rsidP="002404C5">
      <w:pPr>
        <w:spacing w:line="240" w:lineRule="auto"/>
        <w:rPr>
          <w:rFonts w:ascii="Times New Roman" w:eastAsia="Times New Roman" w:hAnsi="Times New Roman" w:cs="Times New Roman"/>
          <w:b/>
          <w:spacing w:val="1"/>
          <w:sz w:val="24"/>
          <w:szCs w:val="28"/>
          <w:lang w:val="ru-RU" w:eastAsia="ru-RU"/>
        </w:rPr>
      </w:pPr>
    </w:p>
    <w:p w:rsidR="002404C5" w:rsidRPr="002404C5" w:rsidRDefault="002404C5" w:rsidP="002404C5">
      <w:pPr>
        <w:spacing w:line="240" w:lineRule="auto"/>
        <w:jc w:val="center"/>
        <w:rPr>
          <w:rFonts w:ascii="Times New Roman" w:eastAsia="Times New Roman" w:hAnsi="Times New Roman" w:cs="Times New Roman"/>
          <w:b/>
          <w:spacing w:val="1"/>
          <w:sz w:val="28"/>
          <w:szCs w:val="28"/>
          <w:lang w:val="ru-RU" w:eastAsia="ru-RU"/>
        </w:rPr>
      </w:pPr>
      <w:r w:rsidRPr="002404C5">
        <w:rPr>
          <w:rFonts w:ascii="Times New Roman" w:eastAsia="Times New Roman" w:hAnsi="Times New Roman" w:cs="Times New Roman"/>
          <w:b/>
          <w:spacing w:val="1"/>
          <w:sz w:val="28"/>
          <w:szCs w:val="28"/>
          <w:lang w:eastAsia="ru-RU"/>
        </w:rPr>
        <w:t>I</w:t>
      </w:r>
      <w:r w:rsidRPr="002404C5">
        <w:rPr>
          <w:rFonts w:ascii="Times New Roman" w:eastAsia="Times New Roman" w:hAnsi="Times New Roman" w:cs="Times New Roman"/>
          <w:b/>
          <w:spacing w:val="1"/>
          <w:sz w:val="28"/>
          <w:szCs w:val="28"/>
          <w:lang w:val="ru-RU" w:eastAsia="ru-RU"/>
        </w:rPr>
        <w:t>.3 Контроль и оценка освоения учебной дисциплины</w:t>
      </w:r>
    </w:p>
    <w:p w:rsidR="002404C5" w:rsidRPr="002404C5" w:rsidRDefault="002404C5" w:rsidP="002404C5">
      <w:pPr>
        <w:spacing w:line="240" w:lineRule="auto"/>
        <w:jc w:val="center"/>
        <w:rPr>
          <w:rFonts w:ascii="Times New Roman" w:eastAsia="Times New Roman" w:hAnsi="Times New Roman" w:cs="Times New Roman"/>
          <w:b/>
          <w:spacing w:val="1"/>
          <w:sz w:val="28"/>
          <w:szCs w:val="28"/>
          <w:lang w:val="ru-RU" w:eastAsia="ru-RU"/>
        </w:rPr>
      </w:pPr>
    </w:p>
    <w:p w:rsidR="002404C5" w:rsidRPr="002404C5" w:rsidRDefault="002404C5" w:rsidP="002404C5">
      <w:pPr>
        <w:spacing w:line="240" w:lineRule="auto"/>
        <w:jc w:val="center"/>
        <w:rPr>
          <w:rFonts w:ascii="Times New Roman" w:eastAsia="Times New Roman" w:hAnsi="Times New Roman" w:cs="Times New Roman"/>
          <w:sz w:val="28"/>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29"/>
        <w:gridCol w:w="1334"/>
        <w:gridCol w:w="1531"/>
        <w:gridCol w:w="1334"/>
        <w:gridCol w:w="973"/>
        <w:gridCol w:w="1334"/>
      </w:tblGrid>
      <w:tr w:rsidR="002404C5" w:rsidRPr="00ED2014" w:rsidTr="002404C5">
        <w:tc>
          <w:tcPr>
            <w:tcW w:w="1817" w:type="dxa"/>
            <w:vMerge w:val="restart"/>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Элемент учебной дисциплины</w:t>
            </w:r>
          </w:p>
        </w:tc>
        <w:tc>
          <w:tcPr>
            <w:tcW w:w="7754" w:type="dxa"/>
            <w:gridSpan w:val="6"/>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Виды, формы и методы контроля</w:t>
            </w:r>
          </w:p>
        </w:tc>
      </w:tr>
      <w:tr w:rsidR="002404C5" w:rsidRPr="002404C5" w:rsidTr="002404C5">
        <w:tc>
          <w:tcPr>
            <w:tcW w:w="1817"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p>
        </w:tc>
        <w:tc>
          <w:tcPr>
            <w:tcW w:w="2633"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Текущий контроль</w:t>
            </w:r>
          </w:p>
        </w:tc>
        <w:tc>
          <w:tcPr>
            <w:tcW w:w="2836"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Рубежный контроль</w:t>
            </w:r>
          </w:p>
        </w:tc>
        <w:tc>
          <w:tcPr>
            <w:tcW w:w="2285"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Промежуточная аттестация</w:t>
            </w:r>
          </w:p>
        </w:tc>
      </w:tr>
      <w:tr w:rsidR="002404C5" w:rsidRPr="002404C5" w:rsidTr="002404C5">
        <w:tc>
          <w:tcPr>
            <w:tcW w:w="1817"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p>
        </w:tc>
        <w:tc>
          <w:tcPr>
            <w:tcW w:w="1312"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Форма и метод контроля</w:t>
            </w:r>
          </w:p>
        </w:tc>
        <w:tc>
          <w:tcPr>
            <w:tcW w:w="13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Проверяемые показатели результата обучения</w:t>
            </w:r>
          </w:p>
        </w:tc>
        <w:tc>
          <w:tcPr>
            <w:tcW w:w="151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Форма и метод контроля</w:t>
            </w:r>
          </w:p>
        </w:tc>
        <w:tc>
          <w:tcPr>
            <w:tcW w:w="13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Проверяемые показатели результата обучения</w:t>
            </w:r>
          </w:p>
        </w:tc>
        <w:tc>
          <w:tcPr>
            <w:tcW w:w="964"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Форма и метод контроля</w:t>
            </w:r>
          </w:p>
        </w:tc>
        <w:tc>
          <w:tcPr>
            <w:tcW w:w="13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Проверяемые показатели результата обучения</w:t>
            </w:r>
          </w:p>
        </w:tc>
      </w:tr>
      <w:tr w:rsidR="002404C5" w:rsidRPr="002404C5" w:rsidTr="002404C5">
        <w:trPr>
          <w:trHeight w:val="1234"/>
        </w:trPr>
        <w:tc>
          <w:tcPr>
            <w:tcW w:w="181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Раздел 1. Физическая культура как область знаний</w:t>
            </w:r>
          </w:p>
        </w:tc>
        <w:tc>
          <w:tcPr>
            <w:tcW w:w="1312"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p>
        </w:tc>
        <w:tc>
          <w:tcPr>
            <w:tcW w:w="13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p>
        </w:tc>
        <w:tc>
          <w:tcPr>
            <w:tcW w:w="151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Реферат</w:t>
            </w:r>
          </w:p>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 xml:space="preserve">(только для </w:t>
            </w:r>
            <w:proofErr w:type="gramStart"/>
            <w:r w:rsidRPr="002404C5">
              <w:rPr>
                <w:rFonts w:ascii="Times New Roman" w:eastAsia="Times New Roman" w:hAnsi="Times New Roman" w:cs="Times New Roman"/>
                <w:sz w:val="24"/>
                <w:szCs w:val="24"/>
                <w:lang w:val="ru-RU" w:eastAsia="ru-RU"/>
              </w:rPr>
              <w:t>освобожденных</w:t>
            </w:r>
            <w:proofErr w:type="gramEnd"/>
            <w:r w:rsidRPr="002404C5">
              <w:rPr>
                <w:rFonts w:ascii="Times New Roman" w:eastAsia="Times New Roman" w:hAnsi="Times New Roman" w:cs="Times New Roman"/>
                <w:sz w:val="24"/>
                <w:szCs w:val="24"/>
                <w:lang w:val="ru-RU" w:eastAsia="ru-RU"/>
              </w:rPr>
              <w:t xml:space="preserve"> от </w:t>
            </w:r>
            <w:proofErr w:type="spellStart"/>
            <w:r w:rsidRPr="002404C5">
              <w:rPr>
                <w:rFonts w:ascii="Times New Roman" w:eastAsia="Times New Roman" w:hAnsi="Times New Roman" w:cs="Times New Roman"/>
                <w:sz w:val="24"/>
                <w:szCs w:val="24"/>
                <w:lang w:val="ru-RU" w:eastAsia="ru-RU"/>
              </w:rPr>
              <w:t>физич</w:t>
            </w:r>
            <w:proofErr w:type="spellEnd"/>
            <w:r w:rsidRPr="002404C5">
              <w:rPr>
                <w:rFonts w:ascii="Times New Roman" w:eastAsia="Times New Roman" w:hAnsi="Times New Roman" w:cs="Times New Roman"/>
                <w:sz w:val="24"/>
                <w:szCs w:val="24"/>
                <w:lang w:val="ru-RU" w:eastAsia="ru-RU"/>
              </w:rPr>
              <w:t>. культ.)</w:t>
            </w:r>
          </w:p>
        </w:tc>
        <w:tc>
          <w:tcPr>
            <w:tcW w:w="1321" w:type="dxa"/>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proofErr w:type="gramStart"/>
            <w:r w:rsidRPr="002404C5">
              <w:rPr>
                <w:rFonts w:ascii="Times New Roman" w:eastAsia="Times New Roman" w:hAnsi="Times New Roman" w:cs="Times New Roman"/>
                <w:spacing w:val="1"/>
                <w:sz w:val="24"/>
                <w:szCs w:val="28"/>
                <w:lang w:val="ru-RU" w:eastAsia="ru-RU"/>
              </w:rPr>
              <w:t>ОК</w:t>
            </w:r>
            <w:proofErr w:type="gramEnd"/>
            <w:r w:rsidRPr="002404C5">
              <w:rPr>
                <w:rFonts w:ascii="Times New Roman" w:eastAsia="Times New Roman" w:hAnsi="Times New Roman" w:cs="Times New Roman"/>
                <w:spacing w:val="1"/>
                <w:sz w:val="24"/>
                <w:szCs w:val="28"/>
                <w:lang w:val="ru-RU" w:eastAsia="ru-RU"/>
              </w:rPr>
              <w:t xml:space="preserve"> 08</w:t>
            </w:r>
          </w:p>
        </w:tc>
        <w:tc>
          <w:tcPr>
            <w:tcW w:w="964"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Зачет. Д. зачет</w:t>
            </w:r>
          </w:p>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p>
          <w:p w:rsidR="002404C5" w:rsidRPr="002404C5" w:rsidRDefault="002404C5" w:rsidP="002404C5">
            <w:pPr>
              <w:spacing w:line="240" w:lineRule="auto"/>
              <w:rPr>
                <w:rFonts w:ascii="Times New Roman" w:eastAsia="Times New Roman" w:hAnsi="Times New Roman" w:cs="Times New Roman"/>
                <w:sz w:val="24"/>
                <w:szCs w:val="24"/>
                <w:lang w:val="ru-RU" w:eastAsia="ru-RU"/>
              </w:rPr>
            </w:pPr>
          </w:p>
        </w:tc>
        <w:tc>
          <w:tcPr>
            <w:tcW w:w="1321" w:type="dxa"/>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proofErr w:type="gramStart"/>
            <w:r w:rsidRPr="002404C5">
              <w:rPr>
                <w:rFonts w:ascii="Times New Roman" w:eastAsia="Times New Roman" w:hAnsi="Times New Roman" w:cs="Times New Roman"/>
                <w:spacing w:val="1"/>
                <w:sz w:val="24"/>
                <w:szCs w:val="28"/>
                <w:lang w:val="ru-RU" w:eastAsia="ru-RU"/>
              </w:rPr>
              <w:t>ОК</w:t>
            </w:r>
            <w:proofErr w:type="gramEnd"/>
            <w:r w:rsidRPr="002404C5">
              <w:rPr>
                <w:rFonts w:ascii="Times New Roman" w:eastAsia="Times New Roman" w:hAnsi="Times New Roman" w:cs="Times New Roman"/>
                <w:spacing w:val="1"/>
                <w:sz w:val="24"/>
                <w:szCs w:val="28"/>
                <w:lang w:val="ru-RU" w:eastAsia="ru-RU"/>
              </w:rPr>
              <w:t xml:space="preserve"> 08</w:t>
            </w:r>
          </w:p>
        </w:tc>
      </w:tr>
      <w:tr w:rsidR="002404C5" w:rsidRPr="002404C5" w:rsidTr="002404C5">
        <w:tc>
          <w:tcPr>
            <w:tcW w:w="181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Раздел 2 . Физическое совершенствование</w:t>
            </w:r>
          </w:p>
        </w:tc>
        <w:tc>
          <w:tcPr>
            <w:tcW w:w="1312"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proofErr w:type="spellStart"/>
            <w:r w:rsidRPr="002404C5">
              <w:rPr>
                <w:rFonts w:ascii="Times New Roman" w:eastAsia="Times New Roman" w:hAnsi="Times New Roman" w:cs="Times New Roman"/>
                <w:sz w:val="24"/>
                <w:szCs w:val="24"/>
                <w:lang w:val="ru-RU" w:eastAsia="ru-RU"/>
              </w:rPr>
              <w:t>Контрльные</w:t>
            </w:r>
            <w:proofErr w:type="spellEnd"/>
            <w:r w:rsidRPr="002404C5">
              <w:rPr>
                <w:rFonts w:ascii="Times New Roman" w:eastAsia="Times New Roman" w:hAnsi="Times New Roman" w:cs="Times New Roman"/>
                <w:sz w:val="24"/>
                <w:szCs w:val="24"/>
                <w:lang w:val="ru-RU" w:eastAsia="ru-RU"/>
              </w:rPr>
              <w:t xml:space="preserve"> нормативы</w:t>
            </w:r>
          </w:p>
        </w:tc>
        <w:tc>
          <w:tcPr>
            <w:tcW w:w="1321" w:type="dxa"/>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proofErr w:type="gramStart"/>
            <w:r w:rsidRPr="002404C5">
              <w:rPr>
                <w:rFonts w:ascii="Times New Roman" w:eastAsia="Times New Roman" w:hAnsi="Times New Roman" w:cs="Times New Roman"/>
                <w:spacing w:val="1"/>
                <w:sz w:val="24"/>
                <w:szCs w:val="28"/>
                <w:lang w:val="ru-RU" w:eastAsia="ru-RU"/>
              </w:rPr>
              <w:t>ОК</w:t>
            </w:r>
            <w:proofErr w:type="gramEnd"/>
            <w:r w:rsidRPr="002404C5">
              <w:rPr>
                <w:rFonts w:ascii="Times New Roman" w:eastAsia="Times New Roman" w:hAnsi="Times New Roman" w:cs="Times New Roman"/>
                <w:spacing w:val="1"/>
                <w:sz w:val="24"/>
                <w:szCs w:val="28"/>
                <w:lang w:val="ru-RU" w:eastAsia="ru-RU"/>
              </w:rPr>
              <w:t xml:space="preserve"> 08</w:t>
            </w:r>
          </w:p>
        </w:tc>
        <w:tc>
          <w:tcPr>
            <w:tcW w:w="151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Контрольные нормативы</w:t>
            </w:r>
          </w:p>
        </w:tc>
        <w:tc>
          <w:tcPr>
            <w:tcW w:w="1321" w:type="dxa"/>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proofErr w:type="gramStart"/>
            <w:r w:rsidRPr="002404C5">
              <w:rPr>
                <w:rFonts w:ascii="Times New Roman" w:eastAsia="Times New Roman" w:hAnsi="Times New Roman" w:cs="Times New Roman"/>
                <w:spacing w:val="1"/>
                <w:sz w:val="24"/>
                <w:szCs w:val="28"/>
                <w:lang w:val="ru-RU" w:eastAsia="ru-RU"/>
              </w:rPr>
              <w:t>ОК</w:t>
            </w:r>
            <w:proofErr w:type="gramEnd"/>
            <w:r w:rsidRPr="002404C5">
              <w:rPr>
                <w:rFonts w:ascii="Times New Roman" w:eastAsia="Times New Roman" w:hAnsi="Times New Roman" w:cs="Times New Roman"/>
                <w:spacing w:val="1"/>
                <w:sz w:val="24"/>
                <w:szCs w:val="28"/>
                <w:lang w:val="ru-RU" w:eastAsia="ru-RU"/>
              </w:rPr>
              <w:t xml:space="preserve"> 08</w:t>
            </w:r>
          </w:p>
        </w:tc>
        <w:tc>
          <w:tcPr>
            <w:tcW w:w="964" w:type="dxa"/>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p>
        </w:tc>
        <w:tc>
          <w:tcPr>
            <w:tcW w:w="1321" w:type="dxa"/>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proofErr w:type="gramStart"/>
            <w:r w:rsidRPr="002404C5">
              <w:rPr>
                <w:rFonts w:ascii="Times New Roman" w:eastAsia="Times New Roman" w:hAnsi="Times New Roman" w:cs="Times New Roman"/>
                <w:spacing w:val="1"/>
                <w:sz w:val="24"/>
                <w:szCs w:val="28"/>
                <w:lang w:val="ru-RU" w:eastAsia="ru-RU"/>
              </w:rPr>
              <w:t>ОК</w:t>
            </w:r>
            <w:proofErr w:type="gramEnd"/>
            <w:r w:rsidRPr="002404C5">
              <w:rPr>
                <w:rFonts w:ascii="Times New Roman" w:eastAsia="Times New Roman" w:hAnsi="Times New Roman" w:cs="Times New Roman"/>
                <w:spacing w:val="1"/>
                <w:sz w:val="24"/>
                <w:szCs w:val="28"/>
                <w:lang w:val="ru-RU" w:eastAsia="ru-RU"/>
              </w:rPr>
              <w:t xml:space="preserve"> 08</w:t>
            </w:r>
          </w:p>
        </w:tc>
      </w:tr>
    </w:tbl>
    <w:p w:rsidR="002404C5" w:rsidRPr="002404C5" w:rsidRDefault="002404C5" w:rsidP="002404C5">
      <w:pPr>
        <w:spacing w:line="240" w:lineRule="auto"/>
        <w:jc w:val="center"/>
        <w:rPr>
          <w:rFonts w:ascii="Times New Roman" w:eastAsia="Times New Roman" w:hAnsi="Times New Roman" w:cs="Times New Roman"/>
          <w:b/>
          <w:sz w:val="28"/>
          <w:szCs w:val="28"/>
          <w:lang w:val="ru-RU" w:eastAsia="ru-RU"/>
        </w:rPr>
      </w:pPr>
    </w:p>
    <w:p w:rsidR="002404C5" w:rsidRPr="002404C5" w:rsidRDefault="002404C5" w:rsidP="002404C5">
      <w:pPr>
        <w:spacing w:line="360" w:lineRule="auto"/>
        <w:jc w:val="both"/>
        <w:rPr>
          <w:rFonts w:ascii="Times New Roman" w:eastAsia="Times New Roman" w:hAnsi="Times New Roman" w:cs="Times New Roman"/>
          <w:b/>
          <w:sz w:val="28"/>
          <w:szCs w:val="28"/>
          <w:lang w:val="ru-RU" w:eastAsia="ru-RU"/>
        </w:rPr>
        <w:sectPr w:rsidR="002404C5" w:rsidRPr="002404C5" w:rsidSect="002404C5">
          <w:footerReference w:type="even" r:id="rId12"/>
          <w:footerReference w:type="default" r:id="rId13"/>
          <w:pgSz w:w="11906" w:h="16838"/>
          <w:pgMar w:top="851" w:right="850" w:bottom="1134" w:left="1701" w:header="709" w:footer="709" w:gutter="0"/>
          <w:cols w:space="708"/>
          <w:docGrid w:linePitch="360"/>
        </w:sectPr>
      </w:pPr>
    </w:p>
    <w:p w:rsidR="002404C5" w:rsidRPr="002404C5" w:rsidRDefault="002404C5" w:rsidP="002404C5">
      <w:pPr>
        <w:spacing w:line="240" w:lineRule="auto"/>
        <w:jc w:val="center"/>
        <w:rPr>
          <w:rFonts w:ascii="Times New Roman" w:eastAsia="Times New Roman" w:hAnsi="Times New Roman" w:cs="Times New Roman"/>
          <w:b/>
          <w:spacing w:val="-1"/>
          <w:sz w:val="28"/>
          <w:szCs w:val="28"/>
          <w:lang w:val="ru-RU" w:eastAsia="ru-RU"/>
        </w:rPr>
      </w:pPr>
      <w:r w:rsidRPr="002404C5">
        <w:rPr>
          <w:rFonts w:ascii="Times New Roman" w:eastAsia="Times New Roman" w:hAnsi="Times New Roman" w:cs="Times New Roman"/>
          <w:b/>
          <w:spacing w:val="-1"/>
          <w:sz w:val="28"/>
          <w:szCs w:val="28"/>
          <w:lang w:val="ru-RU" w:eastAsia="ru-RU"/>
        </w:rPr>
        <w:t>1 Комплект оценочных средств, для</w:t>
      </w:r>
      <w:r w:rsidRPr="002404C5">
        <w:rPr>
          <w:rFonts w:ascii="Times New Roman" w:eastAsia="Times New Roman" w:hAnsi="Times New Roman" w:cs="Times New Roman"/>
          <w:b/>
          <w:spacing w:val="-13"/>
          <w:sz w:val="28"/>
          <w:szCs w:val="28"/>
          <w:lang w:val="ru-RU" w:eastAsia="ru-RU"/>
        </w:rPr>
        <w:t xml:space="preserve"> </w:t>
      </w:r>
      <w:r w:rsidRPr="002404C5">
        <w:rPr>
          <w:rFonts w:ascii="Times New Roman" w:eastAsia="Times New Roman" w:hAnsi="Times New Roman" w:cs="Times New Roman"/>
          <w:b/>
          <w:spacing w:val="-1"/>
          <w:sz w:val="28"/>
          <w:szCs w:val="28"/>
          <w:lang w:val="ru-RU" w:eastAsia="ru-RU"/>
        </w:rPr>
        <w:t>текущего</w:t>
      </w:r>
      <w:r w:rsidRPr="002404C5">
        <w:rPr>
          <w:rFonts w:ascii="Times New Roman" w:eastAsia="Times New Roman" w:hAnsi="Times New Roman" w:cs="Times New Roman"/>
          <w:b/>
          <w:spacing w:val="-14"/>
          <w:sz w:val="28"/>
          <w:szCs w:val="28"/>
          <w:lang w:val="ru-RU" w:eastAsia="ru-RU"/>
        </w:rPr>
        <w:t xml:space="preserve"> (в том числе рубежного) </w:t>
      </w:r>
      <w:r w:rsidRPr="002404C5">
        <w:rPr>
          <w:rFonts w:ascii="Times New Roman" w:eastAsia="Times New Roman" w:hAnsi="Times New Roman" w:cs="Times New Roman"/>
          <w:b/>
          <w:spacing w:val="-1"/>
          <w:sz w:val="28"/>
          <w:szCs w:val="28"/>
          <w:lang w:val="ru-RU" w:eastAsia="ru-RU"/>
        </w:rPr>
        <w:t>контроля</w:t>
      </w:r>
    </w:p>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w:t>
      </w:r>
    </w:p>
    <w:p w:rsidR="002404C5" w:rsidRPr="002404C5" w:rsidRDefault="002404C5" w:rsidP="002404C5">
      <w:pPr>
        <w:spacing w:line="360" w:lineRule="auto"/>
        <w:jc w:val="center"/>
        <w:rPr>
          <w:rFonts w:ascii="Times New Roman" w:eastAsia="Times New Roman" w:hAnsi="Times New Roman" w:cs="Times New Roman"/>
          <w:sz w:val="24"/>
          <w:szCs w:val="24"/>
          <w:lang w:val="ru-RU" w:eastAsia="ru-RU"/>
        </w:rPr>
      </w:pPr>
    </w:p>
    <w:p w:rsidR="002404C5" w:rsidRPr="002404C5" w:rsidRDefault="002404C5" w:rsidP="002404C5">
      <w:pPr>
        <w:spacing w:line="360" w:lineRule="auto"/>
        <w:jc w:val="center"/>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sz w:val="24"/>
          <w:szCs w:val="24"/>
          <w:lang w:val="ru-RU" w:eastAsia="ru-RU"/>
        </w:rPr>
        <w:t>Таблица контрольных нормативов (в том числе для промежуточной аттестации)</w:t>
      </w:r>
    </w:p>
    <w:tbl>
      <w:tblPr>
        <w:tblW w:w="1276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866"/>
        <w:gridCol w:w="898"/>
        <w:gridCol w:w="709"/>
        <w:gridCol w:w="709"/>
        <w:gridCol w:w="709"/>
        <w:gridCol w:w="850"/>
        <w:gridCol w:w="709"/>
        <w:gridCol w:w="567"/>
        <w:gridCol w:w="850"/>
        <w:gridCol w:w="709"/>
        <w:gridCol w:w="709"/>
        <w:gridCol w:w="709"/>
        <w:gridCol w:w="708"/>
        <w:gridCol w:w="709"/>
      </w:tblGrid>
      <w:tr w:rsidR="002404C5" w:rsidRPr="002404C5" w:rsidTr="002404C5">
        <w:tc>
          <w:tcPr>
            <w:tcW w:w="358"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roofErr w:type="gramStart"/>
            <w:r w:rsidRPr="002404C5">
              <w:rPr>
                <w:rFonts w:ascii="Times New Roman" w:eastAsia="Times New Roman" w:hAnsi="Times New Roman" w:cs="Times New Roman"/>
                <w:sz w:val="20"/>
                <w:szCs w:val="20"/>
                <w:lang w:val="ru-RU" w:eastAsia="ru-RU"/>
              </w:rPr>
              <w:t>п</w:t>
            </w:r>
            <w:proofErr w:type="gramEnd"/>
            <w:r w:rsidRPr="002404C5">
              <w:rPr>
                <w:rFonts w:ascii="Times New Roman" w:eastAsia="Times New Roman" w:hAnsi="Times New Roman" w:cs="Times New Roman"/>
                <w:sz w:val="20"/>
                <w:szCs w:val="20"/>
                <w:lang w:val="ru-RU" w:eastAsia="ru-RU"/>
              </w:rPr>
              <w:t>/п</w:t>
            </w:r>
          </w:p>
        </w:tc>
        <w:tc>
          <w:tcPr>
            <w:tcW w:w="2866" w:type="dxa"/>
            <w:vMerge w:val="restart"/>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898"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127" w:type="dxa"/>
            <w:gridSpan w:val="3"/>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 курс</w:t>
            </w:r>
          </w:p>
        </w:tc>
        <w:tc>
          <w:tcPr>
            <w:tcW w:w="2126" w:type="dxa"/>
            <w:gridSpan w:val="3"/>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 курс</w:t>
            </w:r>
          </w:p>
        </w:tc>
        <w:tc>
          <w:tcPr>
            <w:tcW w:w="2268" w:type="dxa"/>
            <w:gridSpan w:val="3"/>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 курс</w:t>
            </w:r>
          </w:p>
        </w:tc>
        <w:tc>
          <w:tcPr>
            <w:tcW w:w="2126" w:type="dxa"/>
            <w:gridSpan w:val="3"/>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 xml:space="preserve">4   курс </w:t>
            </w:r>
          </w:p>
        </w:tc>
      </w:tr>
      <w:tr w:rsidR="002404C5" w:rsidRPr="002404C5" w:rsidTr="002404C5">
        <w:tc>
          <w:tcPr>
            <w:tcW w:w="358"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66" w:type="dxa"/>
            <w:vMerge/>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898"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09"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09"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09"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850"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09"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56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850"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09"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09"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09"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08"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09"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r>
    </w:tbl>
    <w:p w:rsidR="002404C5" w:rsidRPr="002404C5" w:rsidRDefault="002404C5" w:rsidP="002404C5">
      <w:pPr>
        <w:spacing w:line="240" w:lineRule="auto"/>
        <w:rPr>
          <w:rFonts w:ascii="Times New Roman" w:eastAsia="Times New Roman" w:hAnsi="Times New Roman" w:cs="Times New Roman"/>
          <w:b/>
          <w:sz w:val="24"/>
          <w:szCs w:val="24"/>
          <w:lang w:val="ru-RU" w:eastAsia="ru-RU"/>
        </w:rPr>
      </w:pPr>
      <w:r w:rsidRPr="002404C5">
        <w:rPr>
          <w:rFonts w:ascii="Times New Roman" w:eastAsia="Times New Roman" w:hAnsi="Times New Roman" w:cs="Times New Roman"/>
          <w:b/>
          <w:sz w:val="24"/>
          <w:szCs w:val="24"/>
          <w:lang w:val="ru-RU" w:eastAsia="ru-RU"/>
        </w:rPr>
        <w:t>ЛЕГКАЯ АТЛЕТИКА</w:t>
      </w:r>
    </w:p>
    <w:tbl>
      <w:tblPr>
        <w:tblW w:w="1279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880"/>
        <w:gridCol w:w="931"/>
        <w:gridCol w:w="721"/>
        <w:gridCol w:w="693"/>
        <w:gridCol w:w="721"/>
        <w:gridCol w:w="721"/>
        <w:gridCol w:w="721"/>
        <w:gridCol w:w="721"/>
        <w:gridCol w:w="721"/>
        <w:gridCol w:w="721"/>
        <w:gridCol w:w="721"/>
        <w:gridCol w:w="721"/>
        <w:gridCol w:w="721"/>
        <w:gridCol w:w="721"/>
      </w:tblGrid>
      <w:tr w:rsidR="002404C5" w:rsidRPr="002404C5" w:rsidTr="002404C5">
        <w:trPr>
          <w:trHeight w:val="192"/>
        </w:trPr>
        <w:tc>
          <w:tcPr>
            <w:tcW w:w="359"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w:t>
            </w:r>
          </w:p>
        </w:tc>
        <w:tc>
          <w:tcPr>
            <w:tcW w:w="2880"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 м (сек.)</w:t>
            </w: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5,7</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5,9</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6,1</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5,6</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5,6</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5,7</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5,9</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6,1</w:t>
            </w:r>
          </w:p>
        </w:tc>
      </w:tr>
      <w:tr w:rsidR="002404C5" w:rsidRPr="002404C5" w:rsidTr="002404C5">
        <w:trPr>
          <w:trHeight w:val="191"/>
        </w:trPr>
        <w:tc>
          <w:tcPr>
            <w:tcW w:w="359"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80"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4,9</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5,1</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5,4</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5,2</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4,7</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4,9</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1" w:type="dxa"/>
            <w:shd w:val="clear" w:color="auto" w:fill="auto"/>
          </w:tcPr>
          <w:p w:rsidR="002404C5" w:rsidRPr="002404C5" w:rsidRDefault="002404C5" w:rsidP="002404C5">
            <w:pPr>
              <w:tabs>
                <w:tab w:val="left" w:pos="522"/>
              </w:tabs>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4,6</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4,9</w:t>
            </w:r>
          </w:p>
        </w:tc>
      </w:tr>
      <w:tr w:rsidR="002404C5" w:rsidRPr="002404C5" w:rsidTr="002404C5">
        <w:trPr>
          <w:trHeight w:val="229"/>
        </w:trPr>
        <w:tc>
          <w:tcPr>
            <w:tcW w:w="359"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w:t>
            </w:r>
          </w:p>
        </w:tc>
        <w:tc>
          <w:tcPr>
            <w:tcW w:w="2880"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 с/ходу (сек.)</w:t>
            </w: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4,7</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4,9</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5,1</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4,6</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4,6</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4,7</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4,9</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5,1</w:t>
            </w:r>
          </w:p>
        </w:tc>
      </w:tr>
      <w:tr w:rsidR="002404C5" w:rsidRPr="002404C5" w:rsidTr="002404C5">
        <w:trPr>
          <w:trHeight w:val="229"/>
        </w:trPr>
        <w:tc>
          <w:tcPr>
            <w:tcW w:w="359"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80"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3,9</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4,1</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4,4</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4,2</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3,7</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3,9</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3,6</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3,9</w:t>
            </w:r>
          </w:p>
        </w:tc>
      </w:tr>
      <w:tr w:rsidR="002404C5" w:rsidRPr="002404C5" w:rsidTr="002404C5">
        <w:trPr>
          <w:trHeight w:val="268"/>
        </w:trPr>
        <w:tc>
          <w:tcPr>
            <w:tcW w:w="359"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2880"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Челночный бег 10</w:t>
            </w:r>
            <w:r w:rsidRPr="002404C5">
              <w:rPr>
                <w:rFonts w:ascii="Times New Roman" w:eastAsia="Times New Roman" w:hAnsi="Times New Roman" w:cs="Times New Roman"/>
                <w:sz w:val="20"/>
                <w:szCs w:val="20"/>
                <w:lang w:eastAsia="ru-RU"/>
              </w:rPr>
              <w:t>x</w:t>
            </w:r>
            <w:r w:rsidRPr="002404C5">
              <w:rPr>
                <w:rFonts w:ascii="Times New Roman" w:eastAsia="Times New Roman" w:hAnsi="Times New Roman" w:cs="Times New Roman"/>
                <w:sz w:val="20"/>
                <w:szCs w:val="20"/>
                <w:lang w:val="ru-RU" w:eastAsia="ru-RU"/>
              </w:rPr>
              <w:t>10 м. (сек.)</w:t>
            </w: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31,5</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33,5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31,5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33,5</w:t>
            </w:r>
          </w:p>
        </w:tc>
      </w:tr>
      <w:tr w:rsidR="002404C5" w:rsidRPr="002404C5" w:rsidTr="002404C5">
        <w:trPr>
          <w:trHeight w:val="267"/>
        </w:trPr>
        <w:tc>
          <w:tcPr>
            <w:tcW w:w="359"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80"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1" w:type="dxa"/>
            <w:shd w:val="clear" w:color="auto" w:fill="auto"/>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29</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27,5</w:t>
            </w:r>
          </w:p>
        </w:tc>
      </w:tr>
      <w:tr w:rsidR="002404C5" w:rsidRPr="002404C5" w:rsidTr="002404C5">
        <w:trPr>
          <w:trHeight w:val="268"/>
        </w:trPr>
        <w:tc>
          <w:tcPr>
            <w:tcW w:w="359"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2880"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60м (сек.)</w:t>
            </w: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10,2</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10,4</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10,2</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10,7</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11,2</w:t>
            </w:r>
          </w:p>
        </w:tc>
      </w:tr>
      <w:tr w:rsidR="002404C5" w:rsidRPr="002404C5" w:rsidTr="002404C5">
        <w:trPr>
          <w:trHeight w:val="267"/>
        </w:trPr>
        <w:tc>
          <w:tcPr>
            <w:tcW w:w="359"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80"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1" w:type="dxa"/>
            <w:shd w:val="clear" w:color="auto" w:fill="auto"/>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8,8</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9,00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9,2</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8,6</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9,0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8,4</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8,6</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8,8</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8,4</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8,6</w:t>
            </w:r>
          </w:p>
        </w:tc>
      </w:tr>
      <w:tr w:rsidR="002404C5" w:rsidRPr="002404C5" w:rsidTr="002404C5">
        <w:trPr>
          <w:trHeight w:val="273"/>
        </w:trPr>
        <w:tc>
          <w:tcPr>
            <w:tcW w:w="359"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2880"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Прыжки в длину с места (</w:t>
            </w:r>
            <w:proofErr w:type="gramStart"/>
            <w:r w:rsidRPr="002404C5">
              <w:rPr>
                <w:rFonts w:ascii="Times New Roman" w:eastAsia="Times New Roman" w:hAnsi="Times New Roman" w:cs="Times New Roman"/>
                <w:sz w:val="20"/>
                <w:szCs w:val="20"/>
                <w:lang w:val="ru-RU" w:eastAsia="ru-RU"/>
              </w:rPr>
              <w:t>см</w:t>
            </w:r>
            <w:proofErr w:type="gramEnd"/>
            <w:r w:rsidRPr="002404C5">
              <w:rPr>
                <w:rFonts w:ascii="Times New Roman" w:eastAsia="Times New Roman" w:hAnsi="Times New Roman" w:cs="Times New Roman"/>
                <w:sz w:val="20"/>
                <w:szCs w:val="20"/>
                <w:lang w:val="ru-RU" w:eastAsia="ru-RU"/>
              </w:rPr>
              <w:t>)</w:t>
            </w: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210</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180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170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150</w:t>
            </w:r>
          </w:p>
        </w:tc>
      </w:tr>
      <w:tr w:rsidR="002404C5" w:rsidRPr="002404C5" w:rsidTr="002404C5">
        <w:trPr>
          <w:trHeight w:val="340"/>
        </w:trPr>
        <w:tc>
          <w:tcPr>
            <w:tcW w:w="359"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80"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1" w:type="dxa"/>
            <w:shd w:val="clear" w:color="auto" w:fill="auto"/>
            <w:vAlign w:val="center"/>
          </w:tcPr>
          <w:p w:rsidR="002404C5" w:rsidRPr="002404C5" w:rsidRDefault="002404C5" w:rsidP="002404C5">
            <w:pPr>
              <w:spacing w:line="240" w:lineRule="auto"/>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165</w:t>
            </w:r>
          </w:p>
        </w:tc>
        <w:tc>
          <w:tcPr>
            <w:tcW w:w="693" w:type="dxa"/>
            <w:shd w:val="clear" w:color="auto" w:fill="auto"/>
          </w:tcPr>
          <w:p w:rsidR="002404C5" w:rsidRPr="002404C5" w:rsidRDefault="002404C5" w:rsidP="002404C5">
            <w:pPr>
              <w:spacing w:line="240" w:lineRule="auto"/>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190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235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200</w:t>
            </w:r>
          </w:p>
        </w:tc>
      </w:tr>
      <w:tr w:rsidR="002404C5" w:rsidRPr="002404C5" w:rsidTr="002404C5">
        <w:trPr>
          <w:trHeight w:val="234"/>
        </w:trPr>
        <w:tc>
          <w:tcPr>
            <w:tcW w:w="359"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2880"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Кроссовый бег: 1км (мин.)</w:t>
            </w: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4,40</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5,35</w:t>
            </w:r>
          </w:p>
        </w:tc>
      </w:tr>
      <w:tr w:rsidR="002404C5" w:rsidRPr="002404C5" w:rsidTr="002404C5">
        <w:trPr>
          <w:trHeight w:val="331"/>
        </w:trPr>
        <w:tc>
          <w:tcPr>
            <w:tcW w:w="359"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80"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1" w:type="dxa"/>
            <w:shd w:val="clear" w:color="auto" w:fill="auto"/>
            <w:vAlign w:val="center"/>
          </w:tcPr>
          <w:p w:rsidR="002404C5" w:rsidRPr="002404C5" w:rsidRDefault="002404C5" w:rsidP="002404C5">
            <w:pPr>
              <w:spacing w:line="240" w:lineRule="auto"/>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3,40</w:t>
            </w:r>
          </w:p>
        </w:tc>
        <w:tc>
          <w:tcPr>
            <w:tcW w:w="693" w:type="dxa"/>
            <w:shd w:val="clear" w:color="auto" w:fill="auto"/>
          </w:tcPr>
          <w:p w:rsidR="002404C5" w:rsidRPr="002404C5" w:rsidRDefault="002404C5" w:rsidP="002404C5">
            <w:pPr>
              <w:spacing w:line="240" w:lineRule="auto"/>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3,45</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3,45</w:t>
            </w:r>
          </w:p>
        </w:tc>
      </w:tr>
      <w:tr w:rsidR="002404C5" w:rsidRPr="002404C5" w:rsidTr="002404C5">
        <w:trPr>
          <w:trHeight w:val="268"/>
        </w:trPr>
        <w:tc>
          <w:tcPr>
            <w:tcW w:w="359"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w:t>
            </w:r>
          </w:p>
        </w:tc>
        <w:tc>
          <w:tcPr>
            <w:tcW w:w="2880"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 км (мин.)</w:t>
            </w: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10,40</w:t>
            </w:r>
          </w:p>
        </w:tc>
        <w:tc>
          <w:tcPr>
            <w:tcW w:w="693"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11,4</w:t>
            </w:r>
          </w:p>
        </w:tc>
      </w:tr>
      <w:tr w:rsidR="002404C5" w:rsidRPr="002404C5" w:rsidTr="002404C5">
        <w:trPr>
          <w:trHeight w:val="267"/>
        </w:trPr>
        <w:tc>
          <w:tcPr>
            <w:tcW w:w="359"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80"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8,00</w:t>
            </w:r>
          </w:p>
        </w:tc>
        <w:tc>
          <w:tcPr>
            <w:tcW w:w="693" w:type="dxa"/>
            <w:shd w:val="clear" w:color="auto" w:fill="auto"/>
          </w:tcPr>
          <w:p w:rsidR="002404C5" w:rsidRPr="002404C5" w:rsidRDefault="002404C5" w:rsidP="002404C5">
            <w:pPr>
              <w:spacing w:line="240" w:lineRule="auto"/>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7,50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7,5</w:t>
            </w:r>
          </w:p>
        </w:tc>
      </w:tr>
      <w:tr w:rsidR="002404C5" w:rsidRPr="002404C5" w:rsidTr="002404C5">
        <w:trPr>
          <w:trHeight w:val="275"/>
        </w:trPr>
        <w:tc>
          <w:tcPr>
            <w:tcW w:w="359"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2880"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3км (мин.)</w:t>
            </w: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8619" w:type="dxa"/>
            <w:gridSpan w:val="1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Без учета времени</w:t>
            </w:r>
          </w:p>
        </w:tc>
      </w:tr>
      <w:tr w:rsidR="002404C5" w:rsidRPr="002404C5" w:rsidTr="002404C5">
        <w:trPr>
          <w:trHeight w:val="275"/>
        </w:trPr>
        <w:tc>
          <w:tcPr>
            <w:tcW w:w="359"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80"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1"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14,40</w:t>
            </w:r>
          </w:p>
        </w:tc>
        <w:tc>
          <w:tcPr>
            <w:tcW w:w="693" w:type="dxa"/>
            <w:shd w:val="clear" w:color="auto" w:fill="auto"/>
          </w:tcPr>
          <w:p w:rsidR="002404C5" w:rsidRPr="002404C5" w:rsidRDefault="002404C5" w:rsidP="002404C5">
            <w:pPr>
              <w:spacing w:line="240" w:lineRule="auto"/>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13,20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15,30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12,10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13,20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15,00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12,00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13,00</w:t>
            </w:r>
          </w:p>
        </w:tc>
        <w:tc>
          <w:tcPr>
            <w:tcW w:w="72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14,3</w:t>
            </w:r>
          </w:p>
        </w:tc>
      </w:tr>
      <w:tr w:rsidR="002404C5" w:rsidRPr="002404C5" w:rsidTr="002404C5">
        <w:trPr>
          <w:trHeight w:val="268"/>
        </w:trPr>
        <w:tc>
          <w:tcPr>
            <w:tcW w:w="359"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9</w:t>
            </w:r>
          </w:p>
        </w:tc>
        <w:tc>
          <w:tcPr>
            <w:tcW w:w="2880"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5км (мин.)</w:t>
            </w:r>
          </w:p>
        </w:tc>
        <w:tc>
          <w:tcPr>
            <w:tcW w:w="931" w:type="dxa"/>
            <w:tcBorders>
              <w:bottom w:val="single" w:sz="4" w:space="0" w:color="auto"/>
            </w:tcBorders>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8619" w:type="dxa"/>
            <w:gridSpan w:val="12"/>
            <w:tcBorders>
              <w:bottom w:val="single" w:sz="4" w:space="0" w:color="auto"/>
            </w:tcBorders>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Без учёта времени</w:t>
            </w:r>
          </w:p>
        </w:tc>
      </w:tr>
    </w:tbl>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p w:rsidR="002404C5" w:rsidRPr="002404C5" w:rsidRDefault="002404C5" w:rsidP="002404C5">
      <w:pPr>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ОФП и ППФП</w:t>
      </w:r>
    </w:p>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bl>
      <w:tblPr>
        <w:tblpPr w:leftFromText="180" w:rightFromText="180" w:vertAnchor="text" w:tblpX="-68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
        <w:gridCol w:w="2897"/>
        <w:gridCol w:w="933"/>
        <w:gridCol w:w="725"/>
        <w:gridCol w:w="697"/>
        <w:gridCol w:w="725"/>
        <w:gridCol w:w="661"/>
        <w:gridCol w:w="725"/>
        <w:gridCol w:w="725"/>
        <w:gridCol w:w="725"/>
        <w:gridCol w:w="725"/>
        <w:gridCol w:w="725"/>
        <w:gridCol w:w="725"/>
        <w:gridCol w:w="725"/>
        <w:gridCol w:w="725"/>
      </w:tblGrid>
      <w:tr w:rsidR="002404C5" w:rsidRPr="002404C5" w:rsidTr="002404C5">
        <w:trPr>
          <w:trHeight w:val="213"/>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10</w:t>
            </w:r>
          </w:p>
        </w:tc>
        <w:tc>
          <w:tcPr>
            <w:tcW w:w="2897" w:type="dxa"/>
            <w:vMerge w:val="restart"/>
            <w:shd w:val="clear" w:color="auto" w:fill="auto"/>
            <w:vAlign w:val="center"/>
          </w:tcPr>
          <w:p w:rsidR="002404C5" w:rsidRPr="002404C5" w:rsidRDefault="002404C5" w:rsidP="002404C5">
            <w:pPr>
              <w:spacing w:line="240" w:lineRule="auto"/>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Сгибание и разгибание рук лежа на полу</w:t>
            </w:r>
          </w:p>
        </w:tc>
        <w:tc>
          <w:tcPr>
            <w:tcW w:w="933"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девушки</w:t>
            </w:r>
          </w:p>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r>
      <w:tr w:rsidR="002404C5" w:rsidRPr="002404C5" w:rsidTr="002404C5">
        <w:trPr>
          <w:trHeight w:val="163"/>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r>
      <w:tr w:rsidR="002404C5" w:rsidRPr="002404C5" w:rsidTr="002404C5">
        <w:trPr>
          <w:trHeight w:val="200"/>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 xml:space="preserve"> </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r>
      <w:tr w:rsidR="002404C5" w:rsidRPr="002404C5" w:rsidTr="002404C5">
        <w:trPr>
          <w:trHeight w:val="70"/>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r>
      <w:tr w:rsidR="002404C5" w:rsidRPr="002404C5" w:rsidTr="002404C5">
        <w:trPr>
          <w:trHeight w:val="188"/>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11</w:t>
            </w:r>
          </w:p>
        </w:tc>
        <w:tc>
          <w:tcPr>
            <w:tcW w:w="2897" w:type="dxa"/>
            <w:vMerge w:val="restart"/>
            <w:shd w:val="clear" w:color="auto" w:fill="auto"/>
            <w:vAlign w:val="center"/>
          </w:tcPr>
          <w:p w:rsidR="002404C5" w:rsidRPr="002404C5" w:rsidRDefault="002404C5" w:rsidP="002404C5">
            <w:pPr>
              <w:spacing w:line="240" w:lineRule="auto"/>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Наклоны (кол-во раз)</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29</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29</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29</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r>
      <w:tr w:rsidR="002404C5" w:rsidRPr="002404C5" w:rsidTr="002404C5">
        <w:trPr>
          <w:trHeight w:val="70"/>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29</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r>
      <w:tr w:rsidR="002404C5" w:rsidRPr="002404C5" w:rsidTr="002404C5">
        <w:trPr>
          <w:trHeight w:val="383"/>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12</w:t>
            </w:r>
          </w:p>
        </w:tc>
        <w:tc>
          <w:tcPr>
            <w:tcW w:w="2897"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 xml:space="preserve">Подъем туловища из </w:t>
            </w:r>
            <w:proofErr w:type="gramStart"/>
            <w:r w:rsidRPr="002404C5">
              <w:rPr>
                <w:rFonts w:ascii="Times New Roman" w:eastAsia="Times New Roman" w:hAnsi="Times New Roman" w:cs="Times New Roman"/>
                <w:sz w:val="18"/>
                <w:szCs w:val="18"/>
                <w:lang w:val="ru-RU" w:eastAsia="ru-RU"/>
              </w:rPr>
              <w:t>положения</w:t>
            </w:r>
            <w:proofErr w:type="gramEnd"/>
            <w:r w:rsidRPr="002404C5">
              <w:rPr>
                <w:rFonts w:ascii="Times New Roman" w:eastAsia="Times New Roman" w:hAnsi="Times New Roman" w:cs="Times New Roman"/>
                <w:sz w:val="18"/>
                <w:szCs w:val="18"/>
                <w:lang w:val="ru-RU" w:eastAsia="ru-RU"/>
              </w:rPr>
              <w:t xml:space="preserve"> лежа на спине, руки за головой (кол-во раз)</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20</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r>
      <w:tr w:rsidR="002404C5" w:rsidRPr="002404C5" w:rsidTr="002404C5">
        <w:trPr>
          <w:trHeight w:val="70"/>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r>
      <w:tr w:rsidR="002404C5" w:rsidRPr="002404C5" w:rsidTr="002404C5">
        <w:trPr>
          <w:trHeight w:val="339"/>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13</w:t>
            </w:r>
          </w:p>
        </w:tc>
        <w:tc>
          <w:tcPr>
            <w:tcW w:w="2897"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 xml:space="preserve">Подъем из </w:t>
            </w:r>
            <w:proofErr w:type="gramStart"/>
            <w:r w:rsidRPr="002404C5">
              <w:rPr>
                <w:rFonts w:ascii="Times New Roman" w:eastAsia="Times New Roman" w:hAnsi="Times New Roman" w:cs="Times New Roman"/>
                <w:sz w:val="18"/>
                <w:szCs w:val="18"/>
                <w:lang w:val="ru-RU" w:eastAsia="ru-RU"/>
              </w:rPr>
              <w:t>положения</w:t>
            </w:r>
            <w:proofErr w:type="gramEnd"/>
            <w:r w:rsidRPr="002404C5">
              <w:rPr>
                <w:rFonts w:ascii="Times New Roman" w:eastAsia="Times New Roman" w:hAnsi="Times New Roman" w:cs="Times New Roman"/>
                <w:sz w:val="18"/>
                <w:szCs w:val="18"/>
                <w:lang w:val="ru-RU" w:eastAsia="ru-RU"/>
              </w:rPr>
              <w:t xml:space="preserve"> лежа, ноги закрепленные (кол-во раз в минуту)</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r>
      <w:tr w:rsidR="002404C5" w:rsidRPr="002404C5" w:rsidTr="002404C5">
        <w:trPr>
          <w:trHeight w:val="404"/>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40</w:t>
            </w:r>
          </w:p>
        </w:tc>
      </w:tr>
      <w:tr w:rsidR="002404C5" w:rsidRPr="002404C5" w:rsidTr="002404C5">
        <w:trPr>
          <w:trHeight w:val="446"/>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14</w:t>
            </w:r>
          </w:p>
        </w:tc>
        <w:tc>
          <w:tcPr>
            <w:tcW w:w="2897"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Прыжки через скакалку 30 с., (кол-во раз)</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68</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66</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68</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68</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76</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w:t>
            </w:r>
          </w:p>
        </w:tc>
      </w:tr>
      <w:tr w:rsidR="002404C5" w:rsidRPr="002404C5" w:rsidTr="002404C5">
        <w:trPr>
          <w:trHeight w:val="144"/>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66</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68</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64</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64</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66</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64</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68</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68</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70</w:t>
            </w:r>
          </w:p>
        </w:tc>
      </w:tr>
      <w:tr w:rsidR="002404C5" w:rsidRPr="002404C5" w:rsidTr="002404C5">
        <w:trPr>
          <w:trHeight w:val="219"/>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15</w:t>
            </w:r>
          </w:p>
        </w:tc>
        <w:tc>
          <w:tcPr>
            <w:tcW w:w="2897"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Прыжки через скакалку</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 мин.</w:t>
            </w:r>
          </w:p>
        </w:tc>
        <w:tc>
          <w:tcPr>
            <w:tcW w:w="697"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 мин.</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сек</w:t>
            </w:r>
          </w:p>
        </w:tc>
        <w:tc>
          <w:tcPr>
            <w:tcW w:w="661"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мин</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мин</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сек</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мин</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мин</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сек</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мин</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мин</w:t>
            </w:r>
          </w:p>
        </w:tc>
        <w:tc>
          <w:tcPr>
            <w:tcW w:w="725"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сек</w:t>
            </w:r>
          </w:p>
        </w:tc>
      </w:tr>
      <w:tr w:rsidR="002404C5" w:rsidRPr="002404C5" w:rsidTr="002404C5">
        <w:trPr>
          <w:trHeight w:val="70"/>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697"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661"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r>
      <w:tr w:rsidR="002404C5" w:rsidRPr="002404C5" w:rsidTr="002404C5">
        <w:trPr>
          <w:trHeight w:val="213"/>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16</w:t>
            </w:r>
          </w:p>
        </w:tc>
        <w:tc>
          <w:tcPr>
            <w:tcW w:w="2897"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Комплексное упражнение (30 наклонов + 30 отжиманий)</w:t>
            </w:r>
          </w:p>
        </w:tc>
        <w:tc>
          <w:tcPr>
            <w:tcW w:w="933"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20</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r>
      <w:tr w:rsidR="002404C5" w:rsidRPr="002404C5" w:rsidTr="002404C5">
        <w:trPr>
          <w:trHeight w:val="225"/>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22</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w:t>
            </w:r>
          </w:p>
        </w:tc>
      </w:tr>
      <w:tr w:rsidR="002404C5" w:rsidRPr="002404C5" w:rsidTr="002404C5">
        <w:trPr>
          <w:trHeight w:val="225"/>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17</w:t>
            </w:r>
          </w:p>
        </w:tc>
        <w:tc>
          <w:tcPr>
            <w:tcW w:w="2897"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Подтягивание на перекладине</w:t>
            </w:r>
          </w:p>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 xml:space="preserve">Подтягивание </w:t>
            </w:r>
            <w:proofErr w:type="gramStart"/>
            <w:r w:rsidRPr="002404C5">
              <w:rPr>
                <w:rFonts w:ascii="Times New Roman" w:eastAsia="Times New Roman" w:hAnsi="Times New Roman" w:cs="Times New Roman"/>
                <w:sz w:val="18"/>
                <w:szCs w:val="18"/>
                <w:lang w:val="ru-RU" w:eastAsia="ru-RU"/>
              </w:rPr>
              <w:t>на</w:t>
            </w:r>
            <w:proofErr w:type="gramEnd"/>
            <w:r w:rsidRPr="002404C5">
              <w:rPr>
                <w:rFonts w:ascii="Times New Roman" w:eastAsia="Times New Roman" w:hAnsi="Times New Roman" w:cs="Times New Roman"/>
                <w:sz w:val="18"/>
                <w:szCs w:val="18"/>
                <w:lang w:val="ru-RU" w:eastAsia="ru-RU"/>
              </w:rPr>
              <w:t xml:space="preserve"> низкой</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r>
      <w:tr w:rsidR="002404C5" w:rsidRPr="002404C5" w:rsidTr="002404C5">
        <w:trPr>
          <w:trHeight w:val="277"/>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15</w:t>
            </w:r>
          </w:p>
        </w:tc>
      </w:tr>
      <w:tr w:rsidR="002404C5" w:rsidRPr="002404C5" w:rsidTr="002404C5">
        <w:trPr>
          <w:trHeight w:val="357"/>
        </w:trPr>
        <w:tc>
          <w:tcPr>
            <w:tcW w:w="435"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18</w:t>
            </w:r>
          </w:p>
        </w:tc>
        <w:tc>
          <w:tcPr>
            <w:tcW w:w="2897" w:type="dxa"/>
            <w:shd w:val="clear" w:color="auto" w:fill="auto"/>
            <w:vAlign w:val="center"/>
          </w:tcPr>
          <w:p w:rsidR="002404C5" w:rsidRPr="002404C5" w:rsidRDefault="002404C5" w:rsidP="002404C5">
            <w:pPr>
              <w:spacing w:line="240" w:lineRule="auto"/>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Подъем ног к хвату (кол-во раз)</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r>
      <w:tr w:rsidR="002404C5" w:rsidRPr="002404C5" w:rsidTr="002404C5">
        <w:trPr>
          <w:trHeight w:val="227"/>
        </w:trPr>
        <w:tc>
          <w:tcPr>
            <w:tcW w:w="435"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19</w:t>
            </w:r>
          </w:p>
        </w:tc>
        <w:tc>
          <w:tcPr>
            <w:tcW w:w="2897"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Подъем ног до угл</w:t>
            </w:r>
            <w:proofErr w:type="gramStart"/>
            <w:r w:rsidRPr="002404C5">
              <w:rPr>
                <w:rFonts w:ascii="Times New Roman" w:eastAsia="Times New Roman" w:hAnsi="Times New Roman" w:cs="Times New Roman"/>
                <w:sz w:val="18"/>
                <w:szCs w:val="18"/>
                <w:lang w:val="ru-RU" w:eastAsia="ru-RU"/>
              </w:rPr>
              <w:t>а(</w:t>
            </w:r>
            <w:proofErr w:type="gramEnd"/>
            <w:r w:rsidRPr="002404C5">
              <w:rPr>
                <w:rFonts w:ascii="Times New Roman" w:eastAsia="Times New Roman" w:hAnsi="Times New Roman" w:cs="Times New Roman"/>
                <w:sz w:val="18"/>
                <w:szCs w:val="18"/>
                <w:lang w:val="ru-RU" w:eastAsia="ru-RU"/>
              </w:rPr>
              <w:t>кол-во раз)</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r>
      <w:tr w:rsidR="002404C5" w:rsidRPr="002404C5" w:rsidTr="002404C5">
        <w:trPr>
          <w:trHeight w:val="289"/>
        </w:trPr>
        <w:tc>
          <w:tcPr>
            <w:tcW w:w="435"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20</w:t>
            </w:r>
          </w:p>
        </w:tc>
        <w:tc>
          <w:tcPr>
            <w:tcW w:w="2897" w:type="dxa"/>
            <w:shd w:val="clear" w:color="auto" w:fill="auto"/>
            <w:vAlign w:val="center"/>
          </w:tcPr>
          <w:p w:rsidR="002404C5" w:rsidRPr="002404C5" w:rsidRDefault="002404C5" w:rsidP="002404C5">
            <w:pPr>
              <w:spacing w:line="240" w:lineRule="auto"/>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Выход силой на перекладине</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w:t>
            </w:r>
          </w:p>
        </w:tc>
        <w:tc>
          <w:tcPr>
            <w:tcW w:w="661" w:type="dxa"/>
            <w:shd w:val="clear" w:color="auto" w:fill="auto"/>
          </w:tcPr>
          <w:p w:rsidR="002404C5" w:rsidRPr="002404C5" w:rsidRDefault="002404C5" w:rsidP="002404C5">
            <w:pPr>
              <w:spacing w:line="240" w:lineRule="auto"/>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 xml:space="preserve">   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r>
      <w:tr w:rsidR="002404C5" w:rsidRPr="002404C5" w:rsidTr="002404C5">
        <w:trPr>
          <w:trHeight w:val="219"/>
        </w:trPr>
        <w:tc>
          <w:tcPr>
            <w:tcW w:w="435"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21</w:t>
            </w:r>
          </w:p>
        </w:tc>
        <w:tc>
          <w:tcPr>
            <w:tcW w:w="2897"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Приседание на одной ноге</w:t>
            </w:r>
          </w:p>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 xml:space="preserve"> (кол-во раз)</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r>
      <w:tr w:rsidR="002404C5" w:rsidRPr="002404C5" w:rsidTr="002404C5">
        <w:trPr>
          <w:trHeight w:val="218"/>
        </w:trPr>
        <w:tc>
          <w:tcPr>
            <w:tcW w:w="435"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97"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w:t>
            </w:r>
          </w:p>
        </w:tc>
      </w:tr>
      <w:tr w:rsidR="002404C5" w:rsidRPr="002404C5" w:rsidTr="002404C5">
        <w:trPr>
          <w:trHeight w:val="436"/>
        </w:trPr>
        <w:tc>
          <w:tcPr>
            <w:tcW w:w="435"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22</w:t>
            </w:r>
          </w:p>
        </w:tc>
        <w:tc>
          <w:tcPr>
            <w:tcW w:w="2897"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Комплексное силовое упражнение (подтягивание + подъем к хвату)</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9</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9</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7</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9</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9</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r>
      <w:tr w:rsidR="002404C5" w:rsidRPr="002404C5" w:rsidTr="002404C5">
        <w:trPr>
          <w:trHeight w:val="408"/>
        </w:trPr>
        <w:tc>
          <w:tcPr>
            <w:tcW w:w="435"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23</w:t>
            </w:r>
          </w:p>
        </w:tc>
        <w:tc>
          <w:tcPr>
            <w:tcW w:w="2897"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Толчок гири (16кг) (кол-во раз)</w:t>
            </w:r>
          </w:p>
        </w:tc>
        <w:tc>
          <w:tcPr>
            <w:tcW w:w="933" w:type="dxa"/>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697"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661"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8</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10</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16</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14</w:t>
            </w:r>
          </w:p>
        </w:tc>
        <w:tc>
          <w:tcPr>
            <w:tcW w:w="725" w:type="dxa"/>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12</w:t>
            </w:r>
          </w:p>
        </w:tc>
      </w:tr>
    </w:tbl>
    <w:p w:rsidR="002404C5" w:rsidRPr="002404C5" w:rsidRDefault="002404C5" w:rsidP="002404C5">
      <w:pPr>
        <w:spacing w:line="240" w:lineRule="auto"/>
        <w:rPr>
          <w:rFonts w:ascii="Times New Roman" w:eastAsia="Times New Roman" w:hAnsi="Times New Roman" w:cs="Times New Roman"/>
          <w:b/>
          <w:sz w:val="24"/>
          <w:szCs w:val="24"/>
          <w:lang w:val="ru-RU" w:eastAsia="ru-RU"/>
        </w:rPr>
      </w:pPr>
      <w:r w:rsidRPr="002404C5">
        <w:rPr>
          <w:rFonts w:ascii="Times New Roman" w:eastAsia="Times New Roman" w:hAnsi="Times New Roman" w:cs="Times New Roman"/>
          <w:b/>
          <w:sz w:val="24"/>
          <w:szCs w:val="24"/>
          <w:lang w:val="ru-RU" w:eastAsia="ru-RU"/>
        </w:rPr>
        <w:br w:type="textWrapping" w:clear="all"/>
      </w:r>
    </w:p>
    <w:p w:rsidR="002404C5" w:rsidRPr="002404C5" w:rsidRDefault="002404C5" w:rsidP="002404C5">
      <w:pPr>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БАСКЕТБОЛ</w:t>
      </w:r>
    </w:p>
    <w:tbl>
      <w:tblPr>
        <w:tblW w:w="12797"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803"/>
        <w:gridCol w:w="17"/>
        <w:gridCol w:w="991"/>
        <w:gridCol w:w="49"/>
        <w:gridCol w:w="662"/>
        <w:gridCol w:w="54"/>
        <w:gridCol w:w="660"/>
        <w:gridCol w:w="31"/>
        <w:gridCol w:w="681"/>
        <w:gridCol w:w="35"/>
        <w:gridCol w:w="678"/>
        <w:gridCol w:w="39"/>
        <w:gridCol w:w="674"/>
        <w:gridCol w:w="43"/>
        <w:gridCol w:w="670"/>
        <w:gridCol w:w="47"/>
        <w:gridCol w:w="666"/>
        <w:gridCol w:w="51"/>
        <w:gridCol w:w="662"/>
        <w:gridCol w:w="55"/>
        <w:gridCol w:w="658"/>
        <w:gridCol w:w="58"/>
        <w:gridCol w:w="656"/>
        <w:gridCol w:w="9"/>
        <w:gridCol w:w="703"/>
        <w:gridCol w:w="13"/>
        <w:gridCol w:w="699"/>
        <w:gridCol w:w="17"/>
      </w:tblGrid>
      <w:tr w:rsidR="002404C5" w:rsidRPr="002404C5" w:rsidTr="002404C5">
        <w:trPr>
          <w:trHeight w:val="481"/>
        </w:trPr>
        <w:tc>
          <w:tcPr>
            <w:tcW w:w="358"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w:t>
            </w:r>
          </w:p>
        </w:tc>
        <w:tc>
          <w:tcPr>
            <w:tcW w:w="2848" w:type="dxa"/>
            <w:gridSpan w:val="2"/>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Штрафной бросок (кол-во попаданий в кольцо из 10-и попыток)</w:t>
            </w:r>
          </w:p>
        </w:tc>
        <w:tc>
          <w:tcPr>
            <w:tcW w:w="1041" w:type="dxa"/>
            <w:gridSpan w:val="2"/>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693"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667"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r>
      <w:tr w:rsidR="002404C5" w:rsidRPr="002404C5" w:rsidTr="002404C5">
        <w:trPr>
          <w:trHeight w:val="182"/>
        </w:trPr>
        <w:tc>
          <w:tcPr>
            <w:tcW w:w="358"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48" w:type="dxa"/>
            <w:gridSpan w:val="2"/>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1041" w:type="dxa"/>
            <w:gridSpan w:val="2"/>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693"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667" w:type="dxa"/>
            <w:gridSpan w:val="2"/>
            <w:shd w:val="clear" w:color="auto" w:fill="auto"/>
          </w:tcPr>
          <w:p w:rsidR="002404C5" w:rsidRPr="002404C5" w:rsidRDefault="002404C5" w:rsidP="002404C5">
            <w:pPr>
              <w:spacing w:line="240" w:lineRule="auto"/>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 xml:space="preserve">   5 </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r>
      <w:tr w:rsidR="002404C5" w:rsidRPr="002404C5" w:rsidTr="002404C5">
        <w:trPr>
          <w:trHeight w:val="190"/>
        </w:trPr>
        <w:tc>
          <w:tcPr>
            <w:tcW w:w="358"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w:t>
            </w:r>
          </w:p>
        </w:tc>
        <w:tc>
          <w:tcPr>
            <w:tcW w:w="2848" w:type="dxa"/>
            <w:gridSpan w:val="2"/>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 xml:space="preserve">Броски </w:t>
            </w:r>
            <w:proofErr w:type="gramStart"/>
            <w:r w:rsidRPr="002404C5">
              <w:rPr>
                <w:rFonts w:ascii="Times New Roman" w:eastAsia="Times New Roman" w:hAnsi="Times New Roman" w:cs="Times New Roman"/>
                <w:sz w:val="18"/>
                <w:szCs w:val="18"/>
                <w:lang w:val="ru-RU" w:eastAsia="ru-RU"/>
              </w:rPr>
              <w:t>б/б</w:t>
            </w:r>
            <w:proofErr w:type="gramEnd"/>
            <w:r w:rsidRPr="002404C5">
              <w:rPr>
                <w:rFonts w:ascii="Times New Roman" w:eastAsia="Times New Roman" w:hAnsi="Times New Roman" w:cs="Times New Roman"/>
                <w:sz w:val="18"/>
                <w:szCs w:val="18"/>
                <w:lang w:val="ru-RU" w:eastAsia="ru-RU"/>
              </w:rPr>
              <w:t xml:space="preserve"> мяча с точек (кол-во попаданий в кольцо из 10-и попыток)   </w:t>
            </w:r>
          </w:p>
        </w:tc>
        <w:tc>
          <w:tcPr>
            <w:tcW w:w="1041" w:type="dxa"/>
            <w:gridSpan w:val="2"/>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693"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667"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r>
      <w:tr w:rsidR="002404C5" w:rsidRPr="002404C5" w:rsidTr="002404C5">
        <w:trPr>
          <w:trHeight w:val="190"/>
        </w:trPr>
        <w:tc>
          <w:tcPr>
            <w:tcW w:w="358" w:type="dxa"/>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48" w:type="dxa"/>
            <w:gridSpan w:val="2"/>
            <w:vMerge/>
            <w:shd w:val="clear" w:color="auto" w:fill="auto"/>
          </w:tcPr>
          <w:p w:rsidR="002404C5" w:rsidRPr="002404C5" w:rsidRDefault="002404C5" w:rsidP="002404C5">
            <w:pPr>
              <w:spacing w:line="240" w:lineRule="auto"/>
              <w:jc w:val="center"/>
              <w:rPr>
                <w:rFonts w:ascii="Times New Roman" w:eastAsia="Times New Roman" w:hAnsi="Times New Roman" w:cs="Times New Roman"/>
                <w:sz w:val="18"/>
                <w:szCs w:val="18"/>
                <w:lang w:val="ru-RU" w:eastAsia="ru-RU"/>
              </w:rPr>
            </w:pPr>
          </w:p>
        </w:tc>
        <w:tc>
          <w:tcPr>
            <w:tcW w:w="1041" w:type="dxa"/>
            <w:gridSpan w:val="2"/>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693"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c>
          <w:tcPr>
            <w:tcW w:w="667"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4</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3</w:t>
            </w:r>
          </w:p>
        </w:tc>
      </w:tr>
      <w:tr w:rsidR="002404C5" w:rsidRPr="002404C5" w:rsidTr="002404C5">
        <w:trPr>
          <w:trHeight w:val="211"/>
        </w:trPr>
        <w:tc>
          <w:tcPr>
            <w:tcW w:w="358" w:type="dxa"/>
            <w:vMerge w:val="restart"/>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w:t>
            </w:r>
          </w:p>
        </w:tc>
        <w:tc>
          <w:tcPr>
            <w:tcW w:w="2848" w:type="dxa"/>
            <w:gridSpan w:val="2"/>
            <w:vMerge w:val="restart"/>
            <w:shd w:val="clear" w:color="auto" w:fill="auto"/>
            <w:vAlign w:val="center"/>
          </w:tcPr>
          <w:p w:rsidR="002404C5" w:rsidRPr="002404C5" w:rsidRDefault="002404C5" w:rsidP="002404C5">
            <w:pPr>
              <w:spacing w:line="240" w:lineRule="auto"/>
              <w:rPr>
                <w:rFonts w:ascii="Times New Roman" w:eastAsia="Times New Roman" w:hAnsi="Times New Roman" w:cs="Times New Roman"/>
                <w:sz w:val="18"/>
                <w:szCs w:val="18"/>
                <w:lang w:val="ru-RU" w:eastAsia="ru-RU"/>
              </w:rPr>
            </w:pPr>
            <w:r w:rsidRPr="002404C5">
              <w:rPr>
                <w:rFonts w:ascii="Times New Roman" w:eastAsia="Times New Roman" w:hAnsi="Times New Roman" w:cs="Times New Roman"/>
                <w:sz w:val="18"/>
                <w:szCs w:val="18"/>
                <w:lang w:val="ru-RU" w:eastAsia="ru-RU"/>
              </w:rPr>
              <w:t xml:space="preserve">Челночный бег </w:t>
            </w:r>
            <w:proofErr w:type="gramStart"/>
            <w:r w:rsidRPr="002404C5">
              <w:rPr>
                <w:rFonts w:ascii="Times New Roman" w:eastAsia="Times New Roman" w:hAnsi="Times New Roman" w:cs="Times New Roman"/>
                <w:sz w:val="18"/>
                <w:szCs w:val="18"/>
                <w:lang w:val="ru-RU" w:eastAsia="ru-RU"/>
              </w:rPr>
              <w:t>по</w:t>
            </w:r>
            <w:proofErr w:type="gramEnd"/>
            <w:r w:rsidRPr="002404C5">
              <w:rPr>
                <w:rFonts w:ascii="Times New Roman" w:eastAsia="Times New Roman" w:hAnsi="Times New Roman" w:cs="Times New Roman"/>
                <w:sz w:val="18"/>
                <w:szCs w:val="18"/>
                <w:lang w:val="ru-RU" w:eastAsia="ru-RU"/>
              </w:rPr>
              <w:t xml:space="preserve"> б/б (сек.)</w:t>
            </w:r>
          </w:p>
        </w:tc>
        <w:tc>
          <w:tcPr>
            <w:tcW w:w="1041" w:type="dxa"/>
            <w:gridSpan w:val="2"/>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i/>
                <w:sz w:val="20"/>
                <w:szCs w:val="20"/>
                <w:lang w:val="ru-RU" w:eastAsia="ru-RU"/>
              </w:rPr>
              <w:t>девушки</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27,5</w:t>
            </w:r>
          </w:p>
        </w:tc>
        <w:tc>
          <w:tcPr>
            <w:tcW w:w="693"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29,5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27,0</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27,5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28,0</w:t>
            </w:r>
          </w:p>
        </w:tc>
        <w:tc>
          <w:tcPr>
            <w:tcW w:w="667"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28,0</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28,5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29,0</w:t>
            </w:r>
          </w:p>
        </w:tc>
      </w:tr>
      <w:tr w:rsidR="002404C5" w:rsidRPr="002404C5" w:rsidTr="002404C5">
        <w:trPr>
          <w:trHeight w:val="262"/>
        </w:trPr>
        <w:tc>
          <w:tcPr>
            <w:tcW w:w="358" w:type="dxa"/>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48" w:type="dxa"/>
            <w:gridSpan w:val="2"/>
            <w:vMerge/>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1041" w:type="dxa"/>
            <w:gridSpan w:val="2"/>
            <w:shd w:val="clear" w:color="auto" w:fill="auto"/>
            <w:vAlign w:val="center"/>
          </w:tcPr>
          <w:p w:rsidR="002404C5" w:rsidRPr="002404C5" w:rsidRDefault="002404C5" w:rsidP="002404C5">
            <w:pPr>
              <w:spacing w:line="240" w:lineRule="auto"/>
              <w:jc w:val="center"/>
              <w:rPr>
                <w:rFonts w:ascii="Times New Roman" w:eastAsia="Times New Roman" w:hAnsi="Times New Roman" w:cs="Times New Roman"/>
                <w:i/>
                <w:sz w:val="20"/>
                <w:szCs w:val="20"/>
                <w:lang w:val="ru-RU" w:eastAsia="ru-RU"/>
              </w:rPr>
            </w:pPr>
            <w:r w:rsidRPr="002404C5">
              <w:rPr>
                <w:rFonts w:ascii="Times New Roman" w:eastAsia="Times New Roman" w:hAnsi="Times New Roman" w:cs="Times New Roman"/>
                <w:i/>
                <w:sz w:val="20"/>
                <w:szCs w:val="20"/>
                <w:lang w:val="ru-RU" w:eastAsia="ru-RU"/>
              </w:rPr>
              <w:t>юноши</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24,5</w:t>
            </w:r>
          </w:p>
        </w:tc>
        <w:tc>
          <w:tcPr>
            <w:tcW w:w="693"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24,0</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25,0</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26,0</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23,5</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24,0</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25,0</w:t>
            </w:r>
          </w:p>
        </w:tc>
        <w:tc>
          <w:tcPr>
            <w:tcW w:w="667"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23,0</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24,0</w:t>
            </w:r>
          </w:p>
        </w:tc>
        <w:tc>
          <w:tcPr>
            <w:tcW w:w="71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24,5</w:t>
            </w:r>
          </w:p>
        </w:tc>
      </w:tr>
      <w:tr w:rsidR="002404C5" w:rsidRPr="002404C5" w:rsidTr="002404C5">
        <w:tblPrEx>
          <w:tblLook w:val="0000" w:firstRow="0" w:lastRow="0" w:firstColumn="0" w:lastColumn="0" w:noHBand="0" w:noVBand="0"/>
        </w:tblPrEx>
        <w:trPr>
          <w:gridAfter w:val="1"/>
          <w:wAfter w:w="17" w:type="dxa"/>
          <w:trHeight w:val="639"/>
        </w:trPr>
        <w:tc>
          <w:tcPr>
            <w:tcW w:w="358" w:type="dxa"/>
            <w:tcBorders>
              <w:top w:val="nil"/>
              <w:left w:val="single" w:sz="4" w:space="0" w:color="auto"/>
              <w:bottom w:val="single" w:sz="4" w:space="0" w:color="auto"/>
              <w:right w:val="nil"/>
            </w:tcBorders>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r w:rsidRPr="002404C5">
              <w:rPr>
                <w:rFonts w:ascii="Times New Roman" w:eastAsia="Times New Roman" w:hAnsi="Times New Roman" w:cs="Times New Roman"/>
                <w:b/>
                <w:lang w:val="ru-RU" w:eastAsia="ru-RU"/>
              </w:rPr>
              <w:t xml:space="preserve"> </w:t>
            </w:r>
          </w:p>
        </w:tc>
        <w:tc>
          <w:tcPr>
            <w:tcW w:w="12422" w:type="dxa"/>
            <w:gridSpan w:val="27"/>
            <w:tcBorders>
              <w:left w:val="nil"/>
              <w:bottom w:val="single" w:sz="4" w:space="0" w:color="auto"/>
              <w:right w:val="single" w:sz="4" w:space="0" w:color="auto"/>
            </w:tcBorders>
            <w:shd w:val="clear" w:color="auto" w:fill="auto"/>
          </w:tcPr>
          <w:p w:rsidR="002404C5" w:rsidRPr="002404C5" w:rsidRDefault="002404C5" w:rsidP="002404C5">
            <w:pPr>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b/>
                <w:lang w:val="ru-RU" w:eastAsia="ru-RU"/>
              </w:rPr>
              <w:t xml:space="preserve">                                                                                                                                                                                                                                                                                                  </w:t>
            </w:r>
            <w:r w:rsidRPr="002404C5">
              <w:rPr>
                <w:rFonts w:ascii="Times New Roman" w:eastAsia="Times New Roman" w:hAnsi="Times New Roman" w:cs="Times New Roman"/>
                <w:sz w:val="28"/>
                <w:szCs w:val="28"/>
                <w:lang w:val="ru-RU" w:eastAsia="ru-RU"/>
              </w:rPr>
              <w:t>ВОЛЕЙБОЛ</w:t>
            </w:r>
          </w:p>
        </w:tc>
      </w:tr>
      <w:tr w:rsidR="002404C5" w:rsidRPr="002404C5" w:rsidTr="002404C5">
        <w:tblPrEx>
          <w:tblLook w:val="0000" w:firstRow="0" w:lastRow="0" w:firstColumn="0" w:lastColumn="0" w:noHBand="0" w:noVBand="0"/>
        </w:tblPrEx>
        <w:trPr>
          <w:gridAfter w:val="1"/>
          <w:wAfter w:w="17" w:type="dxa"/>
          <w:trHeight w:val="390"/>
        </w:trPr>
        <w:tc>
          <w:tcPr>
            <w:tcW w:w="358" w:type="dxa"/>
            <w:vMerge w:val="restart"/>
            <w:tcBorders>
              <w:top w:val="single" w:sz="4" w:space="0" w:color="auto"/>
            </w:tcBorders>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r w:rsidRPr="002404C5">
              <w:rPr>
                <w:rFonts w:ascii="Times New Roman" w:eastAsia="Times New Roman" w:hAnsi="Times New Roman" w:cs="Times New Roman"/>
                <w:sz w:val="20"/>
                <w:szCs w:val="20"/>
                <w:lang w:val="ru-RU" w:eastAsia="ru-RU"/>
              </w:rPr>
              <w:t xml:space="preserve">            27</w:t>
            </w:r>
          </w:p>
        </w:tc>
        <w:tc>
          <w:tcPr>
            <w:tcW w:w="2830" w:type="dxa"/>
            <w:vMerge w:val="restart"/>
            <w:tcBorders>
              <w:top w:val="single" w:sz="4" w:space="0" w:color="auto"/>
            </w:tcBorders>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Подача мяча (по правилам волейбола, верхняя или нижняя, из 5-и попыток)</w:t>
            </w:r>
          </w:p>
        </w:tc>
        <w:tc>
          <w:tcPr>
            <w:tcW w:w="1009" w:type="dxa"/>
            <w:gridSpan w:val="2"/>
            <w:shd w:val="clear" w:color="auto" w:fill="auto"/>
          </w:tcPr>
          <w:p w:rsidR="002404C5" w:rsidRPr="002404C5" w:rsidRDefault="002404C5" w:rsidP="002404C5">
            <w:pPr>
              <w:spacing w:line="240" w:lineRule="auto"/>
              <w:rPr>
                <w:rFonts w:ascii="Times New Roman" w:eastAsia="Times New Roman" w:hAnsi="Times New Roman" w:cs="Times New Roman"/>
                <w:i/>
                <w:sz w:val="24"/>
                <w:szCs w:val="24"/>
                <w:lang w:val="ru-RU" w:eastAsia="ru-RU"/>
              </w:rPr>
            </w:pPr>
            <w:r w:rsidRPr="002404C5">
              <w:rPr>
                <w:rFonts w:ascii="Times New Roman" w:eastAsia="Times New Roman" w:hAnsi="Times New Roman" w:cs="Times New Roman"/>
                <w:i/>
                <w:lang w:val="ru-RU" w:eastAsia="ru-RU"/>
              </w:rPr>
              <w:t>девушки</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3</w:t>
            </w:r>
          </w:p>
        </w:tc>
        <w:tc>
          <w:tcPr>
            <w:tcW w:w="716"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2</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3</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2</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4</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3</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2</w:t>
            </w:r>
          </w:p>
        </w:tc>
        <w:tc>
          <w:tcPr>
            <w:tcW w:w="717"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4</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3</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2</w:t>
            </w:r>
          </w:p>
        </w:tc>
      </w:tr>
      <w:tr w:rsidR="002404C5" w:rsidRPr="002404C5" w:rsidTr="002404C5">
        <w:tblPrEx>
          <w:tblLook w:val="0000" w:firstRow="0" w:lastRow="0" w:firstColumn="0" w:lastColumn="0" w:noHBand="0" w:noVBand="0"/>
        </w:tblPrEx>
        <w:trPr>
          <w:gridAfter w:val="1"/>
          <w:wAfter w:w="17" w:type="dxa"/>
          <w:trHeight w:val="360"/>
        </w:trPr>
        <w:tc>
          <w:tcPr>
            <w:tcW w:w="358" w:type="dxa"/>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2830" w:type="dxa"/>
            <w:vMerge/>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p>
        </w:tc>
        <w:tc>
          <w:tcPr>
            <w:tcW w:w="1009" w:type="dxa"/>
            <w:gridSpan w:val="2"/>
            <w:shd w:val="clear" w:color="auto" w:fill="auto"/>
          </w:tcPr>
          <w:p w:rsidR="002404C5" w:rsidRPr="002404C5" w:rsidRDefault="002404C5" w:rsidP="002404C5">
            <w:pPr>
              <w:spacing w:line="240" w:lineRule="auto"/>
              <w:rPr>
                <w:rFonts w:ascii="Times New Roman" w:eastAsia="Times New Roman" w:hAnsi="Times New Roman" w:cs="Times New Roman"/>
                <w:i/>
                <w:sz w:val="24"/>
                <w:szCs w:val="24"/>
                <w:lang w:val="ru-RU" w:eastAsia="ru-RU"/>
              </w:rPr>
            </w:pPr>
            <w:r w:rsidRPr="002404C5">
              <w:rPr>
                <w:rFonts w:ascii="Times New Roman" w:eastAsia="Times New Roman" w:hAnsi="Times New Roman" w:cs="Times New Roman"/>
                <w:i/>
                <w:lang w:val="ru-RU" w:eastAsia="ru-RU"/>
              </w:rPr>
              <w:t>юноши</w:t>
            </w: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6"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7"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r>
      <w:tr w:rsidR="002404C5" w:rsidRPr="002404C5" w:rsidTr="002404C5">
        <w:tblPrEx>
          <w:tblLook w:val="0000" w:firstRow="0" w:lastRow="0" w:firstColumn="0" w:lastColumn="0" w:noHBand="0" w:noVBand="0"/>
        </w:tblPrEx>
        <w:trPr>
          <w:gridAfter w:val="1"/>
          <w:wAfter w:w="17" w:type="dxa"/>
          <w:trHeight w:val="510"/>
        </w:trPr>
        <w:tc>
          <w:tcPr>
            <w:tcW w:w="358" w:type="dxa"/>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b/>
                <w:sz w:val="24"/>
                <w:szCs w:val="24"/>
                <w:lang w:val="ru-RU" w:eastAsia="ru-RU"/>
              </w:rPr>
            </w:pPr>
            <w:r w:rsidRPr="002404C5">
              <w:rPr>
                <w:rFonts w:ascii="Times New Roman" w:eastAsia="Times New Roman" w:hAnsi="Times New Roman" w:cs="Times New Roman"/>
                <w:sz w:val="20"/>
                <w:szCs w:val="20"/>
                <w:lang w:val="ru-RU" w:eastAsia="ru-RU"/>
              </w:rPr>
              <w:t xml:space="preserve">         28</w:t>
            </w:r>
          </w:p>
        </w:tc>
        <w:tc>
          <w:tcPr>
            <w:tcW w:w="2830" w:type="dxa"/>
            <w:vMerge w:val="restart"/>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Передачи мяча (в паре, над сеткой, допускаются верхние и нижние без потери мяча)</w:t>
            </w:r>
          </w:p>
        </w:tc>
        <w:tc>
          <w:tcPr>
            <w:tcW w:w="1009" w:type="dxa"/>
            <w:gridSpan w:val="2"/>
            <w:shd w:val="clear" w:color="auto" w:fill="auto"/>
          </w:tcPr>
          <w:p w:rsidR="002404C5" w:rsidRPr="002404C5" w:rsidRDefault="002404C5" w:rsidP="002404C5">
            <w:pPr>
              <w:spacing w:line="240" w:lineRule="auto"/>
              <w:rPr>
                <w:rFonts w:ascii="Times New Roman" w:eastAsia="Times New Roman" w:hAnsi="Times New Roman" w:cs="Times New Roman"/>
                <w:i/>
                <w:sz w:val="24"/>
                <w:szCs w:val="24"/>
                <w:lang w:val="ru-RU" w:eastAsia="ru-RU"/>
              </w:rPr>
            </w:pPr>
            <w:r w:rsidRPr="002404C5">
              <w:rPr>
                <w:rFonts w:ascii="Times New Roman" w:eastAsia="Times New Roman" w:hAnsi="Times New Roman" w:cs="Times New Roman"/>
                <w:i/>
                <w:lang w:val="ru-RU" w:eastAsia="ru-RU"/>
              </w:rPr>
              <w:t>девушки</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15</w:t>
            </w:r>
          </w:p>
        </w:tc>
        <w:tc>
          <w:tcPr>
            <w:tcW w:w="716"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10</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5</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15</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10</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5</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20</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15</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10</w:t>
            </w:r>
          </w:p>
        </w:tc>
        <w:tc>
          <w:tcPr>
            <w:tcW w:w="717"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25</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20</w:t>
            </w:r>
          </w:p>
        </w:tc>
        <w:tc>
          <w:tcPr>
            <w:tcW w:w="715" w:type="dxa"/>
            <w:gridSpan w:val="2"/>
            <w:vMerge w:val="restart"/>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lang w:val="ru-RU" w:eastAsia="ru-RU"/>
              </w:rPr>
              <w:t xml:space="preserve">              15</w:t>
            </w:r>
          </w:p>
        </w:tc>
      </w:tr>
      <w:tr w:rsidR="002404C5" w:rsidRPr="002404C5" w:rsidTr="002404C5">
        <w:tblPrEx>
          <w:tblLook w:val="0000" w:firstRow="0" w:lastRow="0" w:firstColumn="0" w:lastColumn="0" w:noHBand="0" w:noVBand="0"/>
        </w:tblPrEx>
        <w:trPr>
          <w:gridAfter w:val="1"/>
          <w:wAfter w:w="17" w:type="dxa"/>
          <w:trHeight w:val="480"/>
        </w:trPr>
        <w:tc>
          <w:tcPr>
            <w:tcW w:w="358" w:type="dxa"/>
            <w:vMerge/>
            <w:tcBorders>
              <w:bottom w:val="single" w:sz="4" w:space="0" w:color="auto"/>
            </w:tcBorders>
            <w:shd w:val="clear" w:color="auto" w:fill="auto"/>
          </w:tcPr>
          <w:p w:rsidR="002404C5" w:rsidRPr="002404C5" w:rsidRDefault="002404C5" w:rsidP="002404C5">
            <w:pPr>
              <w:spacing w:line="240" w:lineRule="auto"/>
              <w:jc w:val="center"/>
              <w:rPr>
                <w:rFonts w:ascii="Times New Roman" w:eastAsia="Times New Roman" w:hAnsi="Times New Roman" w:cs="Times New Roman"/>
                <w:sz w:val="20"/>
                <w:szCs w:val="20"/>
                <w:lang w:val="ru-RU" w:eastAsia="ru-RU"/>
              </w:rPr>
            </w:pPr>
          </w:p>
        </w:tc>
        <w:tc>
          <w:tcPr>
            <w:tcW w:w="2830" w:type="dxa"/>
            <w:vMerge/>
            <w:shd w:val="clear" w:color="auto" w:fill="auto"/>
          </w:tcPr>
          <w:p w:rsidR="002404C5" w:rsidRPr="002404C5" w:rsidRDefault="002404C5" w:rsidP="002404C5">
            <w:pPr>
              <w:spacing w:line="240" w:lineRule="auto"/>
              <w:rPr>
                <w:rFonts w:ascii="Times New Roman" w:eastAsia="Times New Roman" w:hAnsi="Times New Roman" w:cs="Times New Roman"/>
                <w:sz w:val="24"/>
                <w:szCs w:val="24"/>
                <w:lang w:val="ru-RU" w:eastAsia="ru-RU"/>
              </w:rPr>
            </w:pPr>
          </w:p>
        </w:tc>
        <w:tc>
          <w:tcPr>
            <w:tcW w:w="1009" w:type="dxa"/>
            <w:gridSpan w:val="2"/>
            <w:shd w:val="clear" w:color="auto" w:fill="auto"/>
          </w:tcPr>
          <w:p w:rsidR="002404C5" w:rsidRPr="002404C5" w:rsidRDefault="002404C5" w:rsidP="002404C5">
            <w:pPr>
              <w:spacing w:line="240" w:lineRule="auto"/>
              <w:jc w:val="center"/>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i/>
                <w:lang w:val="ru-RU" w:eastAsia="ru-RU"/>
              </w:rPr>
              <w:t>юноши</w:t>
            </w: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6"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7"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c>
          <w:tcPr>
            <w:tcW w:w="715" w:type="dxa"/>
            <w:gridSpan w:val="2"/>
            <w:vMerge/>
            <w:shd w:val="clear" w:color="auto" w:fill="auto"/>
          </w:tcPr>
          <w:p w:rsidR="002404C5" w:rsidRPr="002404C5" w:rsidRDefault="002404C5" w:rsidP="002404C5">
            <w:pPr>
              <w:spacing w:line="240" w:lineRule="auto"/>
              <w:rPr>
                <w:rFonts w:ascii="Times New Roman" w:eastAsia="Times New Roman" w:hAnsi="Times New Roman" w:cs="Times New Roman"/>
                <w:b/>
                <w:sz w:val="24"/>
                <w:szCs w:val="24"/>
                <w:lang w:val="ru-RU" w:eastAsia="ru-RU"/>
              </w:rPr>
            </w:pPr>
          </w:p>
        </w:tc>
      </w:tr>
    </w:tbl>
    <w:p w:rsidR="002404C5" w:rsidRPr="002404C5" w:rsidRDefault="002404C5" w:rsidP="002404C5">
      <w:pPr>
        <w:spacing w:line="36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center"/>
        <w:rPr>
          <w:rFonts w:ascii="Times New Roman" w:eastAsia="Times New Roman" w:hAnsi="Times New Roman" w:cs="Times New Roman"/>
          <w:b/>
          <w:spacing w:val="-1"/>
          <w:sz w:val="28"/>
          <w:szCs w:val="28"/>
          <w:lang w:val="ru-RU" w:eastAsia="ru-RU"/>
        </w:rPr>
      </w:pPr>
    </w:p>
    <w:p w:rsidR="002404C5" w:rsidRPr="002404C5" w:rsidRDefault="002404C5" w:rsidP="002404C5">
      <w:pPr>
        <w:spacing w:line="240" w:lineRule="auto"/>
        <w:jc w:val="center"/>
        <w:rPr>
          <w:rFonts w:ascii="Times New Roman" w:eastAsia="Times New Roman" w:hAnsi="Times New Roman" w:cs="Times New Roman"/>
          <w:b/>
          <w:spacing w:val="-1"/>
          <w:sz w:val="28"/>
          <w:szCs w:val="28"/>
          <w:lang w:val="ru-RU" w:eastAsia="ru-RU"/>
        </w:rPr>
        <w:sectPr w:rsidR="002404C5" w:rsidRPr="002404C5" w:rsidSect="002404C5">
          <w:pgSz w:w="16838" w:h="11906" w:orient="landscape"/>
          <w:pgMar w:top="1701" w:right="851" w:bottom="850" w:left="1134" w:header="709" w:footer="709" w:gutter="0"/>
          <w:cols w:space="708"/>
          <w:docGrid w:linePitch="360"/>
        </w:sectPr>
      </w:pPr>
    </w:p>
    <w:p w:rsidR="002404C5" w:rsidRPr="002404C5" w:rsidRDefault="002404C5" w:rsidP="002404C5">
      <w:pPr>
        <w:spacing w:line="240" w:lineRule="auto"/>
        <w:jc w:val="center"/>
        <w:rPr>
          <w:rFonts w:ascii="Times New Roman" w:eastAsia="Times New Roman" w:hAnsi="Times New Roman" w:cs="Times New Roman"/>
          <w:b/>
          <w:spacing w:val="-1"/>
          <w:sz w:val="28"/>
          <w:szCs w:val="28"/>
          <w:lang w:val="ru-RU" w:eastAsia="ru-RU"/>
        </w:rPr>
      </w:pPr>
    </w:p>
    <w:p w:rsidR="002404C5" w:rsidRPr="002404C5" w:rsidRDefault="002404C5" w:rsidP="002404C5">
      <w:pPr>
        <w:spacing w:line="240" w:lineRule="auto"/>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Критерии оценки практических нормативов:</w:t>
      </w:r>
    </w:p>
    <w:p w:rsidR="002404C5" w:rsidRPr="002404C5" w:rsidRDefault="002404C5" w:rsidP="002404C5">
      <w:pPr>
        <w:spacing w:line="240" w:lineRule="auto"/>
        <w:rPr>
          <w:rFonts w:ascii="Times New Roman" w:eastAsia="Times New Roman" w:hAnsi="Times New Roman" w:cs="Times New Roman"/>
          <w:b/>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Оценка "5" ставится, если обучающийся показал результат по практическому нормативу, соответствующий оценки 5, согласно курсу, теме или разделу в таблице нормативов. </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ab/>
        <w:t xml:space="preserve">Оценка "4" ставится, если обучающийся показал результат по практическому нормативу, соответствующий оценки 4, согласно курсу, теме или разделу в таблице нормативов. </w:t>
      </w:r>
    </w:p>
    <w:p w:rsidR="002404C5" w:rsidRPr="002404C5" w:rsidRDefault="002404C5" w:rsidP="002404C5">
      <w:pPr>
        <w:tabs>
          <w:tab w:val="left" w:pos="502"/>
        </w:tabs>
        <w:suppressAutoHyphens/>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ab/>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Оценка "3" ставится, если обучающийся показал результат по практическому нормативу, соответствующий оценки 3, согласно курсу, теме или разделу в таблице нормативов.  </w:t>
      </w:r>
    </w:p>
    <w:p w:rsidR="002404C5" w:rsidRPr="002404C5" w:rsidRDefault="002404C5" w:rsidP="002404C5">
      <w:pPr>
        <w:tabs>
          <w:tab w:val="left" w:pos="502"/>
        </w:tabs>
        <w:suppressAutoHyphens/>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ab/>
      </w:r>
      <w:r w:rsidRPr="002404C5">
        <w:rPr>
          <w:rFonts w:ascii="Times New Roman" w:hAnsi="Times New Roman" w:cs="Times New Roman"/>
          <w:sz w:val="28"/>
          <w:szCs w:val="28"/>
          <w:lang w:val="ru-RU"/>
        </w:rPr>
        <w:tab/>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Оценка "2" ставится, если обучающийся не смог показать результат по практическому нормативу, указанному в таблице нормативов, согласно курсу, теме или разделу программы. </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ab/>
      </w:r>
    </w:p>
    <w:p w:rsidR="002404C5" w:rsidRPr="002404C5" w:rsidRDefault="002404C5" w:rsidP="002404C5">
      <w:pPr>
        <w:spacing w:line="240" w:lineRule="auto"/>
        <w:jc w:val="both"/>
        <w:rPr>
          <w:rFonts w:ascii="Times New Roman" w:hAnsi="Times New Roman" w:cs="Times New Roman"/>
          <w:b/>
          <w:sz w:val="28"/>
          <w:szCs w:val="28"/>
          <w:lang w:val="ru-RU"/>
        </w:rPr>
      </w:pPr>
      <w:r w:rsidRPr="002404C5">
        <w:rPr>
          <w:rFonts w:ascii="Times New Roman" w:hAnsi="Times New Roman" w:cs="Times New Roman"/>
          <w:b/>
          <w:sz w:val="28"/>
          <w:szCs w:val="28"/>
          <w:lang w:val="ru-RU"/>
        </w:rPr>
        <w:t>ТЕМАТИКА РЕФЕРАТОВ, ДЛЯ СТУДЕНТОВ, ОСВОБОЖДЕННЫХ ОТ ПРАКТИЧЕСКИХ ЗАНЯТИЙ ПО ФИЗИЧЕСКОЙ КУЛЬТУРЕ.</w:t>
      </w:r>
    </w:p>
    <w:p w:rsidR="002404C5" w:rsidRPr="002404C5" w:rsidRDefault="002404C5" w:rsidP="002404C5">
      <w:pPr>
        <w:spacing w:line="240" w:lineRule="auto"/>
        <w:jc w:val="center"/>
        <w:rPr>
          <w:rFonts w:ascii="Times New Roman" w:hAnsi="Times New Roman" w:cs="Times New Roman"/>
          <w:sz w:val="28"/>
          <w:szCs w:val="28"/>
          <w:lang w:val="ru-RU"/>
        </w:rPr>
      </w:pPr>
      <w:r w:rsidRPr="002404C5">
        <w:rPr>
          <w:rFonts w:ascii="Times New Roman" w:hAnsi="Times New Roman" w:cs="Times New Roman"/>
          <w:b/>
          <w:sz w:val="28"/>
          <w:szCs w:val="28"/>
          <w:lang w:val="ru-RU"/>
        </w:rPr>
        <w:t xml:space="preserve">(для текущей аттестации). </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1.Социальные функции физической культуры и спорта.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2.Физическая культура и ее роль в решении социальных проблем.</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3.Место физкультуры и спорта в моей жизни (прошлое, настоящее, перспективы). Влияние занятий спортом на развитие личностных качеств.</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4.Занятия спортом как средство развития профессионально важных жизненных качеств (на примере конкретной профессиональной деятельности).</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5.История развития олимпийского движения (Древняя Греция).</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6.Олимпийские игры современности, герои отечественного спорта.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7.Влияние физических упражнений на совершенствование различных систем организма человека.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8.Организация здорового образа жизни студента.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9.Основы лечебной физической культуры (раскрыть методику проведения занятий при конкретном заболевании).</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10.Здоровый образ жизни и факторы его определяющие.</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11.Основные требования к организации здорового образа жизни студента.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12.Значение средств физической культуры в повышении работоспособности студента и профилактике утомления.</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13.Коррекция телосложени</w:t>
      </w:r>
      <w:proofErr w:type="gramStart"/>
      <w:r w:rsidRPr="002404C5">
        <w:rPr>
          <w:rFonts w:ascii="Times New Roman" w:hAnsi="Times New Roman" w:cs="Times New Roman"/>
          <w:sz w:val="28"/>
          <w:szCs w:val="28"/>
          <w:lang w:val="ru-RU"/>
        </w:rPr>
        <w:t>я(</w:t>
      </w:r>
      <w:proofErr w:type="gramEnd"/>
      <w:r w:rsidRPr="002404C5">
        <w:rPr>
          <w:rFonts w:ascii="Times New Roman" w:hAnsi="Times New Roman" w:cs="Times New Roman"/>
          <w:sz w:val="28"/>
          <w:szCs w:val="28"/>
          <w:lang w:val="ru-RU"/>
        </w:rPr>
        <w:t>массы тела) студента средствами физической культуры.</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14.Характеристика отдельных систем оздоровительной физической культуры.</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15.Значение физической культуры для будущего специалиста – работника социальной сферы.</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16.Профилактика травматизма при занятиях физическими упражнениями.</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17.Средства физической культуры в регулировании психоэмоционального и функционального состояния студентов.</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18.Приемы регуляции и </w:t>
      </w:r>
      <w:proofErr w:type="spellStart"/>
      <w:r w:rsidRPr="002404C5">
        <w:rPr>
          <w:rFonts w:ascii="Times New Roman" w:hAnsi="Times New Roman" w:cs="Times New Roman"/>
          <w:sz w:val="28"/>
          <w:szCs w:val="28"/>
          <w:lang w:val="ru-RU"/>
        </w:rPr>
        <w:t>саморегуляции</w:t>
      </w:r>
      <w:proofErr w:type="spellEnd"/>
      <w:r w:rsidRPr="002404C5">
        <w:rPr>
          <w:rFonts w:ascii="Times New Roman" w:hAnsi="Times New Roman" w:cs="Times New Roman"/>
          <w:sz w:val="28"/>
          <w:szCs w:val="28"/>
          <w:lang w:val="ru-RU"/>
        </w:rPr>
        <w:t xml:space="preserve"> неблагоприятных психических и физических состояний.</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19.Предупреждение профессиональных заболеваний и самоконтроль.</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20.Взаимосвязь и взаимозависимость духовного и физического самосовершенствования.</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21.Профилактика </w:t>
      </w:r>
      <w:proofErr w:type="spellStart"/>
      <w:r w:rsidRPr="002404C5">
        <w:rPr>
          <w:rFonts w:ascii="Times New Roman" w:hAnsi="Times New Roman" w:cs="Times New Roman"/>
          <w:sz w:val="28"/>
          <w:szCs w:val="28"/>
          <w:lang w:val="ru-RU"/>
        </w:rPr>
        <w:t>девиантного</w:t>
      </w:r>
      <w:proofErr w:type="spellEnd"/>
      <w:r w:rsidRPr="002404C5">
        <w:rPr>
          <w:rFonts w:ascii="Times New Roman" w:hAnsi="Times New Roman" w:cs="Times New Roman"/>
          <w:sz w:val="28"/>
          <w:szCs w:val="28"/>
          <w:lang w:val="ru-RU"/>
        </w:rPr>
        <w:t xml:space="preserve"> поведения подростков и молодежи средствами физической культуры и спорта.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22.Лечебная физкультура при заболеваниях опорно-двигательного аппарата.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23.Лечебная физкультура </w:t>
      </w:r>
      <w:proofErr w:type="gramStart"/>
      <w:r w:rsidRPr="002404C5">
        <w:rPr>
          <w:rFonts w:ascii="Times New Roman" w:hAnsi="Times New Roman" w:cs="Times New Roman"/>
          <w:sz w:val="28"/>
          <w:szCs w:val="28"/>
          <w:lang w:val="ru-RU"/>
        </w:rPr>
        <w:t>при</w:t>
      </w:r>
      <w:proofErr w:type="gramEnd"/>
      <w:r w:rsidRPr="002404C5">
        <w:rPr>
          <w:rFonts w:ascii="Times New Roman" w:hAnsi="Times New Roman" w:cs="Times New Roman"/>
          <w:sz w:val="28"/>
          <w:szCs w:val="28"/>
          <w:lang w:val="ru-RU"/>
        </w:rPr>
        <w:t xml:space="preserve"> заболевания сердечно-сосудистой системы.</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24.Лечебная физкультура при заболеваниях органов зрения.</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25. Лечебная физкультура при заболеваниях органов дыхания.</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26. Лечебная физкультура при заболеваниях желудочно-кишечного тракта.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27. Лечебная физкультура при заболеваниях суставов.</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28.Лечебная физкультура при травмах опорно-двигательного аппарата.</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29.Лечебный массаж. Приемы массажа, их физиологического воздействие.</w:t>
      </w:r>
    </w:p>
    <w:p w:rsidR="002404C5" w:rsidRPr="002404C5" w:rsidRDefault="002404C5" w:rsidP="002404C5">
      <w:pPr>
        <w:spacing w:line="240" w:lineRule="auto"/>
        <w:rPr>
          <w:rFonts w:ascii="Times New Roman" w:eastAsia="Times New Roman" w:hAnsi="Times New Roman" w:cs="Times New Roman"/>
          <w:sz w:val="24"/>
          <w:szCs w:val="24"/>
          <w:lang w:val="ru-RU" w:eastAsia="ru-RU"/>
        </w:rPr>
      </w:pPr>
      <w:r w:rsidRPr="002404C5">
        <w:rPr>
          <w:rFonts w:ascii="Times New Roman" w:hAnsi="Times New Roman" w:cs="Times New Roman"/>
          <w:sz w:val="28"/>
          <w:szCs w:val="28"/>
          <w:lang w:val="ru-RU"/>
        </w:rPr>
        <w:t>30. Методика и техника лечебного массажа при различных заболеваниях</w:t>
      </w:r>
    </w:p>
    <w:p w:rsidR="002404C5" w:rsidRPr="002404C5" w:rsidRDefault="002404C5" w:rsidP="002404C5">
      <w:pPr>
        <w:spacing w:line="240" w:lineRule="auto"/>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Критерии оценки рефератов по физической культуре.</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"5" ставится, если обучающийся выполнил реферат с учетом всех требований к оформлению, использовал не менее 5 литературных источников не позднее 5-летнего срока издания. В реферате полностью раскрыта тема, использовалась профессиональная терминология, приведены примеры упражнений</w:t>
      </w:r>
      <w:proofErr w:type="gramStart"/>
      <w:r w:rsidRPr="002404C5">
        <w:rPr>
          <w:rFonts w:ascii="Times New Roman" w:eastAsia="Times New Roman" w:hAnsi="Times New Roman" w:cs="Times New Roman"/>
          <w:sz w:val="28"/>
          <w:szCs w:val="28"/>
          <w:lang w:val="ru-RU" w:eastAsia="ru-RU"/>
        </w:rPr>
        <w:t>.</w:t>
      </w:r>
      <w:proofErr w:type="gramEnd"/>
      <w:r w:rsidRPr="002404C5">
        <w:rPr>
          <w:rFonts w:ascii="Times New Roman" w:eastAsia="Times New Roman" w:hAnsi="Times New Roman" w:cs="Times New Roman"/>
          <w:sz w:val="28"/>
          <w:szCs w:val="28"/>
          <w:lang w:val="ru-RU" w:eastAsia="ru-RU"/>
        </w:rPr>
        <w:t xml:space="preserve"> </w:t>
      </w:r>
      <w:proofErr w:type="gramStart"/>
      <w:r w:rsidRPr="002404C5">
        <w:rPr>
          <w:rFonts w:ascii="Times New Roman" w:eastAsia="Times New Roman" w:hAnsi="Times New Roman" w:cs="Times New Roman"/>
          <w:sz w:val="28"/>
          <w:szCs w:val="28"/>
          <w:lang w:val="ru-RU" w:eastAsia="ru-RU"/>
        </w:rPr>
        <w:t>к</w:t>
      </w:r>
      <w:proofErr w:type="gramEnd"/>
      <w:r w:rsidRPr="002404C5">
        <w:rPr>
          <w:rFonts w:ascii="Times New Roman" w:eastAsia="Times New Roman" w:hAnsi="Times New Roman" w:cs="Times New Roman"/>
          <w:sz w:val="28"/>
          <w:szCs w:val="28"/>
          <w:lang w:val="ru-RU" w:eastAsia="ru-RU"/>
        </w:rPr>
        <w:t xml:space="preserve">омплексов упражнений, соответственно тематики. Реферат защищен в устной форме, доклад составил не менее 5минут. Докладчик полностью раскрыл содержание реферата, свободно использовал соответствующую терминологию, ответил на дополнительные вопросы в форме диалога. Текст реферата не использовался для чтения, а использовался лишь для цитат.  </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ab/>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"4" ставится, если обучающийся выполнил реферат с учетом всех требований к оформлению, использовал не менее 5 литературных источников не позднее 5- летнего срока издания, однако имеются незначительные замечания по оформлению. Доклад по защите составил не менее 5 минут, большую часть которого составило чтение, но содержание реферата раскрыто полностью, докладчик свободно владеет специальной терминологией и легко ответил на дополнительные вопросы в форме диалога.</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 </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Оценка "3" ставится, если обучающийся выполнил реферат с ошибками в оформлении, или нарушил последовательность в содержании, не указал литературные источники. В докладе не полностью раскрыл содержание реферата. Доклад выполнялся в форме чтения. На дополнительные вопросы не ответил, не использовал специальную терминологию.  </w:t>
      </w:r>
    </w:p>
    <w:p w:rsidR="002404C5" w:rsidRPr="002404C5" w:rsidRDefault="002404C5" w:rsidP="002404C5">
      <w:pPr>
        <w:tabs>
          <w:tab w:val="left" w:pos="502"/>
        </w:tabs>
        <w:suppressAutoHyphens/>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ab/>
      </w:r>
    </w:p>
    <w:p w:rsidR="002404C5" w:rsidRPr="002404C5" w:rsidRDefault="002404C5" w:rsidP="002404C5">
      <w:pPr>
        <w:tabs>
          <w:tab w:val="left" w:pos="502"/>
        </w:tabs>
        <w:suppressAutoHyphens/>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Оценка "2" ставится, если обучающийся не оформил реферат или его оформление не соответствует требованиям. Отсутствует устный доклад. </w:t>
      </w:r>
    </w:p>
    <w:p w:rsidR="002404C5" w:rsidRPr="002404C5" w:rsidRDefault="002404C5" w:rsidP="002404C5">
      <w:pPr>
        <w:spacing w:line="240" w:lineRule="auto"/>
        <w:jc w:val="both"/>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ab/>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w:t>
      </w:r>
    </w:p>
    <w:p w:rsidR="002404C5" w:rsidRPr="002404C5" w:rsidRDefault="002404C5" w:rsidP="002404C5">
      <w:pPr>
        <w:spacing w:line="240" w:lineRule="auto"/>
        <w:jc w:val="center"/>
        <w:rPr>
          <w:rFonts w:ascii="Times New Roman" w:eastAsia="Times New Roman" w:hAnsi="Times New Roman" w:cs="Times New Roman"/>
          <w:b/>
          <w:sz w:val="28"/>
          <w:szCs w:val="24"/>
          <w:lang w:val="ru-RU" w:eastAsia="ru-RU"/>
        </w:rPr>
      </w:pPr>
      <w:r w:rsidRPr="002404C5">
        <w:rPr>
          <w:rFonts w:ascii="Times New Roman" w:eastAsia="Times New Roman" w:hAnsi="Times New Roman" w:cs="Times New Roman"/>
          <w:b/>
          <w:sz w:val="28"/>
          <w:szCs w:val="24"/>
          <w:lang w:val="ru-RU" w:eastAsia="ru-RU"/>
        </w:rPr>
        <w:t>2.</w:t>
      </w:r>
      <w:r w:rsidRPr="002404C5">
        <w:rPr>
          <w:rFonts w:ascii="Times New Roman" w:eastAsia="Times New Roman" w:hAnsi="Times New Roman" w:cs="Times New Roman"/>
          <w:b/>
          <w:spacing w:val="-1"/>
          <w:sz w:val="28"/>
          <w:szCs w:val="28"/>
          <w:lang w:val="ru-RU" w:eastAsia="ru-RU"/>
        </w:rPr>
        <w:t>2. Комплект оценочных сре</w:t>
      </w:r>
      <w:proofErr w:type="gramStart"/>
      <w:r w:rsidRPr="002404C5">
        <w:rPr>
          <w:rFonts w:ascii="Times New Roman" w:eastAsia="Times New Roman" w:hAnsi="Times New Roman" w:cs="Times New Roman"/>
          <w:b/>
          <w:spacing w:val="-1"/>
          <w:sz w:val="28"/>
          <w:szCs w:val="28"/>
          <w:lang w:val="ru-RU" w:eastAsia="ru-RU"/>
        </w:rPr>
        <w:t>дств дл</w:t>
      </w:r>
      <w:proofErr w:type="gramEnd"/>
      <w:r w:rsidRPr="002404C5">
        <w:rPr>
          <w:rFonts w:ascii="Times New Roman" w:eastAsia="Times New Roman" w:hAnsi="Times New Roman" w:cs="Times New Roman"/>
          <w:b/>
          <w:spacing w:val="-1"/>
          <w:sz w:val="28"/>
          <w:szCs w:val="28"/>
          <w:lang w:val="ru-RU" w:eastAsia="ru-RU"/>
        </w:rPr>
        <w:t>я</w:t>
      </w:r>
      <w:r w:rsidRPr="002404C5">
        <w:rPr>
          <w:rFonts w:ascii="Times New Roman" w:eastAsia="Times New Roman" w:hAnsi="Times New Roman" w:cs="Times New Roman"/>
          <w:b/>
          <w:spacing w:val="-13"/>
          <w:sz w:val="28"/>
          <w:szCs w:val="28"/>
          <w:lang w:val="ru-RU" w:eastAsia="ru-RU"/>
        </w:rPr>
        <w:t xml:space="preserve"> </w:t>
      </w:r>
      <w:r w:rsidRPr="002404C5">
        <w:rPr>
          <w:rFonts w:ascii="Times New Roman" w:eastAsia="Times New Roman" w:hAnsi="Times New Roman" w:cs="Times New Roman"/>
          <w:b/>
          <w:spacing w:val="-1"/>
          <w:sz w:val="28"/>
          <w:szCs w:val="28"/>
          <w:lang w:val="ru-RU" w:eastAsia="ru-RU"/>
        </w:rPr>
        <w:t>промежуточной аттестации</w:t>
      </w:r>
      <w:r w:rsidRPr="002404C5">
        <w:rPr>
          <w:rFonts w:ascii="Times New Roman" w:eastAsia="Times New Roman" w:hAnsi="Times New Roman" w:cs="Times New Roman"/>
          <w:b/>
          <w:sz w:val="28"/>
          <w:szCs w:val="24"/>
          <w:lang w:val="ru-RU" w:eastAsia="ru-RU"/>
        </w:rPr>
        <w:t xml:space="preserve"> </w:t>
      </w:r>
    </w:p>
    <w:p w:rsidR="002404C5" w:rsidRPr="002404C5" w:rsidRDefault="002404C5" w:rsidP="002404C5">
      <w:pPr>
        <w:spacing w:line="240" w:lineRule="auto"/>
        <w:jc w:val="both"/>
        <w:rPr>
          <w:rFonts w:ascii="Times New Roman" w:eastAsia="Times New Roman" w:hAnsi="Times New Roman" w:cs="Times New Roman"/>
          <w:sz w:val="28"/>
          <w:szCs w:val="24"/>
          <w:lang w:val="ru-RU" w:eastAsia="ru-RU"/>
        </w:rPr>
      </w:pPr>
    </w:p>
    <w:p w:rsidR="002404C5" w:rsidRPr="002404C5" w:rsidRDefault="002404C5" w:rsidP="002404C5">
      <w:pPr>
        <w:spacing w:line="240" w:lineRule="auto"/>
        <w:ind w:firstLine="709"/>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Структуру формирования компетенции можно представить в виде следующих трех последовательных уровней:</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2404C5">
        <w:rPr>
          <w:rFonts w:ascii="Times New Roman" w:eastAsia="Times New Roman" w:hAnsi="Times New Roman" w:cs="Times New Roman"/>
          <w:sz w:val="28"/>
          <w:szCs w:val="28"/>
          <w:lang w:val="ru-RU" w:eastAsia="ru-RU"/>
        </w:rPr>
        <w:t>сформированности</w:t>
      </w:r>
      <w:proofErr w:type="spellEnd"/>
      <w:r w:rsidRPr="002404C5">
        <w:rPr>
          <w:rFonts w:ascii="Times New Roman" w:eastAsia="Times New Roman" w:hAnsi="Times New Roman" w:cs="Times New Roman"/>
          <w:sz w:val="28"/>
          <w:szCs w:val="28"/>
          <w:lang w:val="ru-RU" w:eastAsia="ru-RU"/>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Для выявления уровня </w:t>
      </w:r>
      <w:proofErr w:type="spellStart"/>
      <w:r w:rsidRPr="002404C5">
        <w:rPr>
          <w:rFonts w:ascii="Times New Roman" w:eastAsia="Times New Roman" w:hAnsi="Times New Roman" w:cs="Times New Roman"/>
          <w:sz w:val="28"/>
          <w:szCs w:val="28"/>
          <w:lang w:val="ru-RU" w:eastAsia="ru-RU"/>
        </w:rPr>
        <w:t>сформированности</w:t>
      </w:r>
      <w:proofErr w:type="spellEnd"/>
      <w:r w:rsidRPr="002404C5">
        <w:rPr>
          <w:rFonts w:ascii="Times New Roman" w:eastAsia="Times New Roman" w:hAnsi="Times New Roman" w:cs="Times New Roman"/>
          <w:sz w:val="28"/>
          <w:szCs w:val="28"/>
          <w:lang w:val="ru-RU" w:eastAsia="ru-RU"/>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2404C5" w:rsidRPr="002404C5" w:rsidRDefault="002404C5" w:rsidP="002404C5">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w:t>
      </w:r>
      <w:r w:rsidRPr="002404C5">
        <w:rPr>
          <w:rFonts w:ascii="Times New Roman" w:eastAsia="Times New Roman" w:hAnsi="Times New Roman" w:cs="Times New Roman"/>
          <w:sz w:val="28"/>
          <w:szCs w:val="28"/>
          <w:lang w:val="ru-RU" w:eastAsia="ru-RU"/>
        </w:rPr>
        <w:tab/>
        <w:t>Выполнение комплексных тестов и/или ответы на вопросы (теоретические задания);</w:t>
      </w:r>
    </w:p>
    <w:p w:rsidR="002404C5" w:rsidRPr="002404C5" w:rsidRDefault="002404C5" w:rsidP="002404C5">
      <w:pPr>
        <w:tabs>
          <w:tab w:val="left" w:pos="993"/>
        </w:tabs>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w:t>
      </w:r>
      <w:r w:rsidRPr="002404C5">
        <w:rPr>
          <w:rFonts w:ascii="Times New Roman" w:eastAsia="Times New Roman" w:hAnsi="Times New Roman" w:cs="Times New Roman"/>
          <w:sz w:val="28"/>
          <w:szCs w:val="28"/>
          <w:lang w:val="ru-RU" w:eastAsia="ru-RU"/>
        </w:rPr>
        <w:tab/>
        <w:t>Выполнение комплексных проблемно-аналитических и практических заданий (задачи, упражнения и т.д. и т.п.) (</w:t>
      </w:r>
      <w:proofErr w:type="spellStart"/>
      <w:r w:rsidRPr="002404C5">
        <w:rPr>
          <w:rFonts w:ascii="Times New Roman" w:eastAsia="Times New Roman" w:hAnsi="Times New Roman" w:cs="Times New Roman"/>
          <w:sz w:val="28"/>
          <w:szCs w:val="28"/>
          <w:lang w:val="ru-RU" w:eastAsia="ru-RU"/>
        </w:rPr>
        <w:t>практичекие</w:t>
      </w:r>
      <w:proofErr w:type="spellEnd"/>
      <w:r w:rsidRPr="002404C5">
        <w:rPr>
          <w:rFonts w:ascii="Times New Roman" w:eastAsia="Times New Roman" w:hAnsi="Times New Roman" w:cs="Times New Roman"/>
          <w:sz w:val="28"/>
          <w:szCs w:val="28"/>
          <w:lang w:val="ru-RU" w:eastAsia="ru-RU"/>
        </w:rPr>
        <w:t xml:space="preserve"> задания).</w:t>
      </w:r>
    </w:p>
    <w:p w:rsidR="002404C5" w:rsidRPr="002404C5" w:rsidRDefault="002404C5" w:rsidP="002404C5">
      <w:pPr>
        <w:spacing w:line="240" w:lineRule="auto"/>
        <w:ind w:firstLine="709"/>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В качестве критериев освоения компетенций используются знания, умения, практический опыт.</w:t>
      </w:r>
    </w:p>
    <w:p w:rsidR="002404C5" w:rsidRPr="002404C5" w:rsidRDefault="002404C5" w:rsidP="002404C5">
      <w:pPr>
        <w:spacing w:line="240" w:lineRule="auto"/>
        <w:jc w:val="center"/>
        <w:rPr>
          <w:rFonts w:ascii="Times New Roman" w:hAnsi="Times New Roman" w:cs="Times New Roman"/>
          <w:b/>
          <w:bCs/>
          <w:sz w:val="28"/>
          <w:szCs w:val="28"/>
          <w:lang w:val="ru-RU"/>
        </w:rPr>
      </w:pPr>
    </w:p>
    <w:p w:rsidR="002404C5" w:rsidRPr="002404C5" w:rsidRDefault="002404C5" w:rsidP="002404C5">
      <w:pPr>
        <w:spacing w:line="240" w:lineRule="auto"/>
        <w:jc w:val="center"/>
        <w:rPr>
          <w:rFonts w:ascii="Times New Roman" w:hAnsi="Times New Roman" w:cs="Times New Roman"/>
          <w:b/>
          <w:bCs/>
          <w:sz w:val="28"/>
          <w:szCs w:val="28"/>
          <w:lang w:val="ru-RU"/>
        </w:rPr>
      </w:pPr>
      <w:r w:rsidRPr="002404C5">
        <w:rPr>
          <w:rFonts w:ascii="Times New Roman" w:hAnsi="Times New Roman" w:cs="Times New Roman"/>
          <w:b/>
          <w:bCs/>
          <w:sz w:val="28"/>
          <w:szCs w:val="28"/>
          <w:lang w:val="ru-RU"/>
        </w:rPr>
        <w:t>Критерии оценки знаний студентов</w:t>
      </w:r>
    </w:p>
    <w:p w:rsidR="002404C5" w:rsidRPr="002404C5" w:rsidRDefault="002404C5" w:rsidP="002404C5">
      <w:pPr>
        <w:spacing w:line="240" w:lineRule="auto"/>
        <w:jc w:val="center"/>
        <w:rPr>
          <w:rFonts w:ascii="Times New Roman" w:hAnsi="Times New Roman" w:cs="Times New Roman"/>
          <w:b/>
          <w:bCs/>
          <w:sz w:val="28"/>
          <w:szCs w:val="28"/>
          <w:lang w:val="ru-RU"/>
        </w:rPr>
      </w:pPr>
      <w:r w:rsidRPr="002404C5">
        <w:rPr>
          <w:rFonts w:ascii="Times New Roman" w:hAnsi="Times New Roman" w:cs="Times New Roman"/>
          <w:b/>
          <w:bCs/>
          <w:sz w:val="28"/>
          <w:szCs w:val="28"/>
          <w:lang w:val="ru-RU"/>
        </w:rPr>
        <w:t xml:space="preserve">(пороговый уровень </w:t>
      </w:r>
      <w:proofErr w:type="spellStart"/>
      <w:r w:rsidRPr="002404C5">
        <w:rPr>
          <w:rFonts w:ascii="Times New Roman" w:hAnsi="Times New Roman" w:cs="Times New Roman"/>
          <w:b/>
          <w:bCs/>
          <w:sz w:val="28"/>
          <w:szCs w:val="28"/>
          <w:lang w:val="ru-RU"/>
        </w:rPr>
        <w:t>сформированности</w:t>
      </w:r>
      <w:proofErr w:type="spellEnd"/>
      <w:r w:rsidRPr="002404C5">
        <w:rPr>
          <w:rFonts w:ascii="Times New Roman" w:hAnsi="Times New Roman" w:cs="Times New Roman"/>
          <w:b/>
          <w:bCs/>
          <w:sz w:val="28"/>
          <w:szCs w:val="28"/>
          <w:lang w:val="ru-RU"/>
        </w:rPr>
        <w:t xml:space="preserve"> компетенций)</w:t>
      </w:r>
    </w:p>
    <w:p w:rsidR="002404C5" w:rsidRPr="002404C5" w:rsidRDefault="002404C5" w:rsidP="002404C5">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2404C5" w:rsidRPr="002404C5" w:rsidTr="002404C5">
        <w:tc>
          <w:tcPr>
            <w:tcW w:w="993"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Шкала оценивания</w:t>
            </w:r>
          </w:p>
        </w:tc>
        <w:tc>
          <w:tcPr>
            <w:tcW w:w="4007"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bCs/>
                <w:sz w:val="28"/>
                <w:szCs w:val="28"/>
                <w:lang w:val="ru-RU"/>
              </w:rPr>
              <w:t>Показатели оценивания компетенций</w:t>
            </w:r>
          </w:p>
        </w:tc>
      </w:tr>
      <w:tr w:rsidR="002404C5" w:rsidRPr="00ED2014" w:rsidTr="002404C5">
        <w:tc>
          <w:tcPr>
            <w:tcW w:w="993"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Отлично</w:t>
            </w:r>
          </w:p>
        </w:tc>
        <w:tc>
          <w:tcPr>
            <w:tcW w:w="4007"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владеет на высококвалифицированном уровне системой понятий.</w:t>
            </w:r>
          </w:p>
        </w:tc>
      </w:tr>
      <w:tr w:rsidR="002404C5" w:rsidRPr="00ED2014" w:rsidTr="002404C5">
        <w:tc>
          <w:tcPr>
            <w:tcW w:w="993"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Хорошо</w:t>
            </w:r>
          </w:p>
        </w:tc>
        <w:tc>
          <w:tcPr>
            <w:tcW w:w="4007"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студент в целом твердо усвоил тему, грамотно и по существу излагает ее, опираясь на знания основной и дополнительной литературы;</w:t>
            </w:r>
          </w:p>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владеет на достаточном уровне системой понятий.</w:t>
            </w:r>
          </w:p>
        </w:tc>
      </w:tr>
      <w:tr w:rsidR="002404C5" w:rsidRPr="002404C5" w:rsidTr="002404C5">
        <w:tc>
          <w:tcPr>
            <w:tcW w:w="993"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Удовлетворительно</w:t>
            </w:r>
          </w:p>
        </w:tc>
        <w:tc>
          <w:tcPr>
            <w:tcW w:w="4007"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студент ориентируется в материале, однако затрудняется в его изложении;</w:t>
            </w:r>
          </w:p>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показывает недостаточность знаний основной и дополнительной литературы;</w:t>
            </w:r>
          </w:p>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частично владеет системой понятий.</w:t>
            </w:r>
          </w:p>
        </w:tc>
      </w:tr>
      <w:tr w:rsidR="002404C5" w:rsidRPr="002404C5" w:rsidTr="002404C5">
        <w:tc>
          <w:tcPr>
            <w:tcW w:w="993"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Неудовлетворительно</w:t>
            </w:r>
          </w:p>
        </w:tc>
        <w:tc>
          <w:tcPr>
            <w:tcW w:w="4007"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студент не усвоил значительной части материала;</w:t>
            </w:r>
          </w:p>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не владеет системой понятий.</w:t>
            </w:r>
          </w:p>
        </w:tc>
      </w:tr>
    </w:tbl>
    <w:p w:rsidR="002404C5" w:rsidRPr="002404C5" w:rsidRDefault="002404C5" w:rsidP="002404C5">
      <w:pPr>
        <w:spacing w:line="240" w:lineRule="auto"/>
        <w:jc w:val="center"/>
        <w:rPr>
          <w:rFonts w:ascii="Times New Roman" w:hAnsi="Times New Roman" w:cs="Times New Roman"/>
          <w:bCs/>
          <w:sz w:val="28"/>
          <w:szCs w:val="28"/>
          <w:lang w:val="ru-RU"/>
        </w:rPr>
      </w:pPr>
    </w:p>
    <w:p w:rsidR="002404C5" w:rsidRPr="002404C5" w:rsidRDefault="002404C5" w:rsidP="002404C5">
      <w:pPr>
        <w:spacing w:line="240" w:lineRule="auto"/>
        <w:jc w:val="center"/>
        <w:rPr>
          <w:rFonts w:ascii="Times New Roman" w:hAnsi="Times New Roman" w:cs="Times New Roman"/>
          <w:b/>
          <w:bCs/>
          <w:sz w:val="28"/>
          <w:szCs w:val="28"/>
          <w:lang w:val="ru-RU"/>
        </w:rPr>
      </w:pPr>
      <w:r w:rsidRPr="002404C5">
        <w:rPr>
          <w:rFonts w:ascii="Times New Roman" w:hAnsi="Times New Roman" w:cs="Times New Roman"/>
          <w:b/>
          <w:bCs/>
          <w:sz w:val="28"/>
          <w:szCs w:val="28"/>
          <w:lang w:val="ru-RU"/>
        </w:rPr>
        <w:t xml:space="preserve">Критерии оценки умений студентов по решению учебно-профессиональных задач и заданий </w:t>
      </w:r>
    </w:p>
    <w:p w:rsidR="002404C5" w:rsidRPr="002404C5" w:rsidRDefault="002404C5" w:rsidP="002404C5">
      <w:pPr>
        <w:spacing w:line="240" w:lineRule="auto"/>
        <w:jc w:val="center"/>
        <w:rPr>
          <w:rFonts w:ascii="Times New Roman" w:hAnsi="Times New Roman" w:cs="Times New Roman"/>
          <w:b/>
          <w:bCs/>
          <w:sz w:val="28"/>
          <w:szCs w:val="28"/>
          <w:lang w:val="ru-RU"/>
        </w:rPr>
      </w:pPr>
      <w:r w:rsidRPr="002404C5">
        <w:rPr>
          <w:rFonts w:ascii="Times New Roman" w:hAnsi="Times New Roman" w:cs="Times New Roman"/>
          <w:b/>
          <w:bCs/>
          <w:sz w:val="28"/>
          <w:szCs w:val="28"/>
          <w:lang w:val="ru-RU"/>
        </w:rPr>
        <w:t xml:space="preserve">(продвинутый уровень </w:t>
      </w:r>
      <w:r w:rsidRPr="002404C5">
        <w:rPr>
          <w:rFonts w:ascii="Times New Roman" w:hAnsi="Times New Roman" w:cs="Times New Roman"/>
          <w:b/>
          <w:bCs/>
          <w:vanish/>
          <w:sz w:val="28"/>
          <w:szCs w:val="28"/>
          <w:lang w:val="ru-RU"/>
        </w:rPr>
        <w:t xml:space="preserve">но </w:t>
      </w:r>
      <w:proofErr w:type="spellStart"/>
      <w:r w:rsidRPr="002404C5">
        <w:rPr>
          <w:rFonts w:ascii="Times New Roman" w:hAnsi="Times New Roman" w:cs="Times New Roman"/>
          <w:b/>
          <w:bCs/>
          <w:vanish/>
          <w:sz w:val="28"/>
          <w:szCs w:val="28"/>
          <w:lang w:val="ru-RU"/>
        </w:rPr>
        <w:t>овень</w:t>
      </w:r>
      <w:proofErr w:type="spellEnd"/>
      <w:r w:rsidRPr="002404C5">
        <w:rPr>
          <w:rFonts w:ascii="Times New Roman" w:hAnsi="Times New Roman" w:cs="Times New Roman"/>
          <w:b/>
          <w:bCs/>
          <w:vanish/>
          <w:sz w:val="28"/>
          <w:szCs w:val="28"/>
          <w:lang w:val="ru-RU"/>
        </w:rPr>
        <w:t xml:space="preserve"> </w:t>
      </w:r>
      <w:proofErr w:type="spellStart"/>
      <w:r w:rsidRPr="002404C5">
        <w:rPr>
          <w:rFonts w:ascii="Times New Roman" w:hAnsi="Times New Roman" w:cs="Times New Roman"/>
          <w:b/>
          <w:bCs/>
          <w:vanish/>
          <w:sz w:val="28"/>
          <w:szCs w:val="28"/>
          <w:lang w:val="ru-RU"/>
        </w:rPr>
        <w:t>сформированности</w:t>
      </w:r>
      <w:proofErr w:type="spellEnd"/>
      <w:r w:rsidRPr="002404C5">
        <w:rPr>
          <w:rFonts w:ascii="Times New Roman" w:hAnsi="Times New Roman" w:cs="Times New Roman"/>
          <w:b/>
          <w:bCs/>
          <w:vanish/>
          <w:sz w:val="28"/>
          <w:szCs w:val="28"/>
          <w:lang w:val="ru-RU"/>
        </w:rPr>
        <w:t xml:space="preserve"> компетенции</w:t>
      </w:r>
      <w:proofErr w:type="gramStart"/>
      <w:r w:rsidRPr="002404C5">
        <w:rPr>
          <w:rFonts w:ascii="Times New Roman" w:hAnsi="Times New Roman" w:cs="Times New Roman"/>
          <w:b/>
          <w:bCs/>
          <w:vanish/>
          <w:sz w:val="28"/>
          <w:szCs w:val="28"/>
          <w:lang w:val="ru-RU"/>
        </w:rPr>
        <w:t>)</w:t>
      </w:r>
      <w:proofErr w:type="spellStart"/>
      <w:r w:rsidRPr="002404C5">
        <w:rPr>
          <w:rFonts w:ascii="Times New Roman" w:hAnsi="Times New Roman" w:cs="Times New Roman"/>
          <w:b/>
          <w:bCs/>
          <w:sz w:val="28"/>
          <w:szCs w:val="28"/>
          <w:lang w:val="ru-RU"/>
        </w:rPr>
        <w:t>с</w:t>
      </w:r>
      <w:proofErr w:type="gramEnd"/>
      <w:r w:rsidRPr="002404C5">
        <w:rPr>
          <w:rFonts w:ascii="Times New Roman" w:hAnsi="Times New Roman" w:cs="Times New Roman"/>
          <w:b/>
          <w:bCs/>
          <w:sz w:val="28"/>
          <w:szCs w:val="28"/>
          <w:lang w:val="ru-RU"/>
        </w:rPr>
        <w:t>формированности</w:t>
      </w:r>
      <w:proofErr w:type="spellEnd"/>
      <w:r w:rsidRPr="002404C5">
        <w:rPr>
          <w:rFonts w:ascii="Times New Roman" w:hAnsi="Times New Roman" w:cs="Times New Roman"/>
          <w:b/>
          <w:bCs/>
          <w:sz w:val="28"/>
          <w:szCs w:val="28"/>
          <w:lang w:val="ru-RU"/>
        </w:rPr>
        <w:t xml:space="preserve"> компетенции)</w:t>
      </w:r>
    </w:p>
    <w:p w:rsidR="002404C5" w:rsidRPr="002404C5" w:rsidRDefault="002404C5" w:rsidP="002404C5">
      <w:pPr>
        <w:spacing w:line="240" w:lineRule="auto"/>
        <w:jc w:val="center"/>
        <w:rPr>
          <w:rFonts w:ascii="Times New Roman" w:hAnsi="Times New Roman" w:cs="Times New Roman"/>
          <w:b/>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7"/>
        <w:gridCol w:w="6547"/>
      </w:tblGrid>
      <w:tr w:rsidR="002404C5" w:rsidRPr="002404C5" w:rsidTr="002404C5">
        <w:tc>
          <w:tcPr>
            <w:tcW w:w="1371"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Шкала оценивания</w:t>
            </w:r>
          </w:p>
        </w:tc>
        <w:tc>
          <w:tcPr>
            <w:tcW w:w="3629"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bCs/>
                <w:sz w:val="28"/>
                <w:szCs w:val="28"/>
                <w:lang w:val="ru-RU"/>
              </w:rPr>
              <w:t>Показатели оценивания компетенций</w:t>
            </w:r>
          </w:p>
        </w:tc>
      </w:tr>
      <w:tr w:rsidR="002404C5" w:rsidRPr="00ED2014" w:rsidTr="002404C5">
        <w:tc>
          <w:tcPr>
            <w:tcW w:w="1371"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Отлично</w:t>
            </w:r>
          </w:p>
        </w:tc>
        <w:tc>
          <w:tcPr>
            <w:tcW w:w="3629"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04C5" w:rsidRPr="00ED2014" w:rsidTr="002404C5">
        <w:tc>
          <w:tcPr>
            <w:tcW w:w="1371"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Хорошо</w:t>
            </w:r>
          </w:p>
        </w:tc>
        <w:tc>
          <w:tcPr>
            <w:tcW w:w="3629"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04C5" w:rsidRPr="00ED2014" w:rsidTr="002404C5">
        <w:tc>
          <w:tcPr>
            <w:tcW w:w="1371"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Удовлетворительно</w:t>
            </w:r>
          </w:p>
        </w:tc>
        <w:tc>
          <w:tcPr>
            <w:tcW w:w="3629"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04C5" w:rsidRPr="00ED2014" w:rsidTr="002404C5">
        <w:tc>
          <w:tcPr>
            <w:tcW w:w="1371"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Неудовлетворительно</w:t>
            </w:r>
          </w:p>
        </w:tc>
        <w:tc>
          <w:tcPr>
            <w:tcW w:w="3629"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 xml:space="preserve">студент не решил учебно-профессиональную задачу или задание. </w:t>
            </w:r>
          </w:p>
        </w:tc>
      </w:tr>
    </w:tbl>
    <w:p w:rsidR="002404C5" w:rsidRPr="002404C5" w:rsidRDefault="002404C5" w:rsidP="002404C5">
      <w:pPr>
        <w:spacing w:line="240" w:lineRule="auto"/>
        <w:jc w:val="center"/>
        <w:rPr>
          <w:rFonts w:ascii="Times New Roman" w:hAnsi="Times New Roman" w:cs="Times New Roman"/>
          <w:bCs/>
          <w:sz w:val="28"/>
          <w:szCs w:val="28"/>
          <w:lang w:val="ru-RU"/>
        </w:rPr>
      </w:pPr>
    </w:p>
    <w:p w:rsidR="002404C5" w:rsidRPr="002404C5" w:rsidRDefault="002404C5" w:rsidP="002404C5">
      <w:pPr>
        <w:spacing w:line="240" w:lineRule="auto"/>
        <w:jc w:val="center"/>
        <w:rPr>
          <w:rFonts w:ascii="Times New Roman" w:hAnsi="Times New Roman" w:cs="Times New Roman"/>
          <w:b/>
          <w:bCs/>
          <w:sz w:val="28"/>
          <w:szCs w:val="28"/>
          <w:lang w:val="ru-RU"/>
        </w:rPr>
      </w:pPr>
      <w:r w:rsidRPr="002404C5">
        <w:rPr>
          <w:rFonts w:ascii="Times New Roman" w:hAnsi="Times New Roman" w:cs="Times New Roman"/>
          <w:b/>
          <w:sz w:val="28"/>
          <w:szCs w:val="28"/>
          <w:lang w:val="ru-RU"/>
        </w:rPr>
        <w:t xml:space="preserve">Критерии оценки умений и/или практического опыта </w:t>
      </w:r>
      <w:r w:rsidRPr="002404C5">
        <w:rPr>
          <w:rFonts w:ascii="Times New Roman" w:hAnsi="Times New Roman" w:cs="Times New Roman"/>
          <w:b/>
          <w:bCs/>
          <w:sz w:val="28"/>
          <w:szCs w:val="28"/>
          <w:lang w:val="ru-RU"/>
        </w:rPr>
        <w:t>решения широкого круга комплексных проблемно-аналитических  задач профессиональной деятельности</w:t>
      </w:r>
    </w:p>
    <w:p w:rsidR="002404C5" w:rsidRPr="002404C5" w:rsidRDefault="002404C5" w:rsidP="002404C5">
      <w:pPr>
        <w:spacing w:line="240" w:lineRule="auto"/>
        <w:jc w:val="center"/>
        <w:rPr>
          <w:rFonts w:ascii="Times New Roman" w:hAnsi="Times New Roman" w:cs="Times New Roman"/>
          <w:bCs/>
          <w:sz w:val="28"/>
          <w:szCs w:val="28"/>
          <w:lang w:val="ru-RU"/>
        </w:rPr>
      </w:pPr>
      <w:r w:rsidRPr="002404C5">
        <w:rPr>
          <w:rFonts w:ascii="Times New Roman" w:hAnsi="Times New Roman" w:cs="Times New Roman"/>
          <w:b/>
          <w:bCs/>
          <w:sz w:val="28"/>
          <w:szCs w:val="28"/>
          <w:lang w:val="ru-RU"/>
        </w:rPr>
        <w:t xml:space="preserve">(повышенный уровень </w:t>
      </w:r>
      <w:proofErr w:type="spellStart"/>
      <w:r w:rsidRPr="002404C5">
        <w:rPr>
          <w:rFonts w:ascii="Times New Roman" w:hAnsi="Times New Roman" w:cs="Times New Roman"/>
          <w:b/>
          <w:bCs/>
          <w:sz w:val="28"/>
          <w:szCs w:val="28"/>
          <w:lang w:val="ru-RU"/>
        </w:rPr>
        <w:t>сформированности</w:t>
      </w:r>
      <w:proofErr w:type="spellEnd"/>
      <w:r w:rsidRPr="002404C5">
        <w:rPr>
          <w:rFonts w:ascii="Times New Roman" w:hAnsi="Times New Roman" w:cs="Times New Roman"/>
          <w:b/>
          <w:bCs/>
          <w:sz w:val="28"/>
          <w:szCs w:val="28"/>
          <w:lang w:val="ru-RU"/>
        </w:rPr>
        <w:t xml:space="preserve"> компетенции)</w:t>
      </w:r>
    </w:p>
    <w:p w:rsidR="002404C5" w:rsidRPr="002404C5" w:rsidRDefault="002404C5" w:rsidP="002404C5">
      <w:pPr>
        <w:spacing w:line="240" w:lineRule="auto"/>
        <w:jc w:val="center"/>
        <w:rPr>
          <w:rFonts w:ascii="Times New Roman" w:hAnsi="Times New Roman" w:cs="Times New Roman"/>
          <w:bCs/>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2"/>
        <w:gridCol w:w="6912"/>
      </w:tblGrid>
      <w:tr w:rsidR="002404C5" w:rsidRPr="002404C5" w:rsidTr="002404C5">
        <w:tc>
          <w:tcPr>
            <w:tcW w:w="1390"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Шкала оценивания</w:t>
            </w:r>
          </w:p>
        </w:tc>
        <w:tc>
          <w:tcPr>
            <w:tcW w:w="3610" w:type="pct"/>
            <w:vAlign w:val="center"/>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bCs/>
                <w:sz w:val="28"/>
                <w:szCs w:val="28"/>
                <w:lang w:val="ru-RU"/>
              </w:rPr>
              <w:t>Показатели оценивания компетенций</w:t>
            </w:r>
          </w:p>
        </w:tc>
      </w:tr>
      <w:tr w:rsidR="002404C5" w:rsidRPr="00ED2014" w:rsidTr="002404C5">
        <w:tc>
          <w:tcPr>
            <w:tcW w:w="1390" w:type="pct"/>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Отлично</w:t>
            </w:r>
          </w:p>
        </w:tc>
        <w:tc>
          <w:tcPr>
            <w:tcW w:w="3610" w:type="pct"/>
          </w:tcPr>
          <w:p w:rsidR="002404C5" w:rsidRPr="002404C5" w:rsidRDefault="002404C5" w:rsidP="002404C5">
            <w:pPr>
              <w:spacing w:line="240" w:lineRule="auto"/>
              <w:rPr>
                <w:rFonts w:ascii="Times New Roman" w:hAnsi="Times New Roman" w:cs="Times New Roman"/>
                <w:bCs/>
                <w:sz w:val="28"/>
                <w:szCs w:val="28"/>
                <w:lang w:val="ru-RU"/>
              </w:rPr>
            </w:pPr>
            <w:proofErr w:type="gramStart"/>
            <w:r w:rsidRPr="002404C5">
              <w:rPr>
                <w:rFonts w:ascii="Times New Roman" w:hAnsi="Times New Roman" w:cs="Times New Roman"/>
                <w:bCs/>
                <w:sz w:val="28"/>
                <w:szCs w:val="28"/>
                <w:lang w:val="ru-RU"/>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404C5">
              <w:rPr>
                <w:rFonts w:ascii="Times New Roman" w:hAnsi="Times New Roman" w:cs="Times New Roman"/>
                <w:bCs/>
                <w:sz w:val="28"/>
                <w:szCs w:val="28"/>
                <w:lang w:val="ru-RU"/>
              </w:rPr>
              <w:t>стади</w:t>
            </w:r>
            <w:proofErr w:type="spellEnd"/>
            <w:r w:rsidRPr="002404C5">
              <w:rPr>
                <w:rFonts w:ascii="Times New Roman" w:hAnsi="Times New Roman" w:cs="Times New Roman"/>
                <w:bCs/>
                <w:sz w:val="28"/>
                <w:szCs w:val="28"/>
                <w:lang w:val="ru-RU"/>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2404C5" w:rsidRPr="00ED2014" w:rsidTr="002404C5">
        <w:tc>
          <w:tcPr>
            <w:tcW w:w="1390" w:type="pct"/>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Хорошо</w:t>
            </w:r>
          </w:p>
        </w:tc>
        <w:tc>
          <w:tcPr>
            <w:tcW w:w="3610"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404C5">
              <w:rPr>
                <w:rFonts w:ascii="Times New Roman" w:hAnsi="Times New Roman" w:cs="Times New Roman"/>
                <w:bCs/>
                <w:sz w:val="28"/>
                <w:szCs w:val="28"/>
                <w:lang w:val="ru-RU"/>
              </w:rPr>
              <w:t>стади</w:t>
            </w:r>
            <w:proofErr w:type="spellEnd"/>
            <w:r w:rsidRPr="002404C5">
              <w:rPr>
                <w:rFonts w:ascii="Times New Roman" w:hAnsi="Times New Roman" w:cs="Times New Roman"/>
                <w:bCs/>
                <w:sz w:val="28"/>
                <w:szCs w:val="28"/>
                <w:lang w:val="ru-RU"/>
              </w:rPr>
              <w:t xml:space="preserve"> не всегда использовались рациональные методики; ответы в основном были краткими, но не всегда четкими.</w:t>
            </w:r>
          </w:p>
        </w:tc>
      </w:tr>
      <w:tr w:rsidR="002404C5" w:rsidRPr="00ED2014" w:rsidTr="002404C5">
        <w:tc>
          <w:tcPr>
            <w:tcW w:w="1390" w:type="pct"/>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Удовлетворительно</w:t>
            </w:r>
          </w:p>
        </w:tc>
        <w:tc>
          <w:tcPr>
            <w:tcW w:w="3610" w:type="pct"/>
          </w:tcPr>
          <w:p w:rsidR="002404C5" w:rsidRPr="002404C5" w:rsidRDefault="002404C5" w:rsidP="002404C5">
            <w:pPr>
              <w:spacing w:line="240" w:lineRule="auto"/>
              <w:rPr>
                <w:rFonts w:ascii="Times New Roman" w:hAnsi="Times New Roman" w:cs="Times New Roman"/>
                <w:bCs/>
                <w:sz w:val="28"/>
                <w:szCs w:val="28"/>
                <w:lang w:val="ru-RU"/>
              </w:rPr>
            </w:pPr>
            <w:proofErr w:type="gramStart"/>
            <w:r w:rsidRPr="002404C5">
              <w:rPr>
                <w:rFonts w:ascii="Times New Roman" w:hAnsi="Times New Roman" w:cs="Times New Roman"/>
                <w:bCs/>
                <w:sz w:val="28"/>
                <w:szCs w:val="28"/>
                <w:lang w:val="ru-RU"/>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404C5">
              <w:rPr>
                <w:rFonts w:ascii="Times New Roman" w:hAnsi="Times New Roman" w:cs="Times New Roman"/>
                <w:bCs/>
                <w:sz w:val="28"/>
                <w:szCs w:val="28"/>
                <w:lang w:val="ru-RU"/>
              </w:rPr>
              <w:t>стади</w:t>
            </w:r>
            <w:proofErr w:type="spellEnd"/>
            <w:r w:rsidRPr="002404C5">
              <w:rPr>
                <w:rFonts w:ascii="Times New Roman" w:hAnsi="Times New Roman" w:cs="Times New Roman"/>
                <w:bCs/>
                <w:sz w:val="28"/>
                <w:szCs w:val="28"/>
                <w:lang w:val="ru-RU"/>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2404C5" w:rsidRPr="00ED2014" w:rsidTr="002404C5">
        <w:tc>
          <w:tcPr>
            <w:tcW w:w="1390" w:type="pct"/>
          </w:tcPr>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Неудовлетворительно</w:t>
            </w:r>
          </w:p>
        </w:tc>
        <w:tc>
          <w:tcPr>
            <w:tcW w:w="3610" w:type="pct"/>
          </w:tcPr>
          <w:p w:rsidR="002404C5" w:rsidRPr="002404C5" w:rsidRDefault="002404C5" w:rsidP="002404C5">
            <w:pPr>
              <w:spacing w:line="240" w:lineRule="auto"/>
              <w:rPr>
                <w:rFonts w:ascii="Times New Roman" w:hAnsi="Times New Roman" w:cs="Times New Roman"/>
                <w:bCs/>
                <w:sz w:val="28"/>
                <w:szCs w:val="28"/>
                <w:lang w:val="ru-RU"/>
              </w:rPr>
            </w:pPr>
            <w:r w:rsidRPr="002404C5">
              <w:rPr>
                <w:rFonts w:ascii="Times New Roman" w:hAnsi="Times New Roman" w:cs="Times New Roman"/>
                <w:bCs/>
                <w:sz w:val="28"/>
                <w:szCs w:val="28"/>
                <w:lang w:val="ru-RU"/>
              </w:rPr>
              <w:t>не выполнены требования, предъявляемые к навыкам, оцениваемым “удовлетворительно”.</w:t>
            </w:r>
          </w:p>
        </w:tc>
      </w:tr>
    </w:tbl>
    <w:p w:rsidR="002404C5" w:rsidRPr="002404C5" w:rsidRDefault="002404C5" w:rsidP="002404C5">
      <w:pPr>
        <w:spacing w:line="360" w:lineRule="auto"/>
        <w:ind w:left="360"/>
        <w:jc w:val="both"/>
        <w:rPr>
          <w:rFonts w:ascii="Times New Roman" w:eastAsia="Times New Roman" w:hAnsi="Times New Roman" w:cs="Times New Roman"/>
          <w:b/>
          <w:sz w:val="28"/>
          <w:szCs w:val="28"/>
          <w:lang w:val="ru-RU" w:eastAsia="ru-RU"/>
        </w:rPr>
      </w:pPr>
    </w:p>
    <w:p w:rsidR="002404C5" w:rsidRPr="002404C5" w:rsidRDefault="002404C5" w:rsidP="002404C5">
      <w:pPr>
        <w:spacing w:line="360" w:lineRule="auto"/>
        <w:ind w:firstLine="697"/>
        <w:contextualSpacing/>
        <w:jc w:val="both"/>
        <w:rPr>
          <w:rFonts w:ascii="Times New Roman" w:hAnsi="Times New Roman" w:cs="Times New Roman"/>
          <w:color w:val="000000"/>
          <w:sz w:val="28"/>
          <w:szCs w:val="28"/>
          <w:u w:val="single"/>
          <w:lang w:val="ru-RU"/>
        </w:rPr>
      </w:pPr>
      <w:r w:rsidRPr="002404C5">
        <w:rPr>
          <w:rFonts w:ascii="Times New Roman" w:hAnsi="Times New Roman" w:cs="Times New Roman"/>
          <w:color w:val="000000"/>
          <w:sz w:val="28"/>
          <w:szCs w:val="28"/>
          <w:u w:val="single"/>
          <w:lang w:val="ru-RU"/>
        </w:rPr>
        <w:t>Вопросы и/или тесты для проверки теоретических знаний студентов (пороговый уровень формирования компетенции):</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Темы рефератов для студентов специальной медицинской группы.</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 История возникновения и этапы развития ЛФК в России.</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2 Классификация и основная характеристика физических упражнений в ЛФК.</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3 Методы исследования и оценки уровня здоровья.</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4 Методы исследования и оценки функционального состояния </w:t>
      </w:r>
      <w:proofErr w:type="gramStart"/>
      <w:r w:rsidRPr="002404C5">
        <w:rPr>
          <w:rFonts w:ascii="Times New Roman" w:eastAsia="Times New Roman" w:hAnsi="Times New Roman" w:cs="Times New Roman"/>
          <w:sz w:val="28"/>
          <w:szCs w:val="28"/>
          <w:lang w:val="ru-RU" w:eastAsia="ru-RU"/>
        </w:rPr>
        <w:t>сердечно-сосудистой</w:t>
      </w:r>
      <w:proofErr w:type="gramEnd"/>
      <w:r w:rsidRPr="002404C5">
        <w:rPr>
          <w:rFonts w:ascii="Times New Roman" w:eastAsia="Times New Roman" w:hAnsi="Times New Roman" w:cs="Times New Roman"/>
          <w:sz w:val="28"/>
          <w:szCs w:val="28"/>
          <w:lang w:val="ru-RU" w:eastAsia="ru-RU"/>
        </w:rPr>
        <w:t xml:space="preserve"> системы.</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5 Методы исследования и оценки функционального состояния дыхательной системы.</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6 ЛФК при заболеваниях </w:t>
      </w:r>
      <w:proofErr w:type="gramStart"/>
      <w:r w:rsidRPr="002404C5">
        <w:rPr>
          <w:rFonts w:ascii="Times New Roman" w:eastAsia="Times New Roman" w:hAnsi="Times New Roman" w:cs="Times New Roman"/>
          <w:sz w:val="28"/>
          <w:szCs w:val="28"/>
          <w:lang w:val="ru-RU" w:eastAsia="ru-RU"/>
        </w:rPr>
        <w:t>сердечно-сосудистой</w:t>
      </w:r>
      <w:proofErr w:type="gramEnd"/>
      <w:r w:rsidRPr="002404C5">
        <w:rPr>
          <w:rFonts w:ascii="Times New Roman" w:eastAsia="Times New Roman" w:hAnsi="Times New Roman" w:cs="Times New Roman"/>
          <w:sz w:val="28"/>
          <w:szCs w:val="28"/>
          <w:lang w:val="ru-RU" w:eastAsia="ru-RU"/>
        </w:rPr>
        <w:t xml:space="preserve"> системы.</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7 ЛФК при заболеваниях органов дыхания.</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8 ЛФК при заболеваниях органов пищеварения</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9 Особенности ЛФК при нарушениях обмена веществ.</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10 ЛФК при заболеваниях суставов.</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11 ЛФК при травмах опорно-двигательного аппарата</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12 ЛФК при дефектах осанки, сколиозах, плоскостопии.</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13 ЛФК при заболеваниях и травмах головного и спинного мозга.</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14 ЛФК при ожогах и обморожениях.</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15 Значение закаливания для оздоровления организма человека.</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16 Основная характеристика оздоровительных эффектов ходьбы.</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17 Основная характеристика оздоровительного воздействия бега на организм человека.</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18 Особенности оздоровительного воздействия занятий плаванием.</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19 Особенности оздоровительного воздействия лыжных прогулок.</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20 Особенности оздоровительного воздействия занятий скандинавской ходьбой. </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8"/>
          <w:szCs w:val="28"/>
          <w:lang w:val="ru-RU" w:eastAsia="ru-RU"/>
        </w:rPr>
      </w:pP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Критерии оценок рефератов для студентов специальной медицинской группы</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К зачету допускаются студенты специальной медицинской группы, посетившие 50% занятий в группе ЛФК ГГУ, согласно утвержденному расписанию учебных занятий.</w:t>
      </w:r>
    </w:p>
    <w:p w:rsidR="002404C5" w:rsidRPr="002404C5" w:rsidRDefault="002404C5" w:rsidP="002404C5">
      <w:pPr>
        <w:spacing w:line="240" w:lineRule="auto"/>
        <w:ind w:firstLine="709"/>
        <w:jc w:val="both"/>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Критерии оценок:</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5(отлично) ставится за предоставление реферата утвержденной тематики для студентов специальной медицинской группы не позже установленного срока. Реферат соответствует всем требованиям по его оформлению</w:t>
      </w:r>
      <w:proofErr w:type="gramStart"/>
      <w:r w:rsidRPr="002404C5">
        <w:rPr>
          <w:rFonts w:ascii="Times New Roman" w:eastAsia="Times New Roman" w:hAnsi="Times New Roman" w:cs="Times New Roman"/>
          <w:sz w:val="28"/>
          <w:szCs w:val="28"/>
          <w:lang w:val="ru-RU" w:eastAsia="ru-RU"/>
        </w:rPr>
        <w:t>.</w:t>
      </w:r>
      <w:proofErr w:type="gramEnd"/>
      <w:r w:rsidRPr="002404C5">
        <w:rPr>
          <w:rFonts w:ascii="Times New Roman" w:eastAsia="Times New Roman" w:hAnsi="Times New Roman" w:cs="Times New Roman"/>
          <w:sz w:val="28"/>
          <w:szCs w:val="28"/>
          <w:lang w:val="ru-RU" w:eastAsia="ru-RU"/>
        </w:rPr>
        <w:t xml:space="preserve"> (</w:t>
      </w:r>
      <w:proofErr w:type="gramStart"/>
      <w:r w:rsidRPr="002404C5">
        <w:rPr>
          <w:rFonts w:ascii="Times New Roman" w:eastAsia="Times New Roman" w:hAnsi="Times New Roman" w:cs="Times New Roman"/>
          <w:sz w:val="28"/>
          <w:szCs w:val="28"/>
          <w:lang w:val="ru-RU" w:eastAsia="ru-RU"/>
        </w:rPr>
        <w:t>с</w:t>
      </w:r>
      <w:proofErr w:type="gramEnd"/>
      <w:r w:rsidRPr="002404C5">
        <w:rPr>
          <w:rFonts w:ascii="Times New Roman" w:eastAsia="Times New Roman" w:hAnsi="Times New Roman" w:cs="Times New Roman"/>
          <w:sz w:val="28"/>
          <w:szCs w:val="28"/>
          <w:lang w:val="ru-RU" w:eastAsia="ru-RU"/>
        </w:rPr>
        <w:t>м. Требования к оформлению реферата.) Доклад по его защите полностью раскрывает тему и содержание, докладчик свободно проводит анализ, сравнения с использованием специальной терминологии, правильно, кратко и четко отвечает на дополнительные вопросы, уверенно ориентируется в содержании реферата.</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4(хорошо) ставится за предоставление реферата утвержденной тематики для студентов специальной медицинской группы не позже установленного срока. Оформление реферата имеет незначительные недостатки, в целом реферат соответствует всем требованиям по его оформлению. Доклад по его защите полностью раскрывает тему и содержание, однако докладчик неуверенно проводит анализ и сравнения, правильно, но нечетко отвечает на дополнительные вопросы, имеет не более двух ошибок в изложении основного материала, редко использует специальную терминологию.</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Оценка 3 (удовлетворительно) ставится за предоставление реферата утвержденной тематики для студентов специальной медицинской группы не позже установленного срока. Оформление реферата содержит не более трех несоответствий или ошибок. </w:t>
      </w:r>
      <w:proofErr w:type="gramStart"/>
      <w:r w:rsidRPr="002404C5">
        <w:rPr>
          <w:rFonts w:ascii="Times New Roman" w:eastAsia="Times New Roman" w:hAnsi="Times New Roman" w:cs="Times New Roman"/>
          <w:sz w:val="28"/>
          <w:szCs w:val="28"/>
          <w:lang w:val="ru-RU" w:eastAsia="ru-RU"/>
        </w:rPr>
        <w:t xml:space="preserve">Доклад по его защите не полностью раскрывает тему и содержание, в процессе докладчик допускает не более трех неточностей или ошибок, затруднительно проводит анализ и сравнения, не приводит примеров, нечетко и неуверенно отвечает на дополнительные вопросы, путается в последовательности изложения, имеет не более трех ошибок в изложении основного материала, не применяет специальную терминологию, но может объяснить ее значение. </w:t>
      </w:r>
      <w:proofErr w:type="gramEnd"/>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Оценка 2 (неудовлетворительно) ставится за отсутствие реферата, утвержденной тематики для студентов специальной медицинской группы. Предоставление реферата осуществлено не в срок, без уважительной причины. Реферат, утвержденной тематики предоставлен в срок, однако отсутствует доклад по его защите. Оформление реферата содержит более трех ошибок и несоответствий. Докладчик не смог раскрыть тему и содержание реферата, не провел анализ, имеет более трех ошибок в изложении основного материала. </w:t>
      </w:r>
    </w:p>
    <w:p w:rsidR="002404C5" w:rsidRPr="002404C5" w:rsidRDefault="002404C5" w:rsidP="002404C5">
      <w:pPr>
        <w:spacing w:line="240" w:lineRule="auto"/>
        <w:ind w:firstLine="709"/>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Студентам специальной медицинской группы за оформление и защиту реферата преподавателем выставляется двойная оценка, соответственно каждому этапу работы:1- оформление и 2- защита реферата. Кроме этого студенту необходимо предоставить дневник самоконтроля, не позже, чем за 10 дней до даты проведения зачета. Бланк оформления дневника самоконтроля прилагается. За не предоставление дневника самоконтроля, преподавателем ставится оценка 2 (неудовлетворительно).</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sz w:val="24"/>
          <w:szCs w:val="24"/>
          <w:lang w:val="ru-RU" w:eastAsia="ru-RU"/>
        </w:rPr>
      </w:pPr>
      <w:r w:rsidRPr="002404C5">
        <w:rPr>
          <w:rFonts w:ascii="Times New Roman" w:eastAsia="Times New Roman" w:hAnsi="Times New Roman" w:cs="Times New Roman"/>
          <w:sz w:val="24"/>
          <w:szCs w:val="24"/>
          <w:lang w:val="ru-RU" w:eastAsia="ru-RU"/>
        </w:rPr>
        <w:t>ПРИЛОЖЕНИЕ</w:t>
      </w:r>
    </w:p>
    <w:p w:rsidR="002404C5" w:rsidRPr="002404C5" w:rsidRDefault="002404C5" w:rsidP="002404C5">
      <w:pPr>
        <w:widowControl w:val="0"/>
        <w:autoSpaceDE w:val="0"/>
        <w:autoSpaceDN w:val="0"/>
        <w:adjustRightInd w:val="0"/>
        <w:spacing w:line="240" w:lineRule="auto"/>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4"/>
          <w:szCs w:val="24"/>
          <w:lang w:val="ru-RU" w:eastAsia="ru-RU"/>
        </w:rPr>
        <w:t>Титульный лист.  (1)</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МИНОБРНАУКИ РОССИИ</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Федеральное государственное бюджетное образовательное учреждение высшего образования</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Гжельский государственный университет</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(ГГУ)</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Реферат/Дневник самоконтроля</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Тема (для реферата)</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right"/>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Проверил (ФИО) преподавателя</w:t>
      </w:r>
    </w:p>
    <w:p w:rsidR="002404C5" w:rsidRPr="002404C5" w:rsidRDefault="002404C5" w:rsidP="002404C5">
      <w:pPr>
        <w:spacing w:line="240" w:lineRule="auto"/>
        <w:ind w:firstLine="709"/>
        <w:jc w:val="right"/>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w:t>
      </w:r>
    </w:p>
    <w:p w:rsidR="002404C5" w:rsidRPr="002404C5" w:rsidRDefault="002404C5" w:rsidP="002404C5">
      <w:pPr>
        <w:spacing w:line="240" w:lineRule="auto"/>
        <w:ind w:firstLine="709"/>
        <w:jc w:val="right"/>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Подпись преподавателя.</w:t>
      </w:r>
    </w:p>
    <w:p w:rsidR="002404C5" w:rsidRPr="002404C5" w:rsidRDefault="002404C5" w:rsidP="002404C5">
      <w:pPr>
        <w:spacing w:line="240" w:lineRule="auto"/>
        <w:ind w:firstLine="709"/>
        <w:rPr>
          <w:rFonts w:ascii="Times New Roman" w:eastAsia="Times New Roman" w:hAnsi="Times New Roman" w:cs="Times New Roman"/>
          <w:sz w:val="28"/>
          <w:szCs w:val="28"/>
          <w:lang w:val="ru-RU" w:eastAsia="ru-RU"/>
        </w:rPr>
      </w:pPr>
      <w:proofErr w:type="gramStart"/>
      <w:r w:rsidRPr="002404C5">
        <w:rPr>
          <w:rFonts w:ascii="Times New Roman" w:eastAsia="Times New Roman" w:hAnsi="Times New Roman" w:cs="Times New Roman"/>
          <w:sz w:val="28"/>
          <w:szCs w:val="28"/>
          <w:lang w:val="ru-RU" w:eastAsia="ru-RU"/>
        </w:rPr>
        <w:t>Выполнил</w:t>
      </w:r>
      <w:proofErr w:type="gramEnd"/>
      <w:r w:rsidRPr="002404C5">
        <w:rPr>
          <w:rFonts w:ascii="Times New Roman" w:eastAsia="Times New Roman" w:hAnsi="Times New Roman" w:cs="Times New Roman"/>
          <w:sz w:val="28"/>
          <w:szCs w:val="28"/>
          <w:lang w:val="ru-RU" w:eastAsia="ru-RU"/>
        </w:rPr>
        <w:t>/а студент/ка (ФИО)</w:t>
      </w:r>
    </w:p>
    <w:p w:rsidR="002404C5" w:rsidRPr="002404C5" w:rsidRDefault="002404C5" w:rsidP="002404C5">
      <w:pPr>
        <w:spacing w:line="240" w:lineRule="auto"/>
        <w:ind w:firstLine="709"/>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Название и номер группы</w:t>
      </w:r>
    </w:p>
    <w:p w:rsidR="002404C5" w:rsidRPr="002404C5" w:rsidRDefault="002404C5" w:rsidP="002404C5">
      <w:pPr>
        <w:spacing w:line="240" w:lineRule="auto"/>
        <w:ind w:firstLine="709"/>
        <w:rPr>
          <w:rFonts w:ascii="Times New Roman" w:eastAsia="Times New Roman" w:hAnsi="Times New Roman" w:cs="Times New Roman"/>
          <w:sz w:val="28"/>
          <w:szCs w:val="28"/>
          <w:lang w:val="ru-RU" w:eastAsia="ru-RU"/>
        </w:rPr>
      </w:pPr>
    </w:p>
    <w:p w:rsidR="002404C5" w:rsidRPr="002404C5" w:rsidRDefault="002404C5" w:rsidP="002404C5">
      <w:pPr>
        <w:spacing w:line="240" w:lineRule="auto"/>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пос. </w:t>
      </w:r>
      <w:proofErr w:type="spellStart"/>
      <w:r w:rsidRPr="002404C5">
        <w:rPr>
          <w:rFonts w:ascii="Times New Roman" w:eastAsia="Times New Roman" w:hAnsi="Times New Roman" w:cs="Times New Roman"/>
          <w:sz w:val="28"/>
          <w:szCs w:val="28"/>
          <w:lang w:val="ru-RU" w:eastAsia="ru-RU"/>
        </w:rPr>
        <w:t>Электроизолятор</w:t>
      </w:r>
      <w:proofErr w:type="spellEnd"/>
      <w:r w:rsidRPr="002404C5">
        <w:rPr>
          <w:rFonts w:ascii="Times New Roman" w:eastAsia="Times New Roman" w:hAnsi="Times New Roman" w:cs="Times New Roman"/>
          <w:sz w:val="28"/>
          <w:szCs w:val="28"/>
          <w:lang w:val="ru-RU" w:eastAsia="ru-RU"/>
        </w:rPr>
        <w:t xml:space="preserve"> 20     г.</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(2) Приложенные комплексы упражнений для самостоятельных занятий или подробное описание вида двигательной активности, рекомендованные лечащим врачом.</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 </w:t>
      </w: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(3) Таблица дневника самоконтроля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930"/>
        <w:gridCol w:w="1548"/>
        <w:gridCol w:w="1548"/>
        <w:gridCol w:w="1131"/>
        <w:gridCol w:w="1198"/>
      </w:tblGrid>
      <w:tr w:rsidR="002404C5" w:rsidRPr="002404C5" w:rsidTr="002404C5">
        <w:tc>
          <w:tcPr>
            <w:tcW w:w="1736"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Дата проведения самостоятельного занятия</w:t>
            </w: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Содержание</w:t>
            </w:r>
          </w:p>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(Комплекс упражнений№)</w:t>
            </w:r>
          </w:p>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Вид двигательной активности</w:t>
            </w: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ЧС</w:t>
            </w:r>
            <w:proofErr w:type="gramStart"/>
            <w:r w:rsidRPr="002404C5">
              <w:rPr>
                <w:rFonts w:ascii="Times New Roman" w:hAnsi="Times New Roman" w:cs="Times New Roman"/>
                <w:sz w:val="28"/>
                <w:szCs w:val="28"/>
                <w:lang w:val="ru-RU" w:eastAsia="ru-RU"/>
              </w:rPr>
              <w:t>С(</w:t>
            </w:r>
            <w:proofErr w:type="gramEnd"/>
            <w:r w:rsidRPr="002404C5">
              <w:rPr>
                <w:rFonts w:ascii="Times New Roman" w:hAnsi="Times New Roman" w:cs="Times New Roman"/>
                <w:sz w:val="28"/>
                <w:szCs w:val="28"/>
                <w:lang w:val="ru-RU" w:eastAsia="ru-RU"/>
              </w:rPr>
              <w:t>пульс)</w:t>
            </w:r>
          </w:p>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В покое</w:t>
            </w: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ЧС</w:t>
            </w:r>
            <w:proofErr w:type="gramStart"/>
            <w:r w:rsidRPr="002404C5">
              <w:rPr>
                <w:rFonts w:ascii="Times New Roman" w:hAnsi="Times New Roman" w:cs="Times New Roman"/>
                <w:sz w:val="28"/>
                <w:szCs w:val="28"/>
                <w:lang w:val="ru-RU" w:eastAsia="ru-RU"/>
              </w:rPr>
              <w:t>С(</w:t>
            </w:r>
            <w:proofErr w:type="gramEnd"/>
            <w:r w:rsidRPr="002404C5">
              <w:rPr>
                <w:rFonts w:ascii="Times New Roman" w:hAnsi="Times New Roman" w:cs="Times New Roman"/>
                <w:sz w:val="28"/>
                <w:szCs w:val="28"/>
                <w:lang w:val="ru-RU" w:eastAsia="ru-RU"/>
              </w:rPr>
              <w:t>пульс)</w:t>
            </w:r>
          </w:p>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После занятия</w:t>
            </w:r>
          </w:p>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Выводы</w:t>
            </w: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 xml:space="preserve">Личная </w:t>
            </w:r>
          </w:p>
          <w:p w:rsidR="002404C5" w:rsidRPr="002404C5" w:rsidRDefault="002404C5" w:rsidP="002404C5">
            <w:pPr>
              <w:spacing w:line="240" w:lineRule="auto"/>
              <w:jc w:val="center"/>
              <w:rPr>
                <w:rFonts w:ascii="Times New Roman" w:hAnsi="Times New Roman" w:cs="Times New Roman"/>
                <w:sz w:val="28"/>
                <w:szCs w:val="28"/>
                <w:lang w:val="ru-RU" w:eastAsia="ru-RU"/>
              </w:rPr>
            </w:pPr>
            <w:r w:rsidRPr="002404C5">
              <w:rPr>
                <w:rFonts w:ascii="Times New Roman" w:hAnsi="Times New Roman" w:cs="Times New Roman"/>
                <w:sz w:val="28"/>
                <w:szCs w:val="28"/>
                <w:lang w:val="ru-RU" w:eastAsia="ru-RU"/>
              </w:rPr>
              <w:t>Подпись студента</w:t>
            </w:r>
          </w:p>
        </w:tc>
      </w:tr>
      <w:tr w:rsidR="002404C5" w:rsidRPr="002404C5" w:rsidTr="002404C5">
        <w:tc>
          <w:tcPr>
            <w:tcW w:w="1736"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r>
      <w:tr w:rsidR="002404C5" w:rsidRPr="002404C5" w:rsidTr="002404C5">
        <w:tc>
          <w:tcPr>
            <w:tcW w:w="1736"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r>
      <w:tr w:rsidR="002404C5" w:rsidRPr="002404C5" w:rsidTr="002404C5">
        <w:tc>
          <w:tcPr>
            <w:tcW w:w="1736"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r>
      <w:tr w:rsidR="002404C5" w:rsidRPr="002404C5" w:rsidTr="002404C5">
        <w:tc>
          <w:tcPr>
            <w:tcW w:w="1736"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c>
          <w:tcPr>
            <w:tcW w:w="1737" w:type="dxa"/>
            <w:shd w:val="clear" w:color="auto" w:fill="auto"/>
          </w:tcPr>
          <w:p w:rsidR="002404C5" w:rsidRPr="002404C5" w:rsidRDefault="002404C5" w:rsidP="002404C5">
            <w:pPr>
              <w:spacing w:line="240" w:lineRule="auto"/>
              <w:jc w:val="center"/>
              <w:rPr>
                <w:rFonts w:ascii="Times New Roman" w:hAnsi="Times New Roman" w:cs="Times New Roman"/>
                <w:sz w:val="28"/>
                <w:szCs w:val="28"/>
                <w:lang w:val="ru-RU" w:eastAsia="ru-RU"/>
              </w:rPr>
            </w:pPr>
          </w:p>
        </w:tc>
      </w:tr>
    </w:tbl>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p>
    <w:p w:rsidR="002404C5" w:rsidRPr="002404C5" w:rsidRDefault="002404C5" w:rsidP="002404C5">
      <w:pPr>
        <w:spacing w:line="240" w:lineRule="auto"/>
        <w:ind w:firstLine="709"/>
        <w:jc w:val="center"/>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(4) Общий вывод. </w:t>
      </w:r>
    </w:p>
    <w:p w:rsidR="002404C5" w:rsidRPr="002404C5" w:rsidRDefault="002404C5" w:rsidP="002404C5">
      <w:pPr>
        <w:spacing w:line="360" w:lineRule="auto"/>
        <w:ind w:firstLine="697"/>
        <w:contextualSpacing/>
        <w:jc w:val="both"/>
        <w:rPr>
          <w:rFonts w:ascii="Times New Roman" w:hAnsi="Times New Roman" w:cs="Times New Roman"/>
          <w:color w:val="000000"/>
          <w:sz w:val="28"/>
          <w:szCs w:val="28"/>
          <w:u w:val="single"/>
          <w:lang w:val="ru-RU"/>
        </w:rPr>
      </w:pPr>
    </w:p>
    <w:p w:rsidR="002404C5" w:rsidRPr="002404C5" w:rsidRDefault="002404C5" w:rsidP="002404C5">
      <w:pPr>
        <w:spacing w:line="360" w:lineRule="auto"/>
        <w:jc w:val="both"/>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rsidR="002404C5" w:rsidRPr="002404C5" w:rsidRDefault="002404C5" w:rsidP="002404C5">
      <w:pPr>
        <w:spacing w:line="240" w:lineRule="auto"/>
        <w:jc w:val="both"/>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2404C5" w:rsidRPr="002404C5"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Предлагаемое количество заданий</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28 </w:t>
            </w:r>
          </w:p>
        </w:tc>
      </w:tr>
      <w:tr w:rsidR="002404C5" w:rsidRPr="002404C5"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Последовательность выборки </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roofErr w:type="gramStart"/>
            <w:r w:rsidRPr="002404C5">
              <w:rPr>
                <w:rFonts w:ascii="Times New Roman" w:eastAsia="Times New Roman" w:hAnsi="Times New Roman" w:cs="Times New Roman"/>
                <w:sz w:val="28"/>
                <w:szCs w:val="28"/>
                <w:lang w:val="ru-RU" w:eastAsia="ru-RU"/>
              </w:rPr>
              <w:t>Определена</w:t>
            </w:r>
            <w:proofErr w:type="gramEnd"/>
            <w:r w:rsidRPr="002404C5">
              <w:rPr>
                <w:rFonts w:ascii="Times New Roman" w:eastAsia="Times New Roman" w:hAnsi="Times New Roman" w:cs="Times New Roman"/>
                <w:sz w:val="28"/>
                <w:szCs w:val="28"/>
                <w:lang w:val="ru-RU" w:eastAsia="ru-RU"/>
              </w:rPr>
              <w:t xml:space="preserve"> по разделам</w:t>
            </w:r>
          </w:p>
        </w:tc>
      </w:tr>
      <w:tr w:rsidR="002404C5" w:rsidRPr="00ED2014"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Критерии оценки:</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правильный ответ на вопрос</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tc>
      </w:tr>
      <w:tr w:rsidR="002404C5" w:rsidRPr="00ED2014"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«5» если</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Если правильно выполнено 90-100% тестовых заданий</w:t>
            </w:r>
          </w:p>
        </w:tc>
      </w:tr>
      <w:tr w:rsidR="002404C5" w:rsidRPr="00ED2014"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«4» если</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Если правильно выполнено 70-89% тестовых заданий</w:t>
            </w:r>
          </w:p>
        </w:tc>
      </w:tr>
      <w:tr w:rsidR="002404C5" w:rsidRPr="00ED2014"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«3» если</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Если правильно выполнено 50-69% тестовых заданий</w:t>
            </w:r>
          </w:p>
        </w:tc>
      </w:tr>
    </w:tbl>
    <w:p w:rsidR="002404C5" w:rsidRPr="002404C5" w:rsidRDefault="002404C5" w:rsidP="002404C5">
      <w:pPr>
        <w:spacing w:line="240" w:lineRule="auto"/>
        <w:jc w:val="both"/>
        <w:rPr>
          <w:rFonts w:ascii="Times New Roman" w:eastAsia="Times New Roman" w:hAnsi="Times New Roman" w:cs="Times New Roman"/>
          <w:b/>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2404C5" w:rsidRPr="002404C5"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Предел длительности </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10 минут</w:t>
            </w:r>
          </w:p>
        </w:tc>
      </w:tr>
      <w:tr w:rsidR="002404C5" w:rsidRPr="002404C5"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Предлагаемое количество заданий</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2 вопроса</w:t>
            </w:r>
          </w:p>
        </w:tc>
      </w:tr>
      <w:tr w:rsidR="002404C5" w:rsidRPr="002404C5"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Последовательность выборки вопросов из каждого раздела</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Случайная</w:t>
            </w:r>
          </w:p>
        </w:tc>
      </w:tr>
      <w:tr w:rsidR="002404C5" w:rsidRPr="00ED2014"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Критерии оценки:</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требуемый объем и структура</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-изложение материала без фактических ошибок</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-логика изложения</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использование соответствующей терминологии</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стиль речи и культура речи</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 подбор примеров их научной литературы и практики </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tc>
      </w:tr>
      <w:tr w:rsidR="002404C5" w:rsidRPr="00ED2014"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«5» если</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Требования к ответу выполнены в полном объеме</w:t>
            </w:r>
          </w:p>
        </w:tc>
      </w:tr>
      <w:tr w:rsidR="002404C5" w:rsidRPr="00ED2014"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«4» если</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В целом выполнены требования к ответу, однако есть небольшие неточности в изложении некоторых вопросов</w:t>
            </w:r>
          </w:p>
        </w:tc>
      </w:tr>
      <w:tr w:rsidR="002404C5" w:rsidRPr="00ED2014" w:rsidTr="002404C5">
        <w:tc>
          <w:tcPr>
            <w:tcW w:w="4672"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«3» если</w:t>
            </w:r>
          </w:p>
        </w:tc>
        <w:tc>
          <w:tcPr>
            <w:tcW w:w="467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2404C5" w:rsidRPr="002404C5" w:rsidRDefault="002404C5" w:rsidP="002404C5">
      <w:pPr>
        <w:spacing w:line="240" w:lineRule="auto"/>
        <w:jc w:val="both"/>
        <w:rPr>
          <w:rFonts w:ascii="Times New Roman" w:eastAsia="Times New Roman" w:hAnsi="Times New Roman" w:cs="Times New Roman"/>
          <w:b/>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2404C5" w:rsidRPr="002404C5" w:rsidTr="002404C5">
        <w:tc>
          <w:tcPr>
            <w:tcW w:w="464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Предлагаемое количество заданий</w:t>
            </w:r>
          </w:p>
        </w:tc>
        <w:tc>
          <w:tcPr>
            <w:tcW w:w="4644"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1 </w:t>
            </w:r>
          </w:p>
        </w:tc>
      </w:tr>
      <w:tr w:rsidR="002404C5" w:rsidRPr="002404C5" w:rsidTr="002404C5">
        <w:tc>
          <w:tcPr>
            <w:tcW w:w="464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Последовательность выборки </w:t>
            </w:r>
          </w:p>
        </w:tc>
        <w:tc>
          <w:tcPr>
            <w:tcW w:w="4644"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Случайная</w:t>
            </w:r>
          </w:p>
        </w:tc>
      </w:tr>
      <w:tr w:rsidR="002404C5" w:rsidRPr="002404C5" w:rsidTr="002404C5">
        <w:tc>
          <w:tcPr>
            <w:tcW w:w="464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Критерии оценки:</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выделение и понимание проблемы</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-умение обобщать, сопоставлять различные точки зрения</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полнота использования источников</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наличие авторской позиции</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соответствие ответа поставленному вопросу</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использование социального опыта, материалов СМИ, статистических данных</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 логичность изложения </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-умение сделать квалифицированные выводы и обобщения с точки зрения решения профессиональных задач</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умение привести пример</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опора на теоретические положения</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-владение соответствующей терминологией</w:t>
            </w:r>
          </w:p>
        </w:tc>
        <w:tc>
          <w:tcPr>
            <w:tcW w:w="4644"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tc>
      </w:tr>
      <w:tr w:rsidR="002404C5" w:rsidRPr="00ED2014" w:rsidTr="002404C5">
        <w:tc>
          <w:tcPr>
            <w:tcW w:w="464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«5» если</w:t>
            </w:r>
          </w:p>
        </w:tc>
        <w:tc>
          <w:tcPr>
            <w:tcW w:w="4644"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Требования к ответу выполнены в полном объеме</w:t>
            </w:r>
          </w:p>
        </w:tc>
      </w:tr>
      <w:tr w:rsidR="002404C5" w:rsidRPr="002404C5" w:rsidTr="002404C5">
        <w:tc>
          <w:tcPr>
            <w:tcW w:w="464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«4» если</w:t>
            </w:r>
          </w:p>
        </w:tc>
        <w:tc>
          <w:tcPr>
            <w:tcW w:w="4644" w:type="dxa"/>
            <w:shd w:val="clear" w:color="auto" w:fill="auto"/>
          </w:tcPr>
          <w:p w:rsidR="002404C5" w:rsidRPr="002404C5" w:rsidRDefault="002404C5" w:rsidP="002404C5">
            <w:pPr>
              <w:spacing w:line="240" w:lineRule="auto"/>
              <w:jc w:val="both"/>
              <w:rPr>
                <w:rFonts w:ascii="Times New Roman" w:hAnsi="Times New Roman" w:cs="Times New Roman"/>
                <w:bCs/>
                <w:sz w:val="28"/>
                <w:szCs w:val="28"/>
                <w:lang w:val="ru-RU"/>
              </w:rPr>
            </w:pPr>
            <w:r w:rsidRPr="002404C5">
              <w:rPr>
                <w:rFonts w:ascii="Times New Roman" w:eastAsia="Times New Roman" w:hAnsi="Times New Roman" w:cs="Times New Roman"/>
                <w:sz w:val="28"/>
                <w:szCs w:val="28"/>
                <w:lang w:val="ru-RU" w:eastAsia="ru-RU"/>
              </w:rPr>
              <w:t>В целом выполнены требования к ответу, однако есть небольшие неточности в изложении некоторых вопросов. З</w:t>
            </w:r>
            <w:r w:rsidRPr="002404C5">
              <w:rPr>
                <w:rFonts w:ascii="Times New Roman" w:hAnsi="Times New Roman" w:cs="Times New Roman"/>
                <w:bCs/>
                <w:sz w:val="28"/>
                <w:szCs w:val="28"/>
                <w:lang w:val="ru-RU"/>
              </w:rPr>
              <w:t>атрудняется в формулировании квалифицированных выводов и обобщений</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tc>
      </w:tr>
      <w:tr w:rsidR="002404C5" w:rsidRPr="00ED2014" w:rsidTr="002404C5">
        <w:tc>
          <w:tcPr>
            <w:tcW w:w="4643"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«3» если</w:t>
            </w:r>
          </w:p>
        </w:tc>
        <w:tc>
          <w:tcPr>
            <w:tcW w:w="4644" w:type="dxa"/>
            <w:shd w:val="clear" w:color="auto" w:fill="auto"/>
          </w:tcPr>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Требования выполнены частично - пытается обосновать свою точку зрения, однако </w:t>
            </w:r>
            <w:r w:rsidRPr="002404C5">
              <w:rPr>
                <w:rFonts w:ascii="Times New Roman" w:hAnsi="Times New Roman" w:cs="Times New Roman"/>
                <w:bCs/>
                <w:sz w:val="28"/>
                <w:szCs w:val="28"/>
                <w:lang w:val="ru-RU"/>
              </w:rPr>
              <w:t xml:space="preserve">слабо аргументирует научные положения, практически не </w:t>
            </w:r>
            <w:proofErr w:type="gramStart"/>
            <w:r w:rsidRPr="002404C5">
              <w:rPr>
                <w:rFonts w:ascii="Times New Roman" w:hAnsi="Times New Roman" w:cs="Times New Roman"/>
                <w:bCs/>
                <w:sz w:val="28"/>
                <w:szCs w:val="28"/>
                <w:lang w:val="ru-RU"/>
              </w:rPr>
              <w:t>способен</w:t>
            </w:r>
            <w:proofErr w:type="gramEnd"/>
            <w:r w:rsidRPr="002404C5">
              <w:rPr>
                <w:rFonts w:ascii="Times New Roman" w:hAnsi="Times New Roman" w:cs="Times New Roman"/>
                <w:bCs/>
                <w:sz w:val="28"/>
                <w:szCs w:val="28"/>
                <w:lang w:val="ru-RU"/>
              </w:rPr>
              <w:t xml:space="preserve"> самостоятельно сформулировать выводы и обобщения, не видит связь с профессиональной деятельностью</w:t>
            </w:r>
          </w:p>
        </w:tc>
      </w:tr>
    </w:tbl>
    <w:p w:rsidR="002404C5" w:rsidRPr="002404C5" w:rsidRDefault="002404C5" w:rsidP="002404C5">
      <w:pPr>
        <w:spacing w:line="240" w:lineRule="auto"/>
        <w:jc w:val="center"/>
        <w:rPr>
          <w:rFonts w:ascii="Times New Roman" w:eastAsia="Times New Roman" w:hAnsi="Times New Roman" w:cs="Times New Roman"/>
          <w:b/>
          <w:sz w:val="28"/>
          <w:szCs w:val="24"/>
          <w:lang w:val="ru-RU" w:eastAsia="ru-RU"/>
        </w:rPr>
      </w:pPr>
    </w:p>
    <w:p w:rsidR="002404C5" w:rsidRPr="002404C5" w:rsidRDefault="002404C5" w:rsidP="002404C5">
      <w:pPr>
        <w:spacing w:line="240" w:lineRule="auto"/>
        <w:jc w:val="both"/>
        <w:rPr>
          <w:rFonts w:ascii="Times New Roman" w:hAnsi="Times New Roman" w:cs="Times New Roman"/>
          <w:b/>
          <w:sz w:val="28"/>
          <w:szCs w:val="28"/>
          <w:lang w:val="ru-RU"/>
        </w:rPr>
      </w:pPr>
      <w:r w:rsidRPr="002404C5">
        <w:rPr>
          <w:rFonts w:ascii="Times New Roman" w:hAnsi="Times New Roman" w:cs="Times New Roman"/>
          <w:b/>
          <w:sz w:val="28"/>
          <w:szCs w:val="28"/>
          <w:lang w:val="ru-RU"/>
        </w:rPr>
        <w:t>Задания (практические и теоретические) промежуточной аттестации по физической культуре.</w:t>
      </w:r>
    </w:p>
    <w:p w:rsidR="002404C5" w:rsidRPr="002404C5" w:rsidRDefault="002404C5" w:rsidP="002404C5">
      <w:pPr>
        <w:spacing w:line="240"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№1</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1 Разминка на месте. Объяснить основные принципы проведения разминки. </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2 Подъем корпуса из </w:t>
      </w:r>
      <w:proofErr w:type="gramStart"/>
      <w:r w:rsidRPr="002404C5">
        <w:rPr>
          <w:rFonts w:ascii="Times New Roman" w:hAnsi="Times New Roman" w:cs="Times New Roman"/>
          <w:sz w:val="28"/>
          <w:szCs w:val="28"/>
          <w:lang w:val="ru-RU"/>
        </w:rPr>
        <w:t>положения</w:t>
      </w:r>
      <w:proofErr w:type="gramEnd"/>
      <w:r w:rsidRPr="002404C5">
        <w:rPr>
          <w:rFonts w:ascii="Times New Roman" w:hAnsi="Times New Roman" w:cs="Times New Roman"/>
          <w:sz w:val="28"/>
          <w:szCs w:val="28"/>
          <w:lang w:val="ru-RU"/>
        </w:rPr>
        <w:t xml:space="preserve"> лежа на спине, руки за головой, до угла 90, без фиксирования ног. Без учета времени. (При выполнении, обязательно касаться мата затылком). Результат оценивается по таблице нормативов.</w:t>
      </w:r>
    </w:p>
    <w:p w:rsidR="002404C5" w:rsidRPr="002404C5" w:rsidRDefault="002404C5" w:rsidP="002404C5">
      <w:pPr>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3 Верхняя поддержка в волейболе. Результат оценивается по таблице нормативов.</w:t>
      </w:r>
    </w:p>
    <w:p w:rsidR="002404C5" w:rsidRPr="002404C5" w:rsidRDefault="002404C5" w:rsidP="002404C5">
      <w:pPr>
        <w:spacing w:after="200" w:line="276" w:lineRule="auto"/>
        <w:rPr>
          <w:rFonts w:cs="Times New Roman"/>
          <w:b/>
          <w:sz w:val="28"/>
          <w:szCs w:val="28"/>
          <w:lang w:val="ru-RU"/>
        </w:rPr>
      </w:pPr>
    </w:p>
    <w:p w:rsidR="002404C5" w:rsidRPr="002404C5" w:rsidRDefault="002404C5" w:rsidP="002404C5">
      <w:pPr>
        <w:spacing w:after="200" w:line="276"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№2</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1 Разминка на месте. Провести разминку для мышц верхнего плечевого пояса. Объяснить основные принципы проведения разминки</w:t>
      </w:r>
      <w:proofErr w:type="gramStart"/>
      <w:r w:rsidRPr="002404C5">
        <w:rPr>
          <w:rFonts w:ascii="Times New Roman" w:hAnsi="Times New Roman" w:cs="Times New Roman"/>
          <w:sz w:val="28"/>
          <w:szCs w:val="28"/>
          <w:lang w:val="ru-RU"/>
        </w:rPr>
        <w:t>.</w:t>
      </w:r>
      <w:proofErr w:type="gramEnd"/>
      <w:r w:rsidRPr="002404C5">
        <w:rPr>
          <w:rFonts w:ascii="Times New Roman" w:hAnsi="Times New Roman" w:cs="Times New Roman"/>
          <w:sz w:val="28"/>
          <w:szCs w:val="28"/>
          <w:lang w:val="ru-RU"/>
        </w:rPr>
        <w:t xml:space="preserve"> (</w:t>
      </w:r>
      <w:proofErr w:type="gramStart"/>
      <w:r w:rsidRPr="002404C5">
        <w:rPr>
          <w:rFonts w:ascii="Times New Roman" w:hAnsi="Times New Roman" w:cs="Times New Roman"/>
          <w:sz w:val="28"/>
          <w:szCs w:val="28"/>
          <w:lang w:val="ru-RU"/>
        </w:rPr>
        <w:t>в</w:t>
      </w:r>
      <w:proofErr w:type="gramEnd"/>
      <w:r w:rsidRPr="002404C5">
        <w:rPr>
          <w:rFonts w:ascii="Times New Roman" w:hAnsi="Times New Roman" w:cs="Times New Roman"/>
          <w:sz w:val="28"/>
          <w:szCs w:val="28"/>
          <w:lang w:val="ru-RU"/>
        </w:rPr>
        <w:t>ыполнить не менее 5-ти упражнений).</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2 Подъем корпуса из </w:t>
      </w:r>
      <w:proofErr w:type="gramStart"/>
      <w:r w:rsidRPr="002404C5">
        <w:rPr>
          <w:rFonts w:ascii="Times New Roman" w:hAnsi="Times New Roman" w:cs="Times New Roman"/>
          <w:sz w:val="28"/>
          <w:szCs w:val="28"/>
          <w:lang w:val="ru-RU"/>
        </w:rPr>
        <w:t>положения</w:t>
      </w:r>
      <w:proofErr w:type="gramEnd"/>
      <w:r w:rsidRPr="002404C5">
        <w:rPr>
          <w:rFonts w:ascii="Times New Roman" w:hAnsi="Times New Roman" w:cs="Times New Roman"/>
          <w:sz w:val="28"/>
          <w:szCs w:val="28"/>
          <w:lang w:val="ru-RU"/>
        </w:rPr>
        <w:t xml:space="preserve"> лежа на спине. Руки за головой. Ноги полусогнуты и зафиксированы. Подъем корпуса выполнять до угла 90. Результат оценивается по количеству раз за минуту, согласно таблице нормативов.</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3 Нижняя поддержка в волейболе. Результат оценивается по таблице нормативов.</w:t>
      </w:r>
    </w:p>
    <w:p w:rsidR="002404C5" w:rsidRPr="002404C5" w:rsidRDefault="002404C5" w:rsidP="002404C5">
      <w:pPr>
        <w:spacing w:after="200" w:line="276"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3</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1 Разминка на месте. Провести разминку для мышц корпуса</w:t>
      </w:r>
      <w:proofErr w:type="gramStart"/>
      <w:r w:rsidRPr="002404C5">
        <w:rPr>
          <w:rFonts w:ascii="Times New Roman" w:hAnsi="Times New Roman" w:cs="Times New Roman"/>
          <w:sz w:val="28"/>
          <w:szCs w:val="28"/>
          <w:lang w:val="ru-RU"/>
        </w:rPr>
        <w:t>.</w:t>
      </w:r>
      <w:proofErr w:type="gramEnd"/>
      <w:r w:rsidRPr="002404C5">
        <w:rPr>
          <w:rFonts w:ascii="Times New Roman" w:hAnsi="Times New Roman" w:cs="Times New Roman"/>
          <w:sz w:val="28"/>
          <w:szCs w:val="28"/>
          <w:lang w:val="ru-RU"/>
        </w:rPr>
        <w:t xml:space="preserve"> (</w:t>
      </w:r>
      <w:proofErr w:type="gramStart"/>
      <w:r w:rsidRPr="002404C5">
        <w:rPr>
          <w:rFonts w:ascii="Times New Roman" w:hAnsi="Times New Roman" w:cs="Times New Roman"/>
          <w:sz w:val="28"/>
          <w:szCs w:val="28"/>
          <w:lang w:val="ru-RU"/>
        </w:rPr>
        <w:t>н</w:t>
      </w:r>
      <w:proofErr w:type="gramEnd"/>
      <w:r w:rsidRPr="002404C5">
        <w:rPr>
          <w:rFonts w:ascii="Times New Roman" w:hAnsi="Times New Roman" w:cs="Times New Roman"/>
          <w:sz w:val="28"/>
          <w:szCs w:val="28"/>
          <w:lang w:val="ru-RU"/>
        </w:rPr>
        <w:t>е меньше 5-ти упражнений). Объяснить основные принципы проведения разминки.</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2</w:t>
      </w:r>
      <w:proofErr w:type="gramStart"/>
      <w:r w:rsidRPr="002404C5">
        <w:rPr>
          <w:rFonts w:ascii="Times New Roman" w:hAnsi="Times New Roman" w:cs="Times New Roman"/>
          <w:sz w:val="28"/>
          <w:szCs w:val="28"/>
          <w:lang w:val="ru-RU"/>
        </w:rPr>
        <w:t xml:space="preserve"> И</w:t>
      </w:r>
      <w:proofErr w:type="gramEnd"/>
      <w:r w:rsidRPr="002404C5">
        <w:rPr>
          <w:rFonts w:ascii="Times New Roman" w:hAnsi="Times New Roman" w:cs="Times New Roman"/>
          <w:sz w:val="28"/>
          <w:szCs w:val="28"/>
          <w:lang w:val="ru-RU"/>
        </w:rPr>
        <w:t>змерить у себя «Ч.С.С.» Объясни методику его измерения.</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3 Бег на 60 метров, с высокого положения. Результат оценивается по таблице нормативов.</w:t>
      </w:r>
    </w:p>
    <w:p w:rsidR="002404C5" w:rsidRPr="002404C5" w:rsidRDefault="002404C5" w:rsidP="002404C5">
      <w:pPr>
        <w:spacing w:after="200" w:line="276"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4</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1 Разминка на месте. Провести разминку для мышц нижних конечностей</w:t>
      </w:r>
      <w:proofErr w:type="gramStart"/>
      <w:r w:rsidRPr="002404C5">
        <w:rPr>
          <w:rFonts w:ascii="Times New Roman" w:hAnsi="Times New Roman" w:cs="Times New Roman"/>
          <w:sz w:val="28"/>
          <w:szCs w:val="28"/>
          <w:lang w:val="ru-RU"/>
        </w:rPr>
        <w:t>.</w:t>
      </w:r>
      <w:proofErr w:type="gramEnd"/>
      <w:r w:rsidRPr="002404C5">
        <w:rPr>
          <w:rFonts w:ascii="Times New Roman" w:hAnsi="Times New Roman" w:cs="Times New Roman"/>
          <w:sz w:val="28"/>
          <w:szCs w:val="28"/>
          <w:lang w:val="ru-RU"/>
        </w:rPr>
        <w:t xml:space="preserve"> ( </w:t>
      </w:r>
      <w:proofErr w:type="gramStart"/>
      <w:r w:rsidRPr="002404C5">
        <w:rPr>
          <w:rFonts w:ascii="Times New Roman" w:hAnsi="Times New Roman" w:cs="Times New Roman"/>
          <w:sz w:val="28"/>
          <w:szCs w:val="28"/>
          <w:lang w:val="ru-RU"/>
        </w:rPr>
        <w:t>н</w:t>
      </w:r>
      <w:proofErr w:type="gramEnd"/>
      <w:r w:rsidRPr="002404C5">
        <w:rPr>
          <w:rFonts w:ascii="Times New Roman" w:hAnsi="Times New Roman" w:cs="Times New Roman"/>
          <w:sz w:val="28"/>
          <w:szCs w:val="28"/>
          <w:lang w:val="ru-RU"/>
        </w:rPr>
        <w:t>е меньше 5-ти упражнений). Объяснить основные принципы проведения разминки.</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2 Отжимание от пола. Результат оценивается по таблице нормативов.</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3 Подача волейбольного мяча. Результат оценивается по таблице нормативов и правилам волейбола.</w:t>
      </w:r>
    </w:p>
    <w:p w:rsidR="002404C5" w:rsidRPr="002404C5" w:rsidRDefault="002404C5" w:rsidP="002404C5">
      <w:pPr>
        <w:spacing w:after="200" w:line="276"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5</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1 Разминка в движении. Провести разминку в движении на шагу</w:t>
      </w:r>
      <w:proofErr w:type="gramStart"/>
      <w:r w:rsidRPr="002404C5">
        <w:rPr>
          <w:rFonts w:ascii="Times New Roman" w:hAnsi="Times New Roman" w:cs="Times New Roman"/>
          <w:sz w:val="28"/>
          <w:szCs w:val="28"/>
          <w:lang w:val="ru-RU"/>
        </w:rPr>
        <w:t>.</w:t>
      </w:r>
      <w:proofErr w:type="gramEnd"/>
      <w:r w:rsidRPr="002404C5">
        <w:rPr>
          <w:rFonts w:ascii="Times New Roman" w:hAnsi="Times New Roman" w:cs="Times New Roman"/>
          <w:sz w:val="28"/>
          <w:szCs w:val="28"/>
          <w:lang w:val="ru-RU"/>
        </w:rPr>
        <w:t xml:space="preserve"> (</w:t>
      </w:r>
      <w:proofErr w:type="gramStart"/>
      <w:r w:rsidRPr="002404C5">
        <w:rPr>
          <w:rFonts w:ascii="Times New Roman" w:hAnsi="Times New Roman" w:cs="Times New Roman"/>
          <w:sz w:val="28"/>
          <w:szCs w:val="28"/>
          <w:lang w:val="ru-RU"/>
        </w:rPr>
        <w:t>н</w:t>
      </w:r>
      <w:proofErr w:type="gramEnd"/>
      <w:r w:rsidRPr="002404C5">
        <w:rPr>
          <w:rFonts w:ascii="Times New Roman" w:hAnsi="Times New Roman" w:cs="Times New Roman"/>
          <w:sz w:val="28"/>
          <w:szCs w:val="28"/>
          <w:lang w:val="ru-RU"/>
        </w:rPr>
        <w:t>е меньше 5-ти упражнений). Объяснить правильное выполнение. Раскрыть основные принципы проведения разминки.</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2 Прыжки на скакалке до первой ошибки. Результаты оцениваются по таблице нормативов.</w:t>
      </w:r>
    </w:p>
    <w:p w:rsidR="002404C5" w:rsidRPr="002404C5" w:rsidRDefault="002404C5" w:rsidP="002404C5">
      <w:p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3 Техника ведения баскетбольного мяча</w:t>
      </w:r>
      <w:proofErr w:type="gramStart"/>
      <w:r w:rsidRPr="002404C5">
        <w:rPr>
          <w:rFonts w:ascii="Times New Roman" w:hAnsi="Times New Roman" w:cs="Times New Roman"/>
          <w:sz w:val="28"/>
          <w:szCs w:val="28"/>
          <w:lang w:val="ru-RU"/>
        </w:rPr>
        <w:t>.(</w:t>
      </w:r>
      <w:proofErr w:type="gramEnd"/>
      <w:r w:rsidRPr="002404C5">
        <w:rPr>
          <w:rFonts w:ascii="Times New Roman" w:hAnsi="Times New Roman" w:cs="Times New Roman"/>
          <w:sz w:val="28"/>
          <w:szCs w:val="28"/>
          <w:lang w:val="ru-RU"/>
        </w:rPr>
        <w:t>Показать ведение баскетбольного мяча, двигаясь легким бегом: правой рукой, левой рукой, двумя, то же спиной вперед, приставными шагами, с поворотом налево и направо).</w:t>
      </w:r>
    </w:p>
    <w:p w:rsidR="002404C5" w:rsidRPr="002404C5" w:rsidRDefault="002404C5" w:rsidP="002404C5">
      <w:pPr>
        <w:spacing w:after="200" w:line="276" w:lineRule="auto"/>
        <w:rPr>
          <w:rFonts w:ascii="Times New Roman" w:hAnsi="Times New Roman" w:cs="Times New Roman"/>
          <w:sz w:val="28"/>
          <w:szCs w:val="28"/>
          <w:lang w:val="ru-RU"/>
        </w:rPr>
      </w:pPr>
    </w:p>
    <w:p w:rsidR="002404C5" w:rsidRPr="002404C5" w:rsidRDefault="002404C5" w:rsidP="002404C5">
      <w:pPr>
        <w:spacing w:after="200" w:line="276" w:lineRule="auto"/>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6</w:t>
      </w:r>
    </w:p>
    <w:p w:rsidR="002404C5" w:rsidRPr="002404C5" w:rsidRDefault="002404C5" w:rsidP="003E65E0">
      <w:pPr>
        <w:numPr>
          <w:ilvl w:val="0"/>
          <w:numId w:val="13"/>
        </w:numPr>
        <w:spacing w:after="200" w:line="276" w:lineRule="auto"/>
        <w:contextualSpacing/>
        <w:rPr>
          <w:rFonts w:ascii="Times New Roman" w:hAnsi="Times New Roman" w:cs="Times New Roman"/>
          <w:sz w:val="28"/>
          <w:szCs w:val="28"/>
          <w:lang w:val="ru-RU"/>
        </w:rPr>
      </w:pPr>
      <w:r w:rsidRPr="002404C5">
        <w:rPr>
          <w:rFonts w:ascii="Times New Roman" w:hAnsi="Times New Roman" w:cs="Times New Roman"/>
          <w:sz w:val="28"/>
          <w:szCs w:val="28"/>
          <w:lang w:val="ru-RU"/>
        </w:rPr>
        <w:t>Разминка в движении. Показать и объяснить не меньше 5-ти упражнений специальных беговых, легкоатлетических упражнений. Раскрыть основные принципы проведения разминки.</w:t>
      </w:r>
    </w:p>
    <w:p w:rsidR="002404C5" w:rsidRPr="002404C5" w:rsidRDefault="002404C5" w:rsidP="003E65E0">
      <w:pPr>
        <w:numPr>
          <w:ilvl w:val="0"/>
          <w:numId w:val="13"/>
        </w:numPr>
        <w:spacing w:after="200" w:line="276" w:lineRule="auto"/>
        <w:contextualSpacing/>
        <w:rPr>
          <w:rFonts w:ascii="Times New Roman" w:hAnsi="Times New Roman" w:cs="Times New Roman"/>
          <w:sz w:val="28"/>
          <w:szCs w:val="28"/>
          <w:lang w:val="ru-RU"/>
        </w:rPr>
      </w:pPr>
      <w:r w:rsidRPr="002404C5">
        <w:rPr>
          <w:rFonts w:ascii="Times New Roman" w:hAnsi="Times New Roman" w:cs="Times New Roman"/>
          <w:sz w:val="28"/>
          <w:szCs w:val="28"/>
          <w:lang w:val="ru-RU"/>
        </w:rPr>
        <w:t>Прыжки на скакалке 30 секунд. Результат оценивается по таблице нормативов.</w:t>
      </w:r>
    </w:p>
    <w:p w:rsidR="002404C5" w:rsidRPr="002404C5" w:rsidRDefault="002404C5" w:rsidP="003E65E0">
      <w:pPr>
        <w:numPr>
          <w:ilvl w:val="0"/>
          <w:numId w:val="13"/>
        </w:numPr>
        <w:spacing w:after="200" w:line="276" w:lineRule="auto"/>
        <w:contextualSpacing/>
        <w:rPr>
          <w:rFonts w:ascii="Times New Roman" w:hAnsi="Times New Roman" w:cs="Times New Roman"/>
          <w:sz w:val="28"/>
          <w:szCs w:val="28"/>
          <w:lang w:val="ru-RU"/>
        </w:rPr>
      </w:pPr>
      <w:r w:rsidRPr="002404C5">
        <w:rPr>
          <w:rFonts w:ascii="Times New Roman" w:hAnsi="Times New Roman" w:cs="Times New Roman"/>
          <w:sz w:val="28"/>
          <w:szCs w:val="28"/>
          <w:lang w:val="ru-RU"/>
        </w:rPr>
        <w:t>Показать бросок с ходу.</w:t>
      </w:r>
    </w:p>
    <w:p w:rsidR="002404C5" w:rsidRPr="002404C5" w:rsidRDefault="002404C5" w:rsidP="002404C5">
      <w:pPr>
        <w:spacing w:after="200" w:line="276" w:lineRule="auto"/>
        <w:rPr>
          <w:rFonts w:ascii="Times New Roman" w:hAnsi="Times New Roman" w:cs="Times New Roman"/>
          <w:b/>
          <w:sz w:val="28"/>
          <w:szCs w:val="28"/>
          <w:lang w:val="ru-RU"/>
        </w:rPr>
      </w:pPr>
    </w:p>
    <w:p w:rsidR="002404C5" w:rsidRPr="002404C5" w:rsidRDefault="002404C5" w:rsidP="002404C5">
      <w:pPr>
        <w:spacing w:after="200" w:line="276" w:lineRule="auto"/>
        <w:ind w:left="360"/>
        <w:jc w:val="center"/>
        <w:rPr>
          <w:rFonts w:ascii="Times New Roman" w:hAnsi="Times New Roman" w:cs="Times New Roman"/>
          <w:b/>
          <w:sz w:val="28"/>
          <w:szCs w:val="28"/>
          <w:lang w:val="ru-RU"/>
        </w:rPr>
      </w:pPr>
    </w:p>
    <w:p w:rsidR="002404C5" w:rsidRPr="002404C5" w:rsidRDefault="002404C5" w:rsidP="002404C5">
      <w:pPr>
        <w:spacing w:after="200" w:line="276" w:lineRule="auto"/>
        <w:ind w:left="360"/>
        <w:jc w:val="center"/>
        <w:rPr>
          <w:rFonts w:ascii="Times New Roman" w:hAnsi="Times New Roman" w:cs="Times New Roman"/>
          <w:b/>
          <w:sz w:val="28"/>
          <w:szCs w:val="28"/>
          <w:lang w:val="ru-RU"/>
        </w:rPr>
      </w:pPr>
    </w:p>
    <w:p w:rsidR="002404C5" w:rsidRPr="002404C5" w:rsidRDefault="002404C5" w:rsidP="002404C5">
      <w:pPr>
        <w:spacing w:after="200" w:line="276" w:lineRule="auto"/>
        <w:ind w:left="360"/>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7</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1 Разминка. Показать и объяснить выполнение упражнений на растягивание для мышц ног. Раскрыть основные принципы проведения разминки.</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2 Подтягивание. Результат оценивается по таблице нормативов.</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3 Бросок в кольцо </w:t>
      </w:r>
      <w:proofErr w:type="gramStart"/>
      <w:r w:rsidRPr="002404C5">
        <w:rPr>
          <w:rFonts w:ascii="Times New Roman" w:hAnsi="Times New Roman" w:cs="Times New Roman"/>
          <w:sz w:val="28"/>
          <w:szCs w:val="28"/>
          <w:lang w:val="ru-RU"/>
        </w:rPr>
        <w:t>со</w:t>
      </w:r>
      <w:proofErr w:type="gramEnd"/>
      <w:r w:rsidRPr="002404C5">
        <w:rPr>
          <w:rFonts w:ascii="Times New Roman" w:hAnsi="Times New Roman" w:cs="Times New Roman"/>
          <w:sz w:val="28"/>
          <w:szCs w:val="28"/>
          <w:lang w:val="ru-RU"/>
        </w:rPr>
        <w:t xml:space="preserve"> штрафной. Результат оценивается по таблице нормативов.</w:t>
      </w:r>
    </w:p>
    <w:p w:rsidR="002404C5" w:rsidRPr="002404C5" w:rsidRDefault="002404C5" w:rsidP="002404C5">
      <w:pPr>
        <w:spacing w:after="200" w:line="276" w:lineRule="auto"/>
        <w:ind w:left="360"/>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8</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1</w:t>
      </w:r>
      <w:proofErr w:type="gramStart"/>
      <w:r w:rsidRPr="002404C5">
        <w:rPr>
          <w:rFonts w:ascii="Times New Roman" w:hAnsi="Times New Roman" w:cs="Times New Roman"/>
          <w:sz w:val="28"/>
          <w:szCs w:val="28"/>
          <w:lang w:val="ru-RU"/>
        </w:rPr>
        <w:t xml:space="preserve"> П</w:t>
      </w:r>
      <w:proofErr w:type="gramEnd"/>
      <w:r w:rsidRPr="002404C5">
        <w:rPr>
          <w:rFonts w:ascii="Times New Roman" w:hAnsi="Times New Roman" w:cs="Times New Roman"/>
          <w:sz w:val="28"/>
          <w:szCs w:val="28"/>
          <w:lang w:val="ru-RU"/>
        </w:rPr>
        <w:t>оказать и объяснить проведение подготовительных упражнений для прыжка в длину с места. Раскрыть основные принципы проведения разминки.</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 xml:space="preserve">2 «Уголок» на </w:t>
      </w:r>
      <w:proofErr w:type="gramStart"/>
      <w:r w:rsidRPr="002404C5">
        <w:rPr>
          <w:rFonts w:ascii="Times New Roman" w:hAnsi="Times New Roman" w:cs="Times New Roman"/>
          <w:sz w:val="28"/>
          <w:szCs w:val="28"/>
          <w:lang w:val="ru-RU"/>
        </w:rPr>
        <w:t>шведской</w:t>
      </w:r>
      <w:proofErr w:type="gramEnd"/>
      <w:r w:rsidRPr="002404C5">
        <w:rPr>
          <w:rFonts w:ascii="Times New Roman" w:hAnsi="Times New Roman" w:cs="Times New Roman"/>
          <w:sz w:val="28"/>
          <w:szCs w:val="28"/>
          <w:lang w:val="ru-RU"/>
        </w:rPr>
        <w:t xml:space="preserve"> стенке-для девушек. Подъем ног до перекладин</w:t>
      </w:r>
      <w:proofErr w:type="gramStart"/>
      <w:r w:rsidRPr="002404C5">
        <w:rPr>
          <w:rFonts w:ascii="Times New Roman" w:hAnsi="Times New Roman" w:cs="Times New Roman"/>
          <w:sz w:val="28"/>
          <w:szCs w:val="28"/>
          <w:lang w:val="ru-RU"/>
        </w:rPr>
        <w:t>ы-</w:t>
      </w:r>
      <w:proofErr w:type="gramEnd"/>
      <w:r w:rsidRPr="002404C5">
        <w:rPr>
          <w:rFonts w:ascii="Times New Roman" w:hAnsi="Times New Roman" w:cs="Times New Roman"/>
          <w:sz w:val="28"/>
          <w:szCs w:val="28"/>
          <w:lang w:val="ru-RU"/>
        </w:rPr>
        <w:t xml:space="preserve"> для юношей. Результат оценивается по таблице нормативов.</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3 Бросок в кольцо с пяти точек. Результат оценивается по таблице нормативов.</w:t>
      </w:r>
    </w:p>
    <w:p w:rsidR="002404C5" w:rsidRPr="002404C5" w:rsidRDefault="002404C5" w:rsidP="002404C5">
      <w:pPr>
        <w:spacing w:after="200" w:line="276" w:lineRule="auto"/>
        <w:ind w:left="360"/>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9</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1</w:t>
      </w:r>
      <w:proofErr w:type="gramStart"/>
      <w:r w:rsidRPr="002404C5">
        <w:rPr>
          <w:rFonts w:ascii="Times New Roman" w:hAnsi="Times New Roman" w:cs="Times New Roman"/>
          <w:sz w:val="28"/>
          <w:szCs w:val="28"/>
          <w:lang w:val="ru-RU"/>
        </w:rPr>
        <w:t xml:space="preserve"> Р</w:t>
      </w:r>
      <w:proofErr w:type="gramEnd"/>
      <w:r w:rsidRPr="002404C5">
        <w:rPr>
          <w:rFonts w:ascii="Times New Roman" w:hAnsi="Times New Roman" w:cs="Times New Roman"/>
          <w:sz w:val="28"/>
          <w:szCs w:val="28"/>
          <w:lang w:val="ru-RU"/>
        </w:rPr>
        <w:t>аскрыть основные правила по технике безопасности на занятиях по физической культуре для студентов.</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2 Наклоны за 30 секунд. Результат оценивается по таблице нормативов.</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3 Челночный бег по баскетбольной разметке с ведением мяча. Результат оценивается по таблице нормативов.</w:t>
      </w:r>
    </w:p>
    <w:p w:rsidR="002404C5" w:rsidRPr="002404C5" w:rsidRDefault="002404C5" w:rsidP="002404C5">
      <w:pPr>
        <w:spacing w:after="200" w:line="276" w:lineRule="auto"/>
        <w:ind w:left="360"/>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10</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1 Здоровый образ жизни. Перечисли факторы, раскрыть один на выбор.</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2 Прыжок в длину с места. Результат оценивается по таблице нормативов.</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3 Челночный бег по 10-ти метровой разметке. Результат оценивается по таблице нормативов.</w:t>
      </w:r>
    </w:p>
    <w:p w:rsidR="002404C5" w:rsidRPr="002404C5" w:rsidRDefault="002404C5" w:rsidP="002404C5">
      <w:pPr>
        <w:spacing w:after="200" w:line="276" w:lineRule="auto"/>
        <w:ind w:left="360"/>
        <w:jc w:val="center"/>
        <w:rPr>
          <w:rFonts w:ascii="Times New Roman" w:hAnsi="Times New Roman" w:cs="Times New Roman"/>
          <w:b/>
          <w:sz w:val="28"/>
          <w:szCs w:val="28"/>
          <w:lang w:val="ru-RU"/>
        </w:rPr>
      </w:pPr>
      <w:r w:rsidRPr="002404C5">
        <w:rPr>
          <w:rFonts w:ascii="Times New Roman" w:hAnsi="Times New Roman" w:cs="Times New Roman"/>
          <w:b/>
          <w:sz w:val="28"/>
          <w:szCs w:val="28"/>
          <w:lang w:val="ru-RU"/>
        </w:rPr>
        <w:t>Билет № 11</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1</w:t>
      </w:r>
      <w:proofErr w:type="gramStart"/>
      <w:r w:rsidRPr="002404C5">
        <w:rPr>
          <w:rFonts w:ascii="Times New Roman" w:hAnsi="Times New Roman" w:cs="Times New Roman"/>
          <w:sz w:val="28"/>
          <w:szCs w:val="28"/>
          <w:lang w:val="ru-RU"/>
        </w:rPr>
        <w:t xml:space="preserve"> Р</w:t>
      </w:r>
      <w:proofErr w:type="gramEnd"/>
      <w:r w:rsidRPr="002404C5">
        <w:rPr>
          <w:rFonts w:ascii="Times New Roman" w:hAnsi="Times New Roman" w:cs="Times New Roman"/>
          <w:sz w:val="28"/>
          <w:szCs w:val="28"/>
          <w:lang w:val="ru-RU"/>
        </w:rPr>
        <w:t>аскрыть понятие «Ч. С. С.»  Измерить у себя. Определить в норме или нет его показатель.</w:t>
      </w:r>
    </w:p>
    <w:p w:rsidR="002404C5" w:rsidRPr="002404C5" w:rsidRDefault="002404C5" w:rsidP="002404C5">
      <w:pPr>
        <w:spacing w:after="200" w:line="276" w:lineRule="auto"/>
        <w:ind w:left="360"/>
        <w:rPr>
          <w:rFonts w:ascii="Times New Roman" w:hAnsi="Times New Roman" w:cs="Times New Roman"/>
          <w:sz w:val="28"/>
          <w:szCs w:val="28"/>
          <w:lang w:val="ru-RU"/>
        </w:rPr>
      </w:pPr>
      <w:r w:rsidRPr="002404C5">
        <w:rPr>
          <w:rFonts w:ascii="Times New Roman" w:hAnsi="Times New Roman" w:cs="Times New Roman"/>
          <w:sz w:val="28"/>
          <w:szCs w:val="28"/>
          <w:lang w:val="ru-RU"/>
        </w:rPr>
        <w:t>2 Бег на 30 метров с места. Старт с высокого положения. Результат оценивается по таблице нормативов.</w:t>
      </w:r>
    </w:p>
    <w:p w:rsidR="002404C5" w:rsidRPr="002404C5" w:rsidRDefault="002404C5" w:rsidP="003E65E0">
      <w:pPr>
        <w:numPr>
          <w:ilvl w:val="0"/>
          <w:numId w:val="14"/>
        </w:numPr>
        <w:spacing w:after="200" w:line="276" w:lineRule="auto"/>
        <w:rPr>
          <w:rFonts w:ascii="Times New Roman" w:hAnsi="Times New Roman" w:cs="Times New Roman"/>
          <w:sz w:val="28"/>
          <w:szCs w:val="28"/>
          <w:lang w:val="ru-RU"/>
        </w:rPr>
      </w:pPr>
      <w:r w:rsidRPr="002404C5">
        <w:rPr>
          <w:rFonts w:ascii="Times New Roman" w:hAnsi="Times New Roman" w:cs="Times New Roman"/>
          <w:sz w:val="28"/>
          <w:szCs w:val="28"/>
          <w:lang w:val="ru-RU"/>
        </w:rPr>
        <w:t>Бег на 30 метров с разбега. Старт с высокого положения. Результат оценивается по таблице нормативов.</w:t>
      </w:r>
    </w:p>
    <w:p w:rsidR="002404C5" w:rsidRPr="002404C5" w:rsidRDefault="002404C5" w:rsidP="002404C5">
      <w:pPr>
        <w:spacing w:line="240" w:lineRule="auto"/>
        <w:rPr>
          <w:rFonts w:ascii="Times New Roman" w:eastAsia="Times New Roman" w:hAnsi="Times New Roman" w:cs="Times New Roman"/>
          <w:b/>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Критерии оценки теоретических заданий промежуточной аттестации.</w:t>
      </w:r>
    </w:p>
    <w:p w:rsidR="002404C5" w:rsidRPr="002404C5" w:rsidRDefault="002404C5" w:rsidP="002404C5">
      <w:pPr>
        <w:spacing w:line="240" w:lineRule="auto"/>
        <w:jc w:val="both"/>
        <w:rPr>
          <w:rFonts w:ascii="Times New Roman" w:eastAsia="Times New Roman" w:hAnsi="Times New Roman" w:cs="Times New Roman"/>
          <w:b/>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«5» ставится, если обучающийся безошибочно ответил на теоретический вопрос и показал результат по контрольному нормативу, соответствующий оценке «5» по таблице нормативов.</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«4» ставится, если обучающийся не ответил на теоретический вопрос, но показал результат практических заданий по контрольному нормативу соответствующий оценкам: «4 и 5». Если обучающийся ответил на теоретический вопрос, показал результат по контрольному нормативу по одному из заданий, соответствующий оценкам «4 и 5», а контрольный норматив по другому практическому заданию не выполнен или выполнен на оценку «3».</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Оценка «3» ставится, если </w:t>
      </w:r>
      <w:proofErr w:type="gramStart"/>
      <w:r w:rsidRPr="002404C5">
        <w:rPr>
          <w:rFonts w:ascii="Times New Roman" w:eastAsia="Times New Roman" w:hAnsi="Times New Roman" w:cs="Times New Roman"/>
          <w:sz w:val="28"/>
          <w:szCs w:val="28"/>
          <w:lang w:val="ru-RU" w:eastAsia="ru-RU"/>
        </w:rPr>
        <w:t>обучающийся</w:t>
      </w:r>
      <w:proofErr w:type="gramEnd"/>
      <w:r w:rsidRPr="002404C5">
        <w:rPr>
          <w:rFonts w:ascii="Times New Roman" w:eastAsia="Times New Roman" w:hAnsi="Times New Roman" w:cs="Times New Roman"/>
          <w:sz w:val="28"/>
          <w:szCs w:val="28"/>
          <w:lang w:val="ru-RU" w:eastAsia="ru-RU"/>
        </w:rPr>
        <w:t xml:space="preserve"> не выполнил 2 из 3 заданий, представленных в билете.</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 xml:space="preserve"> Оценка «2» ставится, если </w:t>
      </w:r>
      <w:proofErr w:type="gramStart"/>
      <w:r w:rsidRPr="002404C5">
        <w:rPr>
          <w:rFonts w:ascii="Times New Roman" w:eastAsia="Times New Roman" w:hAnsi="Times New Roman" w:cs="Times New Roman"/>
          <w:sz w:val="28"/>
          <w:szCs w:val="28"/>
          <w:lang w:val="ru-RU" w:eastAsia="ru-RU"/>
        </w:rPr>
        <w:t>обучающийся</w:t>
      </w:r>
      <w:proofErr w:type="gramEnd"/>
      <w:r w:rsidRPr="002404C5">
        <w:rPr>
          <w:rFonts w:ascii="Times New Roman" w:eastAsia="Times New Roman" w:hAnsi="Times New Roman" w:cs="Times New Roman"/>
          <w:sz w:val="28"/>
          <w:szCs w:val="28"/>
          <w:lang w:val="ru-RU" w:eastAsia="ru-RU"/>
        </w:rPr>
        <w:t xml:space="preserve"> не выполнил ни одного задания, представленных в билете. </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rPr>
          <w:rFonts w:ascii="Times New Roman" w:eastAsia="Times New Roman" w:hAnsi="Times New Roman" w:cs="Times New Roman"/>
          <w:b/>
          <w:sz w:val="28"/>
          <w:szCs w:val="28"/>
          <w:lang w:val="ru-RU" w:eastAsia="ru-RU"/>
        </w:rPr>
      </w:pPr>
      <w:r w:rsidRPr="002404C5">
        <w:rPr>
          <w:rFonts w:ascii="Times New Roman" w:eastAsia="Times New Roman" w:hAnsi="Times New Roman" w:cs="Times New Roman"/>
          <w:b/>
          <w:sz w:val="28"/>
          <w:szCs w:val="28"/>
          <w:lang w:val="ru-RU" w:eastAsia="ru-RU"/>
        </w:rPr>
        <w:t>Критерии оценки</w:t>
      </w:r>
      <w:bookmarkStart w:id="10" w:name="_Toc316860042"/>
      <w:r w:rsidRPr="002404C5">
        <w:rPr>
          <w:rFonts w:ascii="Times New Roman" w:eastAsia="Times New Roman" w:hAnsi="Times New Roman" w:cs="Times New Roman"/>
          <w:sz w:val="28"/>
          <w:szCs w:val="28"/>
          <w:lang w:val="ru-RU" w:eastAsia="ru-RU"/>
        </w:rPr>
        <w:t xml:space="preserve"> </w:t>
      </w:r>
      <w:r w:rsidRPr="002404C5">
        <w:rPr>
          <w:rFonts w:ascii="Times New Roman" w:eastAsia="Times New Roman" w:hAnsi="Times New Roman" w:cs="Times New Roman"/>
          <w:b/>
          <w:sz w:val="28"/>
          <w:szCs w:val="28"/>
          <w:lang w:val="ru-RU" w:eastAsia="ru-RU"/>
        </w:rPr>
        <w:t>практических заданий:</w:t>
      </w:r>
    </w:p>
    <w:p w:rsidR="002404C5" w:rsidRPr="002404C5" w:rsidRDefault="002404C5" w:rsidP="002404C5">
      <w:pPr>
        <w:spacing w:line="240" w:lineRule="auto"/>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"5" ставится, если обучающийся показал результат по практическому нормативу соответствующий оценки 5, согласно курсу обучения и разделу программы</w:t>
      </w:r>
      <w:proofErr w:type="gramStart"/>
      <w:r w:rsidRPr="002404C5">
        <w:rPr>
          <w:rFonts w:ascii="Times New Roman" w:eastAsia="Times New Roman" w:hAnsi="Times New Roman" w:cs="Times New Roman"/>
          <w:sz w:val="28"/>
          <w:szCs w:val="28"/>
          <w:lang w:val="ru-RU" w:eastAsia="ru-RU"/>
        </w:rPr>
        <w:t>.</w:t>
      </w:r>
      <w:proofErr w:type="gramEnd"/>
      <w:r w:rsidRPr="002404C5">
        <w:rPr>
          <w:rFonts w:ascii="Times New Roman" w:eastAsia="Times New Roman" w:hAnsi="Times New Roman" w:cs="Times New Roman"/>
          <w:sz w:val="28"/>
          <w:szCs w:val="28"/>
          <w:lang w:val="ru-RU" w:eastAsia="ru-RU"/>
        </w:rPr>
        <w:t xml:space="preserve"> (</w:t>
      </w:r>
      <w:proofErr w:type="gramStart"/>
      <w:r w:rsidRPr="002404C5">
        <w:rPr>
          <w:rFonts w:ascii="Times New Roman" w:eastAsia="Times New Roman" w:hAnsi="Times New Roman" w:cs="Times New Roman"/>
          <w:sz w:val="28"/>
          <w:szCs w:val="28"/>
          <w:lang w:val="ru-RU" w:eastAsia="ru-RU"/>
        </w:rPr>
        <w:t>с</w:t>
      </w:r>
      <w:proofErr w:type="gramEnd"/>
      <w:r w:rsidRPr="002404C5">
        <w:rPr>
          <w:rFonts w:ascii="Times New Roman" w:eastAsia="Times New Roman" w:hAnsi="Times New Roman" w:cs="Times New Roman"/>
          <w:sz w:val="28"/>
          <w:szCs w:val="28"/>
          <w:lang w:val="ru-RU" w:eastAsia="ru-RU"/>
        </w:rPr>
        <w:t xml:space="preserve">м. таблицу нормативов). </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ab/>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"4" ставится, если обучающийся показал результат по практическому нормативу соответствующий оценки 4, согласно курсу обучения и разделу программы</w:t>
      </w:r>
      <w:proofErr w:type="gramStart"/>
      <w:r w:rsidRPr="002404C5">
        <w:rPr>
          <w:rFonts w:ascii="Times New Roman" w:eastAsia="Times New Roman" w:hAnsi="Times New Roman" w:cs="Times New Roman"/>
          <w:sz w:val="28"/>
          <w:szCs w:val="28"/>
          <w:lang w:val="ru-RU" w:eastAsia="ru-RU"/>
        </w:rPr>
        <w:t>.</w:t>
      </w:r>
      <w:proofErr w:type="gramEnd"/>
      <w:r w:rsidRPr="002404C5">
        <w:rPr>
          <w:rFonts w:ascii="Times New Roman" w:eastAsia="Times New Roman" w:hAnsi="Times New Roman" w:cs="Times New Roman"/>
          <w:sz w:val="28"/>
          <w:szCs w:val="28"/>
          <w:lang w:val="ru-RU" w:eastAsia="ru-RU"/>
        </w:rPr>
        <w:t xml:space="preserve"> (</w:t>
      </w:r>
      <w:proofErr w:type="gramStart"/>
      <w:r w:rsidRPr="002404C5">
        <w:rPr>
          <w:rFonts w:ascii="Times New Roman" w:eastAsia="Times New Roman" w:hAnsi="Times New Roman" w:cs="Times New Roman"/>
          <w:sz w:val="28"/>
          <w:szCs w:val="28"/>
          <w:lang w:val="ru-RU" w:eastAsia="ru-RU"/>
        </w:rPr>
        <w:t>с</w:t>
      </w:r>
      <w:proofErr w:type="gramEnd"/>
      <w:r w:rsidRPr="002404C5">
        <w:rPr>
          <w:rFonts w:ascii="Times New Roman" w:eastAsia="Times New Roman" w:hAnsi="Times New Roman" w:cs="Times New Roman"/>
          <w:sz w:val="28"/>
          <w:szCs w:val="28"/>
          <w:lang w:val="ru-RU" w:eastAsia="ru-RU"/>
        </w:rPr>
        <w:t xml:space="preserve">м. таблицу нормативов). </w:t>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"3" ставится, если обучающийся показал результат по практическому нормативу соответствующий оценки 3, согласно курсу обучения и разделу программы</w:t>
      </w:r>
      <w:proofErr w:type="gramStart"/>
      <w:r w:rsidRPr="002404C5">
        <w:rPr>
          <w:rFonts w:ascii="Times New Roman" w:eastAsia="Times New Roman" w:hAnsi="Times New Roman" w:cs="Times New Roman"/>
          <w:sz w:val="28"/>
          <w:szCs w:val="28"/>
          <w:lang w:val="ru-RU" w:eastAsia="ru-RU"/>
        </w:rPr>
        <w:t>.</w:t>
      </w:r>
      <w:proofErr w:type="gramEnd"/>
      <w:r w:rsidRPr="002404C5">
        <w:rPr>
          <w:rFonts w:ascii="Times New Roman" w:eastAsia="Times New Roman" w:hAnsi="Times New Roman" w:cs="Times New Roman"/>
          <w:sz w:val="28"/>
          <w:szCs w:val="28"/>
          <w:lang w:val="ru-RU" w:eastAsia="ru-RU"/>
        </w:rPr>
        <w:t xml:space="preserve"> (</w:t>
      </w:r>
      <w:proofErr w:type="gramStart"/>
      <w:r w:rsidRPr="002404C5">
        <w:rPr>
          <w:rFonts w:ascii="Times New Roman" w:eastAsia="Times New Roman" w:hAnsi="Times New Roman" w:cs="Times New Roman"/>
          <w:sz w:val="28"/>
          <w:szCs w:val="28"/>
          <w:lang w:val="ru-RU" w:eastAsia="ru-RU"/>
        </w:rPr>
        <w:t>с</w:t>
      </w:r>
      <w:proofErr w:type="gramEnd"/>
      <w:r w:rsidRPr="002404C5">
        <w:rPr>
          <w:rFonts w:ascii="Times New Roman" w:eastAsia="Times New Roman" w:hAnsi="Times New Roman" w:cs="Times New Roman"/>
          <w:sz w:val="28"/>
          <w:szCs w:val="28"/>
          <w:lang w:val="ru-RU" w:eastAsia="ru-RU"/>
        </w:rPr>
        <w:t xml:space="preserve">м. таблицу нормативов).  </w:t>
      </w:r>
    </w:p>
    <w:p w:rsidR="002404C5" w:rsidRPr="002404C5" w:rsidRDefault="002404C5" w:rsidP="002404C5">
      <w:pPr>
        <w:tabs>
          <w:tab w:val="left" w:pos="502"/>
        </w:tabs>
        <w:suppressAutoHyphens/>
        <w:spacing w:line="240" w:lineRule="auto"/>
        <w:jc w:val="both"/>
        <w:rPr>
          <w:rFonts w:ascii="Times New Roman" w:hAnsi="Times New Roman" w:cs="Times New Roman"/>
          <w:sz w:val="28"/>
          <w:szCs w:val="28"/>
          <w:lang w:val="ru-RU"/>
        </w:rPr>
      </w:pPr>
      <w:r w:rsidRPr="002404C5">
        <w:rPr>
          <w:rFonts w:ascii="Times New Roman" w:hAnsi="Times New Roman" w:cs="Times New Roman"/>
          <w:sz w:val="28"/>
          <w:szCs w:val="28"/>
          <w:lang w:val="ru-RU"/>
        </w:rPr>
        <w:tab/>
      </w:r>
      <w:r w:rsidRPr="002404C5">
        <w:rPr>
          <w:rFonts w:ascii="Times New Roman" w:hAnsi="Times New Roman" w:cs="Times New Roman"/>
          <w:sz w:val="28"/>
          <w:szCs w:val="28"/>
          <w:lang w:val="ru-RU"/>
        </w:rPr>
        <w:tab/>
      </w:r>
    </w:p>
    <w:p w:rsidR="002404C5" w:rsidRPr="002404C5" w:rsidRDefault="002404C5" w:rsidP="002404C5">
      <w:pPr>
        <w:spacing w:line="240" w:lineRule="auto"/>
        <w:jc w:val="both"/>
        <w:rPr>
          <w:rFonts w:ascii="Times New Roman" w:eastAsia="Times New Roman" w:hAnsi="Times New Roman" w:cs="Times New Roman"/>
          <w:sz w:val="28"/>
          <w:szCs w:val="28"/>
          <w:lang w:val="ru-RU" w:eastAsia="ru-RU"/>
        </w:rPr>
      </w:pPr>
      <w:r w:rsidRPr="002404C5">
        <w:rPr>
          <w:rFonts w:ascii="Times New Roman" w:eastAsia="Times New Roman" w:hAnsi="Times New Roman" w:cs="Times New Roman"/>
          <w:sz w:val="28"/>
          <w:szCs w:val="28"/>
          <w:lang w:val="ru-RU" w:eastAsia="ru-RU"/>
        </w:rPr>
        <w:t>Оценка "2" ставится, если обучающийся не смог</w:t>
      </w:r>
      <w:bookmarkStart w:id="11" w:name="_Toc316860046"/>
      <w:bookmarkEnd w:id="10"/>
      <w:r w:rsidRPr="002404C5">
        <w:rPr>
          <w:rFonts w:ascii="Times New Roman" w:eastAsia="Times New Roman" w:hAnsi="Times New Roman" w:cs="Times New Roman"/>
          <w:sz w:val="28"/>
          <w:szCs w:val="28"/>
          <w:lang w:val="ru-RU" w:eastAsia="ru-RU"/>
        </w:rPr>
        <w:t xml:space="preserve"> показать результат по практическому нормативу, соответствующий курсу и разделу программы</w:t>
      </w:r>
      <w:proofErr w:type="gramStart"/>
      <w:r w:rsidRPr="002404C5">
        <w:rPr>
          <w:rFonts w:ascii="Times New Roman" w:eastAsia="Times New Roman" w:hAnsi="Times New Roman" w:cs="Times New Roman"/>
          <w:sz w:val="28"/>
          <w:szCs w:val="28"/>
          <w:lang w:val="ru-RU" w:eastAsia="ru-RU"/>
        </w:rPr>
        <w:t>.</w:t>
      </w:r>
      <w:proofErr w:type="gramEnd"/>
      <w:r w:rsidRPr="002404C5">
        <w:rPr>
          <w:rFonts w:ascii="Times New Roman" w:eastAsia="Times New Roman" w:hAnsi="Times New Roman" w:cs="Times New Roman"/>
          <w:sz w:val="28"/>
          <w:szCs w:val="28"/>
          <w:lang w:val="ru-RU" w:eastAsia="ru-RU"/>
        </w:rPr>
        <w:t xml:space="preserve"> (</w:t>
      </w:r>
      <w:proofErr w:type="gramStart"/>
      <w:r w:rsidRPr="002404C5">
        <w:rPr>
          <w:rFonts w:ascii="Times New Roman" w:eastAsia="Times New Roman" w:hAnsi="Times New Roman" w:cs="Times New Roman"/>
          <w:sz w:val="28"/>
          <w:szCs w:val="28"/>
          <w:lang w:val="ru-RU" w:eastAsia="ru-RU"/>
        </w:rPr>
        <w:t>с</w:t>
      </w:r>
      <w:proofErr w:type="gramEnd"/>
      <w:r w:rsidRPr="002404C5">
        <w:rPr>
          <w:rFonts w:ascii="Times New Roman" w:eastAsia="Times New Roman" w:hAnsi="Times New Roman" w:cs="Times New Roman"/>
          <w:sz w:val="28"/>
          <w:szCs w:val="28"/>
          <w:lang w:val="ru-RU" w:eastAsia="ru-RU"/>
        </w:rPr>
        <w:t>м. таблицу нормативов).</w:t>
      </w:r>
    </w:p>
    <w:bookmarkEnd w:id="11"/>
    <w:p w:rsidR="002404C5" w:rsidRDefault="002404C5">
      <w:pPr>
        <w:rPr>
          <w:rFonts w:ascii="Times New Roman" w:hAnsi="Times New Roman" w:cs="Times New Roman"/>
          <w:b/>
          <w:bCs/>
          <w:iCs/>
          <w:sz w:val="24"/>
          <w:szCs w:val="24"/>
          <w:lang w:val="ru-RU"/>
        </w:rPr>
      </w:pPr>
    </w:p>
    <w:p w:rsidR="002404C5" w:rsidRDefault="002404C5">
      <w:pPr>
        <w:rPr>
          <w:rFonts w:ascii="Times New Roman" w:hAnsi="Times New Roman" w:cs="Times New Roman"/>
          <w:b/>
          <w:bCs/>
          <w:iCs/>
          <w:sz w:val="24"/>
          <w:szCs w:val="24"/>
          <w:lang w:val="ru-RU"/>
        </w:rPr>
      </w:pPr>
      <w:r>
        <w:rPr>
          <w:rFonts w:ascii="Times New Roman" w:hAnsi="Times New Roman" w:cs="Times New Roman"/>
          <w:b/>
          <w:bCs/>
          <w:iCs/>
          <w:sz w:val="24"/>
          <w:szCs w:val="24"/>
          <w:lang w:val="ru-RU"/>
        </w:rPr>
        <w:br w:type="page"/>
      </w:r>
    </w:p>
    <w:p w:rsidR="00685C52" w:rsidRDefault="00685C52" w:rsidP="00685C52">
      <w:pPr>
        <w:rPr>
          <w:rFonts w:ascii="Times New Roman" w:hAnsi="Times New Roman" w:cs="Times New Roman"/>
          <w:b/>
          <w:bCs/>
          <w:iCs/>
          <w:sz w:val="24"/>
          <w:szCs w:val="24"/>
          <w:lang w:val="ru-RU"/>
        </w:rPr>
      </w:pPr>
      <w:r w:rsidRPr="00685C52">
        <w:rPr>
          <w:rFonts w:ascii="Times New Roman" w:hAnsi="Times New Roman" w:cs="Times New Roman"/>
          <w:b/>
          <w:bCs/>
          <w:iCs/>
          <w:sz w:val="24"/>
          <w:szCs w:val="24"/>
          <w:lang w:val="ru-RU"/>
        </w:rPr>
        <w:t>Лист регистраций изменений, вносимых в рабочую программу учебной дисциплины</w:t>
      </w:r>
    </w:p>
    <w:p w:rsidR="003E65E0" w:rsidRPr="00685C52" w:rsidRDefault="003E65E0" w:rsidP="00685C52">
      <w:pPr>
        <w:rPr>
          <w:rFonts w:ascii="Times New Roman" w:hAnsi="Times New Roman" w:cs="Times New Roman"/>
          <w:b/>
          <w:bCs/>
          <w:iCs/>
          <w:sz w:val="24"/>
          <w:szCs w:val="24"/>
          <w:lang w:val="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685C52" w:rsidRPr="00ED2014" w:rsidTr="009B4BB1">
        <w:trPr>
          <w:trHeight w:val="629"/>
        </w:trPr>
        <w:tc>
          <w:tcPr>
            <w:tcW w:w="1492" w:type="dxa"/>
            <w:vAlign w:val="center"/>
          </w:tcPr>
          <w:p w:rsidR="00685C52" w:rsidRPr="00685C52" w:rsidRDefault="00685C52" w:rsidP="009B4BB1">
            <w:pPr>
              <w:suppressAutoHyphens/>
              <w:autoSpaceDE w:val="0"/>
              <w:autoSpaceDN w:val="0"/>
              <w:adjustRightInd w:val="0"/>
              <w:contextualSpacing/>
              <w:jc w:val="center"/>
              <w:rPr>
                <w:rFonts w:ascii="Times New Roman" w:hAnsi="Times New Roman" w:cs="Times New Roman"/>
                <w:b/>
                <w:bCs/>
                <w:iCs/>
                <w:sz w:val="24"/>
                <w:szCs w:val="24"/>
              </w:rPr>
            </w:pPr>
            <w:r w:rsidRPr="00685C52">
              <w:rPr>
                <w:rFonts w:ascii="Times New Roman" w:hAnsi="Times New Roman" w:cs="Times New Roman"/>
                <w:b/>
                <w:bCs/>
                <w:iCs/>
                <w:sz w:val="24"/>
                <w:szCs w:val="24"/>
              </w:rPr>
              <w:t xml:space="preserve">№ </w:t>
            </w:r>
            <w:proofErr w:type="spellStart"/>
            <w:r w:rsidRPr="00685C52">
              <w:rPr>
                <w:rFonts w:ascii="Times New Roman" w:hAnsi="Times New Roman" w:cs="Times New Roman"/>
                <w:b/>
                <w:bCs/>
                <w:iCs/>
                <w:sz w:val="24"/>
                <w:szCs w:val="24"/>
              </w:rPr>
              <w:t>изменений</w:t>
            </w:r>
            <w:proofErr w:type="spellEnd"/>
          </w:p>
        </w:tc>
        <w:tc>
          <w:tcPr>
            <w:tcW w:w="1757" w:type="dxa"/>
            <w:vAlign w:val="center"/>
          </w:tcPr>
          <w:p w:rsidR="00685C52" w:rsidRPr="00685C52" w:rsidRDefault="00685C52" w:rsidP="009B4BB1">
            <w:pPr>
              <w:suppressAutoHyphens/>
              <w:autoSpaceDE w:val="0"/>
              <w:autoSpaceDN w:val="0"/>
              <w:adjustRightInd w:val="0"/>
              <w:contextualSpacing/>
              <w:jc w:val="center"/>
              <w:rPr>
                <w:rFonts w:ascii="Times New Roman" w:hAnsi="Times New Roman" w:cs="Times New Roman"/>
                <w:b/>
                <w:bCs/>
                <w:iCs/>
                <w:sz w:val="24"/>
                <w:szCs w:val="24"/>
              </w:rPr>
            </w:pPr>
            <w:proofErr w:type="spellStart"/>
            <w:r w:rsidRPr="00685C52">
              <w:rPr>
                <w:rFonts w:ascii="Times New Roman" w:hAnsi="Times New Roman" w:cs="Times New Roman"/>
                <w:b/>
                <w:bCs/>
                <w:iCs/>
                <w:sz w:val="24"/>
                <w:szCs w:val="24"/>
              </w:rPr>
              <w:t>Дата</w:t>
            </w:r>
            <w:proofErr w:type="spellEnd"/>
          </w:p>
        </w:tc>
        <w:tc>
          <w:tcPr>
            <w:tcW w:w="2939" w:type="dxa"/>
            <w:vAlign w:val="center"/>
          </w:tcPr>
          <w:p w:rsidR="00685C52" w:rsidRPr="00685C52" w:rsidRDefault="00685C52" w:rsidP="009B4BB1">
            <w:pPr>
              <w:suppressAutoHyphens/>
              <w:autoSpaceDE w:val="0"/>
              <w:autoSpaceDN w:val="0"/>
              <w:adjustRightInd w:val="0"/>
              <w:contextualSpacing/>
              <w:jc w:val="center"/>
              <w:rPr>
                <w:rFonts w:ascii="Times New Roman" w:hAnsi="Times New Roman" w:cs="Times New Roman"/>
                <w:b/>
                <w:bCs/>
                <w:iCs/>
                <w:sz w:val="24"/>
                <w:szCs w:val="24"/>
              </w:rPr>
            </w:pPr>
            <w:proofErr w:type="spellStart"/>
            <w:r w:rsidRPr="00685C52">
              <w:rPr>
                <w:rFonts w:ascii="Times New Roman" w:hAnsi="Times New Roman" w:cs="Times New Roman"/>
                <w:b/>
                <w:bCs/>
                <w:iCs/>
                <w:sz w:val="24"/>
                <w:szCs w:val="24"/>
              </w:rPr>
              <w:t>Страницы</w:t>
            </w:r>
            <w:proofErr w:type="spellEnd"/>
            <w:r w:rsidRPr="00685C52">
              <w:rPr>
                <w:rFonts w:ascii="Times New Roman" w:hAnsi="Times New Roman" w:cs="Times New Roman"/>
                <w:b/>
                <w:bCs/>
                <w:iCs/>
                <w:sz w:val="24"/>
                <w:szCs w:val="24"/>
              </w:rPr>
              <w:t xml:space="preserve">  с </w:t>
            </w:r>
            <w:proofErr w:type="spellStart"/>
            <w:r w:rsidRPr="00685C52">
              <w:rPr>
                <w:rFonts w:ascii="Times New Roman" w:hAnsi="Times New Roman" w:cs="Times New Roman"/>
                <w:b/>
                <w:bCs/>
                <w:iCs/>
                <w:sz w:val="24"/>
                <w:szCs w:val="24"/>
              </w:rPr>
              <w:t>изменениями</w:t>
            </w:r>
            <w:proofErr w:type="spellEnd"/>
          </w:p>
        </w:tc>
        <w:tc>
          <w:tcPr>
            <w:tcW w:w="3901" w:type="dxa"/>
            <w:vAlign w:val="center"/>
          </w:tcPr>
          <w:p w:rsidR="00685C52" w:rsidRPr="00685C52" w:rsidRDefault="00685C52" w:rsidP="009B4BB1">
            <w:pPr>
              <w:suppressAutoHyphens/>
              <w:autoSpaceDE w:val="0"/>
              <w:autoSpaceDN w:val="0"/>
              <w:adjustRightInd w:val="0"/>
              <w:contextualSpacing/>
              <w:jc w:val="center"/>
              <w:rPr>
                <w:rFonts w:ascii="Times New Roman" w:hAnsi="Times New Roman" w:cs="Times New Roman"/>
                <w:b/>
                <w:bCs/>
                <w:iCs/>
                <w:sz w:val="24"/>
                <w:szCs w:val="24"/>
                <w:lang w:val="ru-RU"/>
              </w:rPr>
            </w:pPr>
            <w:r w:rsidRPr="00685C52">
              <w:rPr>
                <w:rFonts w:ascii="Times New Roman" w:hAnsi="Times New Roman" w:cs="Times New Roman"/>
                <w:b/>
                <w:bCs/>
                <w:iCs/>
                <w:sz w:val="24"/>
                <w:szCs w:val="24"/>
                <w:lang w:val="ru-RU"/>
              </w:rPr>
              <w:t>Перечень и содержание измененных разделов программы</w:t>
            </w: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tr w:rsidR="00685C52" w:rsidRPr="00ED2014" w:rsidTr="009B4BB1">
        <w:trPr>
          <w:trHeight w:val="629"/>
        </w:trPr>
        <w:tc>
          <w:tcPr>
            <w:tcW w:w="1492"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1757"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2939"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c>
          <w:tcPr>
            <w:tcW w:w="3901" w:type="dxa"/>
          </w:tcPr>
          <w:p w:rsidR="00685C52" w:rsidRPr="00685C52" w:rsidRDefault="00685C52" w:rsidP="009B4BB1">
            <w:pPr>
              <w:suppressAutoHyphens/>
              <w:autoSpaceDE w:val="0"/>
              <w:autoSpaceDN w:val="0"/>
              <w:adjustRightInd w:val="0"/>
              <w:contextualSpacing/>
              <w:jc w:val="both"/>
              <w:rPr>
                <w:rFonts w:ascii="Times New Roman" w:hAnsi="Times New Roman" w:cs="Times New Roman"/>
                <w:bCs/>
                <w:iCs/>
                <w:lang w:val="ru-RU"/>
              </w:rPr>
            </w:pPr>
          </w:p>
        </w:tc>
      </w:tr>
      <w:bookmarkEnd w:id="7"/>
    </w:tbl>
    <w:p w:rsidR="00685C52" w:rsidRDefault="00685C52">
      <w:pPr>
        <w:rPr>
          <w:rFonts w:ascii="Times New Roman" w:eastAsia="Times New Roman" w:hAnsi="Times New Roman" w:cs="Times New Roman"/>
          <w:sz w:val="24"/>
          <w:szCs w:val="24"/>
          <w:lang w:val="ru-RU"/>
        </w:rPr>
      </w:pPr>
    </w:p>
    <w:sectPr w:rsidR="00685C52">
      <w:pgSz w:w="11906" w:h="16838"/>
      <w:pgMar w:top="1134" w:right="847" w:bottom="0" w:left="1701"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4C5" w:rsidRDefault="002404C5" w:rsidP="000B1383">
      <w:pPr>
        <w:spacing w:line="240" w:lineRule="auto"/>
      </w:pPr>
      <w:r>
        <w:separator/>
      </w:r>
    </w:p>
  </w:endnote>
  <w:endnote w:type="continuationSeparator" w:id="0">
    <w:p w:rsidR="002404C5" w:rsidRDefault="002404C5" w:rsidP="000B13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4C5" w:rsidRDefault="002404C5" w:rsidP="002404C5">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2404C5" w:rsidRDefault="002404C5" w:rsidP="002404C5">
    <w:pPr>
      <w:pStyle w:val="a8"/>
      <w:ind w:right="360"/>
    </w:pPr>
  </w:p>
  <w:p w:rsidR="002404C5" w:rsidRDefault="002404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4C5" w:rsidRDefault="002404C5" w:rsidP="002404C5">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4C5" w:rsidRDefault="002404C5" w:rsidP="000B1383">
      <w:pPr>
        <w:spacing w:line="240" w:lineRule="auto"/>
      </w:pPr>
      <w:r>
        <w:separator/>
      </w:r>
    </w:p>
  </w:footnote>
  <w:footnote w:type="continuationSeparator" w:id="0">
    <w:p w:rsidR="002404C5" w:rsidRDefault="002404C5" w:rsidP="000B138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502"/>
        </w:tabs>
        <w:ind w:left="502" w:hanging="360"/>
      </w:pPr>
      <w:rPr>
        <w:rFonts w:ascii="Wingdings" w:hAnsi="Wingdings"/>
        <w:b/>
        <w:sz w:val="28"/>
      </w:r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lvl>
  </w:abstractNum>
  <w:abstractNum w:abstractNumId="2">
    <w:nsid w:val="00000005"/>
    <w:multiLevelType w:val="singleLevel"/>
    <w:tmpl w:val="00000005"/>
    <w:name w:val="WW8Num5"/>
    <w:lvl w:ilvl="0">
      <w:start w:val="1"/>
      <w:numFmt w:val="bullet"/>
      <w:lvlText w:val=""/>
      <w:lvlJc w:val="left"/>
      <w:pPr>
        <w:tabs>
          <w:tab w:val="num" w:pos="502"/>
        </w:tabs>
        <w:ind w:left="502" w:hanging="360"/>
      </w:pPr>
      <w:rPr>
        <w:rFonts w:ascii="Wingdings" w:hAnsi="Wingdings"/>
      </w:rPr>
    </w:lvl>
  </w:abstractNum>
  <w:abstractNum w:abstractNumId="3">
    <w:nsid w:val="00000008"/>
    <w:multiLevelType w:val="singleLevel"/>
    <w:tmpl w:val="00000008"/>
    <w:name w:val="WW8Num8"/>
    <w:lvl w:ilvl="0">
      <w:start w:val="1"/>
      <w:numFmt w:val="decimal"/>
      <w:lvlText w:val="%1."/>
      <w:lvlJc w:val="left"/>
      <w:pPr>
        <w:tabs>
          <w:tab w:val="num" w:pos="360"/>
        </w:tabs>
        <w:ind w:left="360" w:hanging="360"/>
      </w:pPr>
    </w:lvl>
  </w:abstractNum>
  <w:abstractNum w:abstractNumId="4">
    <w:nsid w:val="0000000B"/>
    <w:multiLevelType w:val="singleLevel"/>
    <w:tmpl w:val="0000000B"/>
    <w:name w:val="WW8Num11"/>
    <w:lvl w:ilvl="0">
      <w:start w:val="1"/>
      <w:numFmt w:val="decimal"/>
      <w:lvlText w:val="%1."/>
      <w:lvlJc w:val="left"/>
      <w:pPr>
        <w:tabs>
          <w:tab w:val="num" w:pos="390"/>
        </w:tabs>
        <w:ind w:left="390" w:hanging="390"/>
      </w:pPr>
    </w:lvl>
  </w:abstractNum>
  <w:abstractNum w:abstractNumId="5">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6">
    <w:nsid w:val="00000010"/>
    <w:multiLevelType w:val="singleLevel"/>
    <w:tmpl w:val="00000010"/>
    <w:name w:val="WW8Num16"/>
    <w:lvl w:ilvl="0">
      <w:start w:val="1"/>
      <w:numFmt w:val="bullet"/>
      <w:lvlText w:val=""/>
      <w:lvlJc w:val="left"/>
      <w:pPr>
        <w:tabs>
          <w:tab w:val="num" w:pos="502"/>
        </w:tabs>
        <w:ind w:left="502" w:hanging="360"/>
      </w:pPr>
      <w:rPr>
        <w:rFonts w:ascii="Wingdings" w:hAnsi="Wingdings"/>
      </w:rPr>
    </w:lvl>
  </w:abstractNum>
  <w:abstractNum w:abstractNumId="7">
    <w:nsid w:val="00000011"/>
    <w:multiLevelType w:val="singleLevel"/>
    <w:tmpl w:val="00000011"/>
    <w:name w:val="WW8Num17"/>
    <w:lvl w:ilvl="0">
      <w:start w:val="1"/>
      <w:numFmt w:val="bullet"/>
      <w:lvlText w:val=""/>
      <w:lvlJc w:val="left"/>
      <w:pPr>
        <w:tabs>
          <w:tab w:val="num" w:pos="502"/>
        </w:tabs>
        <w:ind w:left="502" w:hanging="360"/>
      </w:pPr>
      <w:rPr>
        <w:rFonts w:ascii="Wingdings" w:hAnsi="Wingdings"/>
      </w:rPr>
    </w:lvl>
  </w:abstractNum>
  <w:abstractNum w:abstractNumId="8">
    <w:nsid w:val="00000013"/>
    <w:multiLevelType w:val="singleLevel"/>
    <w:tmpl w:val="00000013"/>
    <w:name w:val="WW8Num20"/>
    <w:lvl w:ilvl="0">
      <w:start w:val="1"/>
      <w:numFmt w:val="bullet"/>
      <w:lvlText w:val=""/>
      <w:lvlJc w:val="left"/>
      <w:pPr>
        <w:tabs>
          <w:tab w:val="num" w:pos="502"/>
        </w:tabs>
        <w:ind w:left="502" w:hanging="360"/>
      </w:pPr>
      <w:rPr>
        <w:rFonts w:ascii="Wingdings" w:hAnsi="Wingdings"/>
      </w:rPr>
    </w:lvl>
  </w:abstractNum>
  <w:abstractNum w:abstractNumId="9">
    <w:nsid w:val="04ED34CC"/>
    <w:multiLevelType w:val="multilevel"/>
    <w:tmpl w:val="04ED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5245DDE"/>
    <w:multiLevelType w:val="hybridMultilevel"/>
    <w:tmpl w:val="C4C66128"/>
    <w:lvl w:ilvl="0" w:tplc="84309C4E">
      <w:start w:val="3"/>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nsid w:val="1F91389E"/>
    <w:multiLevelType w:val="multilevel"/>
    <w:tmpl w:val="1F91389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7E9150A"/>
    <w:multiLevelType w:val="hybridMultilevel"/>
    <w:tmpl w:val="1538445A"/>
    <w:lvl w:ilvl="0" w:tplc="0F663F92">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EC4933"/>
    <w:multiLevelType w:val="multilevel"/>
    <w:tmpl w:val="CE1CC01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95F4B7E"/>
    <w:multiLevelType w:val="multilevel"/>
    <w:tmpl w:val="595F4B7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E0970B9"/>
    <w:multiLevelType w:val="hybridMultilevel"/>
    <w:tmpl w:val="62829084"/>
    <w:lvl w:ilvl="0" w:tplc="9FE005D0">
      <w:numFmt w:val="bullet"/>
      <w:lvlText w:val=""/>
      <w:lvlJc w:val="left"/>
      <w:pPr>
        <w:ind w:left="982" w:hanging="360"/>
      </w:pPr>
      <w:rPr>
        <w:rFonts w:ascii="Symbol" w:eastAsia="Symbol" w:hAnsi="Symbol" w:cs="Symbol" w:hint="default"/>
        <w:w w:val="100"/>
        <w:lang w:val="ru-RU" w:eastAsia="en-US" w:bidi="ar-SA"/>
      </w:rPr>
    </w:lvl>
    <w:lvl w:ilvl="1" w:tplc="4E9E6EE2">
      <w:numFmt w:val="bullet"/>
      <w:lvlText w:val="•"/>
      <w:lvlJc w:val="left"/>
      <w:pPr>
        <w:ind w:left="1932" w:hanging="360"/>
      </w:pPr>
      <w:rPr>
        <w:rFonts w:hint="default"/>
        <w:lang w:val="ru-RU" w:eastAsia="en-US" w:bidi="ar-SA"/>
      </w:rPr>
    </w:lvl>
    <w:lvl w:ilvl="2" w:tplc="7792B34A">
      <w:numFmt w:val="bullet"/>
      <w:lvlText w:val="•"/>
      <w:lvlJc w:val="left"/>
      <w:pPr>
        <w:ind w:left="2885" w:hanging="360"/>
      </w:pPr>
      <w:rPr>
        <w:rFonts w:hint="default"/>
        <w:lang w:val="ru-RU" w:eastAsia="en-US" w:bidi="ar-SA"/>
      </w:rPr>
    </w:lvl>
    <w:lvl w:ilvl="3" w:tplc="B17ECEEE">
      <w:numFmt w:val="bullet"/>
      <w:lvlText w:val="•"/>
      <w:lvlJc w:val="left"/>
      <w:pPr>
        <w:ind w:left="3837" w:hanging="360"/>
      </w:pPr>
      <w:rPr>
        <w:rFonts w:hint="default"/>
        <w:lang w:val="ru-RU" w:eastAsia="en-US" w:bidi="ar-SA"/>
      </w:rPr>
    </w:lvl>
    <w:lvl w:ilvl="4" w:tplc="2CA2C178">
      <w:numFmt w:val="bullet"/>
      <w:lvlText w:val="•"/>
      <w:lvlJc w:val="left"/>
      <w:pPr>
        <w:ind w:left="4790" w:hanging="360"/>
      </w:pPr>
      <w:rPr>
        <w:rFonts w:hint="default"/>
        <w:lang w:val="ru-RU" w:eastAsia="en-US" w:bidi="ar-SA"/>
      </w:rPr>
    </w:lvl>
    <w:lvl w:ilvl="5" w:tplc="C2DC1632">
      <w:numFmt w:val="bullet"/>
      <w:lvlText w:val="•"/>
      <w:lvlJc w:val="left"/>
      <w:pPr>
        <w:ind w:left="5743" w:hanging="360"/>
      </w:pPr>
      <w:rPr>
        <w:rFonts w:hint="default"/>
        <w:lang w:val="ru-RU" w:eastAsia="en-US" w:bidi="ar-SA"/>
      </w:rPr>
    </w:lvl>
    <w:lvl w:ilvl="6" w:tplc="DD3AA5F6">
      <w:numFmt w:val="bullet"/>
      <w:lvlText w:val="•"/>
      <w:lvlJc w:val="left"/>
      <w:pPr>
        <w:ind w:left="6695" w:hanging="360"/>
      </w:pPr>
      <w:rPr>
        <w:rFonts w:hint="default"/>
        <w:lang w:val="ru-RU" w:eastAsia="en-US" w:bidi="ar-SA"/>
      </w:rPr>
    </w:lvl>
    <w:lvl w:ilvl="7" w:tplc="3B4EAF74">
      <w:numFmt w:val="bullet"/>
      <w:lvlText w:val="•"/>
      <w:lvlJc w:val="left"/>
      <w:pPr>
        <w:ind w:left="7648" w:hanging="360"/>
      </w:pPr>
      <w:rPr>
        <w:rFonts w:hint="default"/>
        <w:lang w:val="ru-RU" w:eastAsia="en-US" w:bidi="ar-SA"/>
      </w:rPr>
    </w:lvl>
    <w:lvl w:ilvl="8" w:tplc="9104F1F2">
      <w:numFmt w:val="bullet"/>
      <w:lvlText w:val="•"/>
      <w:lvlJc w:val="left"/>
      <w:pPr>
        <w:ind w:left="8601" w:hanging="360"/>
      </w:pPr>
      <w:rPr>
        <w:rFonts w:hint="default"/>
        <w:lang w:val="ru-RU" w:eastAsia="en-US" w:bidi="ar-SA"/>
      </w:rPr>
    </w:lvl>
  </w:abstractNum>
  <w:num w:numId="1">
    <w:abstractNumId w:val="17"/>
  </w:num>
  <w:num w:numId="2">
    <w:abstractNumId w:val="22"/>
  </w:num>
  <w:num w:numId="3">
    <w:abstractNumId w:val="13"/>
  </w:num>
  <w:num w:numId="4">
    <w:abstractNumId w:val="15"/>
  </w:num>
  <w:num w:numId="5">
    <w:abstractNumId w:val="12"/>
  </w:num>
  <w:num w:numId="6">
    <w:abstractNumId w:val="18"/>
  </w:num>
  <w:num w:numId="7">
    <w:abstractNumId w:val="14"/>
  </w:num>
  <w:num w:numId="8">
    <w:abstractNumId w:val="20"/>
  </w:num>
  <w:num w:numId="9">
    <w:abstractNumId w:val="21"/>
  </w:num>
  <w:num w:numId="10">
    <w:abstractNumId w:val="11"/>
  </w:num>
  <w:num w:numId="11">
    <w:abstractNumId w:val="9"/>
  </w:num>
  <w:num w:numId="12">
    <w:abstractNumId w:val="19"/>
  </w:num>
  <w:num w:numId="13">
    <w:abstractNumId w:val="16"/>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470"/>
    <w:rsid w:val="000A04FF"/>
    <w:rsid w:val="000B1383"/>
    <w:rsid w:val="00102E5E"/>
    <w:rsid w:val="001872E6"/>
    <w:rsid w:val="001B20E9"/>
    <w:rsid w:val="002404C5"/>
    <w:rsid w:val="00381B90"/>
    <w:rsid w:val="003E65E0"/>
    <w:rsid w:val="004076EC"/>
    <w:rsid w:val="00474662"/>
    <w:rsid w:val="004A582D"/>
    <w:rsid w:val="004C2470"/>
    <w:rsid w:val="004E3FC1"/>
    <w:rsid w:val="0060750F"/>
    <w:rsid w:val="006430EC"/>
    <w:rsid w:val="00667BF5"/>
    <w:rsid w:val="00685C52"/>
    <w:rsid w:val="00735D41"/>
    <w:rsid w:val="009B4BB1"/>
    <w:rsid w:val="009C27C6"/>
    <w:rsid w:val="00A321C8"/>
    <w:rsid w:val="00A93B06"/>
    <w:rsid w:val="00B32BF1"/>
    <w:rsid w:val="00B56FD0"/>
    <w:rsid w:val="00BA121D"/>
    <w:rsid w:val="00BA49AE"/>
    <w:rsid w:val="00BA5432"/>
    <w:rsid w:val="00C05D5D"/>
    <w:rsid w:val="00C14FE3"/>
    <w:rsid w:val="00CE64D5"/>
    <w:rsid w:val="00D8657E"/>
    <w:rsid w:val="00DE2C58"/>
    <w:rsid w:val="00E24B68"/>
    <w:rsid w:val="00EA380F"/>
    <w:rsid w:val="00ED2014"/>
    <w:rsid w:val="00FA6A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
    <w:qFormat/>
    <w:rsid w:val="002404C5"/>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qFormat/>
    <w:rsid w:val="002404C5"/>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qFormat/>
    <w:rsid w:val="002404C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qFormat/>
    <w:rsid w:val="002404C5"/>
    <w:pPr>
      <w:keepNext/>
      <w:spacing w:before="240" w:after="60" w:line="240" w:lineRule="auto"/>
      <w:outlineLvl w:val="3"/>
    </w:pPr>
    <w:rPr>
      <w:rFonts w:eastAsia="Times New Roman" w:cs="Times New Roman"/>
      <w:b/>
      <w:bCs/>
      <w:sz w:val="28"/>
      <w:szCs w:val="28"/>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02E5E"/>
    <w:pPr>
      <w:autoSpaceDE w:val="0"/>
      <w:autoSpaceDN w:val="0"/>
      <w:adjustRightInd w:val="0"/>
      <w:spacing w:line="240" w:lineRule="auto"/>
    </w:pPr>
    <w:rPr>
      <w:rFonts w:ascii="Times New Roman" w:eastAsia="Times New Roman" w:hAnsi="Times New Roman" w:cs="Times New Roman"/>
      <w:color w:val="000000"/>
      <w:sz w:val="24"/>
      <w:szCs w:val="24"/>
      <w:lang w:val="ru-RU" w:eastAsia="ru-RU"/>
    </w:rPr>
  </w:style>
  <w:style w:type="table" w:styleId="a3">
    <w:name w:val="Table Grid"/>
    <w:basedOn w:val="a1"/>
    <w:uiPriority w:val="39"/>
    <w:rsid w:val="00EA380F"/>
    <w:pPr>
      <w:spacing w:line="240" w:lineRule="auto"/>
    </w:pPr>
    <w:rPr>
      <w:rFonts w:asciiTheme="minorHAnsi" w:eastAsiaTheme="minorHAnsi" w:hAnsiTheme="minorHAnsi" w:cstheme="minorBid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0B1383"/>
    <w:pPr>
      <w:spacing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0B1383"/>
    <w:rPr>
      <w:rFonts w:ascii="Times New Roman" w:eastAsia="Times New Roman" w:hAnsi="Times New Roman" w:cs="Times New Roman"/>
      <w:sz w:val="20"/>
      <w:szCs w:val="20"/>
      <w:lang w:eastAsia="ru-RU"/>
    </w:rPr>
  </w:style>
  <w:style w:type="character" w:styleId="a6">
    <w:name w:val="footnote reference"/>
    <w:aliases w:val="Знак сноски-FN,Ciae niinee-FN,AЗнак сноски зел"/>
    <w:link w:val="11"/>
    <w:rsid w:val="000B1383"/>
    <w:rPr>
      <w:rFonts w:cs="Times New Roman"/>
      <w:vertAlign w:val="superscript"/>
    </w:rPr>
  </w:style>
  <w:style w:type="paragraph" w:customStyle="1" w:styleId="11">
    <w:name w:val="Знак сноски1"/>
    <w:link w:val="a6"/>
    <w:uiPriority w:val="99"/>
    <w:rsid w:val="000B1383"/>
    <w:pPr>
      <w:spacing w:line="240" w:lineRule="auto"/>
    </w:pPr>
    <w:rPr>
      <w:rFonts w:cs="Times New Roman"/>
      <w:vertAlign w:val="superscript"/>
    </w:rPr>
  </w:style>
  <w:style w:type="character" w:customStyle="1" w:styleId="10">
    <w:name w:val="Заголовок 1 Знак"/>
    <w:basedOn w:val="a0"/>
    <w:link w:val="1"/>
    <w:uiPriority w:val="9"/>
    <w:rsid w:val="002404C5"/>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2404C5"/>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rsid w:val="002404C5"/>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2404C5"/>
    <w:rPr>
      <w:rFonts w:eastAsia="Times New Roman" w:cs="Times New Roman"/>
      <w:b/>
      <w:bCs/>
      <w:sz w:val="28"/>
      <w:szCs w:val="28"/>
      <w:lang w:val="ru-RU" w:eastAsia="ru-RU"/>
    </w:rPr>
  </w:style>
  <w:style w:type="numbering" w:customStyle="1" w:styleId="12">
    <w:name w:val="Нет списка1"/>
    <w:next w:val="a2"/>
    <w:uiPriority w:val="99"/>
    <w:semiHidden/>
    <w:rsid w:val="002404C5"/>
  </w:style>
  <w:style w:type="table" w:customStyle="1" w:styleId="13">
    <w:name w:val="Сетка таблицы1"/>
    <w:basedOn w:val="a1"/>
    <w:next w:val="a3"/>
    <w:uiPriority w:val="59"/>
    <w:rsid w:val="002404C5"/>
    <w:pPr>
      <w:spacing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2404C5"/>
    <w:pPr>
      <w:spacing w:after="200" w:line="276" w:lineRule="auto"/>
      <w:ind w:left="720"/>
      <w:contextualSpacing/>
    </w:pPr>
    <w:rPr>
      <w:rFonts w:cs="Times New Roman"/>
      <w:lang w:val="ru-RU"/>
    </w:rPr>
  </w:style>
  <w:style w:type="paragraph" w:styleId="a8">
    <w:name w:val="footer"/>
    <w:basedOn w:val="a"/>
    <w:link w:val="a9"/>
    <w:uiPriority w:val="99"/>
    <w:rsid w:val="002404C5"/>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0"/>
    <w:link w:val="a8"/>
    <w:uiPriority w:val="99"/>
    <w:rsid w:val="002404C5"/>
    <w:rPr>
      <w:rFonts w:ascii="Times New Roman" w:eastAsia="Times New Roman" w:hAnsi="Times New Roman" w:cs="Times New Roman"/>
      <w:sz w:val="24"/>
      <w:szCs w:val="24"/>
      <w:lang w:val="x-none" w:eastAsia="x-none"/>
    </w:rPr>
  </w:style>
  <w:style w:type="character" w:styleId="aa">
    <w:name w:val="page number"/>
    <w:basedOn w:val="a0"/>
    <w:uiPriority w:val="99"/>
    <w:rsid w:val="002404C5"/>
  </w:style>
  <w:style w:type="paragraph" w:styleId="ab">
    <w:name w:val="endnote text"/>
    <w:basedOn w:val="a"/>
    <w:link w:val="ac"/>
    <w:rsid w:val="002404C5"/>
    <w:pPr>
      <w:spacing w:line="240" w:lineRule="auto"/>
    </w:pPr>
    <w:rPr>
      <w:rFonts w:ascii="Times New Roman" w:eastAsia="Times New Roman" w:hAnsi="Times New Roman" w:cs="Times New Roman"/>
      <w:sz w:val="20"/>
      <w:szCs w:val="20"/>
      <w:lang w:val="ru-RU" w:eastAsia="ru-RU"/>
    </w:rPr>
  </w:style>
  <w:style w:type="character" w:customStyle="1" w:styleId="ac">
    <w:name w:val="Текст концевой сноски Знак"/>
    <w:basedOn w:val="a0"/>
    <w:link w:val="ab"/>
    <w:rsid w:val="002404C5"/>
    <w:rPr>
      <w:rFonts w:ascii="Times New Roman" w:eastAsia="Times New Roman" w:hAnsi="Times New Roman" w:cs="Times New Roman"/>
      <w:sz w:val="20"/>
      <w:szCs w:val="20"/>
      <w:lang w:val="ru-RU" w:eastAsia="ru-RU"/>
    </w:rPr>
  </w:style>
  <w:style w:type="character" w:styleId="ad">
    <w:name w:val="endnote reference"/>
    <w:rsid w:val="002404C5"/>
    <w:rPr>
      <w:vertAlign w:val="superscript"/>
    </w:rPr>
  </w:style>
  <w:style w:type="character" w:styleId="ae">
    <w:name w:val="annotation reference"/>
    <w:rsid w:val="002404C5"/>
    <w:rPr>
      <w:sz w:val="16"/>
      <w:szCs w:val="16"/>
    </w:rPr>
  </w:style>
  <w:style w:type="paragraph" w:styleId="af">
    <w:name w:val="annotation text"/>
    <w:basedOn w:val="a"/>
    <w:link w:val="af0"/>
    <w:rsid w:val="002404C5"/>
    <w:pPr>
      <w:spacing w:line="240" w:lineRule="auto"/>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404C5"/>
    <w:rPr>
      <w:rFonts w:ascii="Times New Roman" w:eastAsia="Times New Roman" w:hAnsi="Times New Roman" w:cs="Times New Roman"/>
      <w:sz w:val="20"/>
      <w:szCs w:val="20"/>
      <w:lang w:val="ru-RU" w:eastAsia="ru-RU"/>
    </w:rPr>
  </w:style>
  <w:style w:type="paragraph" w:styleId="af1">
    <w:name w:val="annotation subject"/>
    <w:basedOn w:val="af"/>
    <w:next w:val="af"/>
    <w:link w:val="af2"/>
    <w:rsid w:val="002404C5"/>
    <w:rPr>
      <w:b/>
      <w:bCs/>
      <w:lang w:val="x-none" w:eastAsia="x-none"/>
    </w:rPr>
  </w:style>
  <w:style w:type="character" w:customStyle="1" w:styleId="af2">
    <w:name w:val="Тема примечания Знак"/>
    <w:basedOn w:val="af0"/>
    <w:link w:val="af1"/>
    <w:rsid w:val="002404C5"/>
    <w:rPr>
      <w:rFonts w:ascii="Times New Roman" w:eastAsia="Times New Roman" w:hAnsi="Times New Roman" w:cs="Times New Roman"/>
      <w:b/>
      <w:bCs/>
      <w:sz w:val="20"/>
      <w:szCs w:val="20"/>
      <w:lang w:val="x-none" w:eastAsia="x-none"/>
    </w:rPr>
  </w:style>
  <w:style w:type="paragraph" w:styleId="af3">
    <w:name w:val="Balloon Text"/>
    <w:basedOn w:val="a"/>
    <w:link w:val="af4"/>
    <w:rsid w:val="002404C5"/>
    <w:pPr>
      <w:spacing w:line="240" w:lineRule="auto"/>
    </w:pPr>
    <w:rPr>
      <w:rFonts w:ascii="Tahoma" w:eastAsia="Times New Roman" w:hAnsi="Tahoma" w:cs="Times New Roman"/>
      <w:sz w:val="16"/>
      <w:szCs w:val="16"/>
      <w:lang w:val="x-none" w:eastAsia="x-none"/>
    </w:rPr>
  </w:style>
  <w:style w:type="character" w:customStyle="1" w:styleId="af4">
    <w:name w:val="Текст выноски Знак"/>
    <w:basedOn w:val="a0"/>
    <w:link w:val="af3"/>
    <w:rsid w:val="002404C5"/>
    <w:rPr>
      <w:rFonts w:ascii="Tahoma" w:eastAsia="Times New Roman" w:hAnsi="Tahoma" w:cs="Times New Roman"/>
      <w:sz w:val="16"/>
      <w:szCs w:val="16"/>
      <w:lang w:val="x-none" w:eastAsia="x-none"/>
    </w:rPr>
  </w:style>
  <w:style w:type="paragraph" w:styleId="af5">
    <w:name w:val="header"/>
    <w:basedOn w:val="a"/>
    <w:link w:val="af6"/>
    <w:rsid w:val="002404C5"/>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f6">
    <w:name w:val="Верхний колонтитул Знак"/>
    <w:basedOn w:val="a0"/>
    <w:link w:val="af5"/>
    <w:rsid w:val="002404C5"/>
    <w:rPr>
      <w:rFonts w:ascii="Times New Roman" w:eastAsia="Times New Roman" w:hAnsi="Times New Roman" w:cs="Times New Roman"/>
      <w:sz w:val="24"/>
      <w:szCs w:val="24"/>
      <w:lang w:val="x-none" w:eastAsia="x-none"/>
    </w:rPr>
  </w:style>
  <w:style w:type="paragraph" w:styleId="af7">
    <w:name w:val="Normal (Web)"/>
    <w:basedOn w:val="a"/>
    <w:rsid w:val="002404C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8">
    <w:name w:val="Strong"/>
    <w:qFormat/>
    <w:rsid w:val="002404C5"/>
    <w:rPr>
      <w:b/>
      <w:bCs/>
    </w:rPr>
  </w:style>
  <w:style w:type="character" w:customStyle="1" w:styleId="c3">
    <w:name w:val="c3"/>
    <w:basedOn w:val="a0"/>
    <w:rsid w:val="002404C5"/>
  </w:style>
  <w:style w:type="character" w:styleId="af9">
    <w:name w:val="Hyperlink"/>
    <w:rsid w:val="002404C5"/>
    <w:rPr>
      <w:color w:val="0000FF"/>
      <w:u w:val="single"/>
    </w:rPr>
  </w:style>
  <w:style w:type="character" w:customStyle="1" w:styleId="afa">
    <w:name w:val="Основной текст Знак"/>
    <w:link w:val="afb"/>
    <w:rsid w:val="002404C5"/>
    <w:rPr>
      <w:sz w:val="23"/>
      <w:szCs w:val="23"/>
      <w:shd w:val="clear" w:color="auto" w:fill="FFFFFF"/>
    </w:rPr>
  </w:style>
  <w:style w:type="character" w:customStyle="1" w:styleId="31">
    <w:name w:val="Основной текст (3)_"/>
    <w:link w:val="32"/>
    <w:rsid w:val="002404C5"/>
    <w:rPr>
      <w:b/>
      <w:bCs/>
      <w:sz w:val="23"/>
      <w:szCs w:val="23"/>
      <w:shd w:val="clear" w:color="auto" w:fill="FFFFFF"/>
    </w:rPr>
  </w:style>
  <w:style w:type="paragraph" w:styleId="afb">
    <w:name w:val="Body Text"/>
    <w:basedOn w:val="a"/>
    <w:link w:val="afa"/>
    <w:rsid w:val="002404C5"/>
    <w:pPr>
      <w:shd w:val="clear" w:color="auto" w:fill="FFFFFF"/>
      <w:spacing w:line="274" w:lineRule="exact"/>
      <w:ind w:hanging="360"/>
      <w:jc w:val="center"/>
    </w:pPr>
    <w:rPr>
      <w:sz w:val="23"/>
      <w:szCs w:val="23"/>
    </w:rPr>
  </w:style>
  <w:style w:type="character" w:customStyle="1" w:styleId="14">
    <w:name w:val="Основной текст Знак1"/>
    <w:basedOn w:val="a0"/>
    <w:uiPriority w:val="99"/>
    <w:semiHidden/>
    <w:rsid w:val="002404C5"/>
  </w:style>
  <w:style w:type="paragraph" w:customStyle="1" w:styleId="32">
    <w:name w:val="Основной текст (3)"/>
    <w:basedOn w:val="a"/>
    <w:link w:val="31"/>
    <w:rsid w:val="002404C5"/>
    <w:pPr>
      <w:shd w:val="clear" w:color="auto" w:fill="FFFFFF"/>
      <w:spacing w:line="240" w:lineRule="atLeast"/>
    </w:pPr>
    <w:rPr>
      <w:b/>
      <w:bCs/>
      <w:sz w:val="23"/>
      <w:szCs w:val="23"/>
    </w:rPr>
  </w:style>
  <w:style w:type="character" w:customStyle="1" w:styleId="33">
    <w:name w:val="Заголовок №3_"/>
    <w:link w:val="310"/>
    <w:rsid w:val="002404C5"/>
    <w:rPr>
      <w:b/>
      <w:bCs/>
      <w:sz w:val="27"/>
      <w:szCs w:val="27"/>
      <w:shd w:val="clear" w:color="auto" w:fill="FFFFFF"/>
    </w:rPr>
  </w:style>
  <w:style w:type="paragraph" w:customStyle="1" w:styleId="310">
    <w:name w:val="Заголовок №31"/>
    <w:basedOn w:val="a"/>
    <w:link w:val="33"/>
    <w:rsid w:val="002404C5"/>
    <w:pPr>
      <w:shd w:val="clear" w:color="auto" w:fill="FFFFFF"/>
      <w:spacing w:before="300" w:after="300" w:line="240" w:lineRule="atLeast"/>
      <w:outlineLvl w:val="2"/>
    </w:pPr>
    <w:rPr>
      <w:b/>
      <w:bCs/>
      <w:sz w:val="27"/>
      <w:szCs w:val="27"/>
    </w:rPr>
  </w:style>
  <w:style w:type="character" w:customStyle="1" w:styleId="15">
    <w:name w:val="Основной текст + Полужирный1"/>
    <w:rsid w:val="002404C5"/>
    <w:rPr>
      <w:rFonts w:ascii="Times New Roman" w:hAnsi="Times New Roman" w:cs="Times New Roman"/>
      <w:b/>
      <w:bCs/>
      <w:spacing w:val="0"/>
      <w:sz w:val="23"/>
      <w:szCs w:val="23"/>
      <w:lang w:bidi="ar-SA"/>
    </w:rPr>
  </w:style>
  <w:style w:type="paragraph" w:customStyle="1" w:styleId="afc">
    <w:basedOn w:val="a"/>
    <w:next w:val="afb"/>
    <w:rsid w:val="002404C5"/>
    <w:pPr>
      <w:keepNext/>
      <w:suppressAutoHyphens/>
      <w:spacing w:before="240" w:after="120" w:line="100" w:lineRule="atLeast"/>
      <w:jc w:val="center"/>
    </w:pPr>
    <w:rPr>
      <w:rFonts w:ascii="Arial" w:eastAsia="Lucida Sans Unicode" w:hAnsi="Arial" w:cs="Arial"/>
      <w:b/>
      <w:bCs/>
      <w:kern w:val="1"/>
      <w:sz w:val="28"/>
      <w:szCs w:val="28"/>
      <w:lang w:val="ru-RU" w:eastAsia="hi-IN" w:bidi="hi-IN"/>
    </w:rPr>
  </w:style>
  <w:style w:type="paragraph" w:customStyle="1" w:styleId="afd">
    <w:name w:val="Знак Знак Знак Знак"/>
    <w:basedOn w:val="a"/>
    <w:next w:val="a"/>
    <w:rsid w:val="002404C5"/>
    <w:pPr>
      <w:spacing w:line="240" w:lineRule="auto"/>
      <w:ind w:firstLine="357"/>
      <w:jc w:val="both"/>
    </w:pPr>
    <w:rPr>
      <w:rFonts w:ascii="Times New Roman" w:eastAsia="Times New Roman" w:hAnsi="Times New Roman" w:cs="Times New Roman"/>
      <w:sz w:val="20"/>
      <w:szCs w:val="20"/>
      <w:lang w:val="ru-RU"/>
    </w:rPr>
  </w:style>
  <w:style w:type="paragraph" w:styleId="afe">
    <w:name w:val="Document Map"/>
    <w:basedOn w:val="a"/>
    <w:link w:val="aff"/>
    <w:semiHidden/>
    <w:rsid w:val="002404C5"/>
    <w:pPr>
      <w:shd w:val="clear" w:color="auto" w:fill="000080"/>
      <w:spacing w:line="240" w:lineRule="auto"/>
    </w:pPr>
    <w:rPr>
      <w:rFonts w:ascii="Tahoma" w:eastAsia="Times New Roman" w:hAnsi="Tahoma" w:cs="Tahoma"/>
      <w:sz w:val="20"/>
      <w:szCs w:val="20"/>
      <w:lang w:val="ru-RU" w:eastAsia="ru-RU"/>
    </w:rPr>
  </w:style>
  <w:style w:type="character" w:customStyle="1" w:styleId="aff">
    <w:name w:val="Схема документа Знак"/>
    <w:basedOn w:val="a0"/>
    <w:link w:val="afe"/>
    <w:semiHidden/>
    <w:rsid w:val="002404C5"/>
    <w:rPr>
      <w:rFonts w:ascii="Tahoma" w:eastAsia="Times New Roman" w:hAnsi="Tahoma" w:cs="Tahoma"/>
      <w:sz w:val="20"/>
      <w:szCs w:val="20"/>
      <w:shd w:val="clear" w:color="auto" w:fill="000080"/>
      <w:lang w:val="ru-RU" w:eastAsia="ru-RU"/>
    </w:rPr>
  </w:style>
  <w:style w:type="character" w:customStyle="1" w:styleId="10pt">
    <w:name w:val="Основной текст + 10 pt"/>
    <w:rsid w:val="002404C5"/>
    <w:rPr>
      <w:rFonts w:ascii="Times New Roman" w:hAnsi="Times New Roman" w:cs="Times New Roman" w:hint="default"/>
      <w:spacing w:val="0"/>
      <w:sz w:val="20"/>
      <w:szCs w:val="20"/>
    </w:rPr>
  </w:style>
  <w:style w:type="paragraph" w:styleId="aff0">
    <w:name w:val="No Spacing"/>
    <w:uiPriority w:val="1"/>
    <w:qFormat/>
    <w:rsid w:val="002404C5"/>
    <w:pPr>
      <w:spacing w:line="240" w:lineRule="auto"/>
    </w:pPr>
    <w:rPr>
      <w:rFonts w:ascii="Times New Roman" w:eastAsia="Times New Roman" w:hAnsi="Times New Roman" w:cs="Times New Roman"/>
      <w:sz w:val="24"/>
      <w:szCs w:val="24"/>
      <w:lang w:val="ru-RU" w:eastAsia="ru-RU"/>
    </w:rPr>
  </w:style>
  <w:style w:type="paragraph" w:customStyle="1" w:styleId="FR1">
    <w:name w:val="FR1"/>
    <w:rsid w:val="002404C5"/>
    <w:pPr>
      <w:widowControl w:val="0"/>
      <w:suppressAutoHyphens/>
      <w:snapToGrid w:val="0"/>
      <w:spacing w:before="380" w:line="254" w:lineRule="auto"/>
      <w:ind w:left="320" w:right="200"/>
      <w:jc w:val="center"/>
    </w:pPr>
    <w:rPr>
      <w:rFonts w:ascii="Times New Roman" w:eastAsia="Times New Roman" w:hAnsi="Times New Roman"/>
      <w:b/>
      <w:sz w:val="18"/>
      <w:szCs w:val="20"/>
      <w:lang w:val="ru-RU" w:eastAsia="ar-SA"/>
    </w:rPr>
  </w:style>
  <w:style w:type="paragraph" w:styleId="21">
    <w:name w:val="Body Text Indent 2"/>
    <w:basedOn w:val="a"/>
    <w:link w:val="22"/>
    <w:rsid w:val="002404C5"/>
    <w:pPr>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404C5"/>
    <w:rPr>
      <w:rFonts w:ascii="Times New Roman" w:eastAsia="Times New Roman" w:hAnsi="Times New Roman" w:cs="Times New Roman"/>
      <w:sz w:val="24"/>
      <w:szCs w:val="24"/>
      <w:lang w:val="ru-RU" w:eastAsia="ru-RU"/>
    </w:rPr>
  </w:style>
  <w:style w:type="character" w:customStyle="1" w:styleId="23">
    <w:name w:val="Основной текст (2)"/>
    <w:rsid w:val="002404C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2404C5"/>
  </w:style>
  <w:style w:type="paragraph" w:customStyle="1" w:styleId="ConsPlusNormal">
    <w:name w:val="ConsPlusNormal"/>
    <w:rsid w:val="002404C5"/>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rsid w:val="002404C5"/>
    <w:pPr>
      <w:widowControl w:val="0"/>
      <w:autoSpaceDE w:val="0"/>
      <w:autoSpaceDN w:val="0"/>
      <w:spacing w:line="240" w:lineRule="auto"/>
    </w:pPr>
    <w:rPr>
      <w:rFonts w:ascii="Arial" w:eastAsia="Times New Roman" w:hAnsi="Arial" w:cs="Arial"/>
      <w:b/>
      <w:sz w:val="20"/>
      <w:szCs w:val="20"/>
      <w:lang w:val="ru-RU" w:eastAsia="ru-RU"/>
    </w:rPr>
  </w:style>
  <w:style w:type="table" w:customStyle="1" w:styleId="110">
    <w:name w:val="Сетка таблицы11"/>
    <w:basedOn w:val="a1"/>
    <w:next w:val="a3"/>
    <w:uiPriority w:val="59"/>
    <w:rsid w:val="002404C5"/>
    <w:pPr>
      <w:spacing w:line="240" w:lineRule="auto"/>
    </w:pPr>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3"/>
    <w:uiPriority w:val="59"/>
    <w:rsid w:val="002404C5"/>
    <w:pPr>
      <w:spacing w:line="240" w:lineRule="auto"/>
    </w:pPr>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3"/>
    <w:uiPriority w:val="59"/>
    <w:rsid w:val="002404C5"/>
    <w:pPr>
      <w:spacing w:line="240" w:lineRule="auto"/>
    </w:pPr>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rsid w:val="002404C5"/>
  </w:style>
  <w:style w:type="paragraph" w:customStyle="1" w:styleId="c2">
    <w:name w:val="c2"/>
    <w:basedOn w:val="a"/>
    <w:rsid w:val="002404C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2404C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1">
    <w:name w:val="c11"/>
    <w:basedOn w:val="a"/>
    <w:rsid w:val="002404C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1">
    <w:name w:val="а Обычный"/>
    <w:basedOn w:val="a"/>
    <w:link w:val="aff2"/>
    <w:rsid w:val="002404C5"/>
    <w:pPr>
      <w:widowControl w:val="0"/>
      <w:spacing w:line="240" w:lineRule="auto"/>
      <w:ind w:firstLine="567"/>
      <w:jc w:val="both"/>
    </w:pPr>
    <w:rPr>
      <w:rFonts w:ascii="Times New Roman" w:eastAsia="Times New Roman" w:hAnsi="Times New Roman" w:cs="Times New Roman"/>
      <w:iCs/>
      <w:sz w:val="28"/>
      <w:szCs w:val="24"/>
      <w:lang w:val="ru-RU" w:eastAsia="ru-RU"/>
    </w:rPr>
  </w:style>
  <w:style w:type="character" w:customStyle="1" w:styleId="aff2">
    <w:name w:val="а Обычный Знак"/>
    <w:link w:val="aff1"/>
    <w:rsid w:val="002404C5"/>
    <w:rPr>
      <w:rFonts w:ascii="Times New Roman" w:eastAsia="Times New Roman" w:hAnsi="Times New Roman" w:cs="Times New Roman"/>
      <w:iCs/>
      <w:sz w:val="28"/>
      <w:szCs w:val="24"/>
      <w:lang w:val="ru-RU" w:eastAsia="ru-RU"/>
    </w:rPr>
  </w:style>
  <w:style w:type="paragraph" w:customStyle="1" w:styleId="aff3">
    <w:name w:val="а Вопросы ПТК"/>
    <w:basedOn w:val="a"/>
    <w:link w:val="aff4"/>
    <w:rsid w:val="002404C5"/>
    <w:pPr>
      <w:widowControl w:val="0"/>
      <w:spacing w:line="240" w:lineRule="auto"/>
      <w:ind w:firstLine="567"/>
      <w:jc w:val="both"/>
    </w:pPr>
    <w:rPr>
      <w:rFonts w:ascii="Times New Roman" w:eastAsia="Times New Roman" w:hAnsi="Times New Roman" w:cs="Times New Roman"/>
      <w:b/>
      <w:bCs/>
      <w:i/>
      <w:iCs/>
      <w:sz w:val="28"/>
      <w:szCs w:val="24"/>
      <w:lang w:val="ru-RU" w:eastAsia="ru-RU"/>
    </w:rPr>
  </w:style>
  <w:style w:type="character" w:customStyle="1" w:styleId="aff4">
    <w:name w:val="а Вопросы ПТК Знак"/>
    <w:link w:val="aff3"/>
    <w:rsid w:val="002404C5"/>
    <w:rPr>
      <w:rFonts w:ascii="Times New Roman" w:eastAsia="Times New Roman" w:hAnsi="Times New Roman" w:cs="Times New Roman"/>
      <w:b/>
      <w:bCs/>
      <w:i/>
      <w:iCs/>
      <w:sz w:val="28"/>
      <w:szCs w:val="24"/>
      <w:lang w:val="ru-RU" w:eastAsia="ru-RU"/>
    </w:rPr>
  </w:style>
  <w:style w:type="numbering" w:customStyle="1" w:styleId="111">
    <w:name w:val="Нет списка11"/>
    <w:next w:val="a2"/>
    <w:uiPriority w:val="99"/>
    <w:semiHidden/>
    <w:unhideWhenUsed/>
    <w:rsid w:val="002404C5"/>
  </w:style>
  <w:style w:type="table" w:customStyle="1" w:styleId="41">
    <w:name w:val="Сетка таблицы4"/>
    <w:basedOn w:val="a1"/>
    <w:next w:val="a3"/>
    <w:uiPriority w:val="59"/>
    <w:rsid w:val="002404C5"/>
    <w:pPr>
      <w:spacing w:line="240" w:lineRule="auto"/>
    </w:pPr>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B5"/>
  </w:style>
  <w:style w:type="paragraph" w:styleId="1">
    <w:name w:val="heading 1"/>
    <w:basedOn w:val="a"/>
    <w:next w:val="a"/>
    <w:link w:val="10"/>
    <w:uiPriority w:val="9"/>
    <w:qFormat/>
    <w:rsid w:val="002404C5"/>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qFormat/>
    <w:rsid w:val="002404C5"/>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9"/>
    <w:qFormat/>
    <w:rsid w:val="002404C5"/>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qFormat/>
    <w:rsid w:val="002404C5"/>
    <w:pPr>
      <w:keepNext/>
      <w:spacing w:before="240" w:after="60" w:line="240" w:lineRule="auto"/>
      <w:outlineLvl w:val="3"/>
    </w:pPr>
    <w:rPr>
      <w:rFonts w:eastAsia="Times New Roman" w:cs="Times New Roman"/>
      <w:b/>
      <w:bCs/>
      <w:sz w:val="28"/>
      <w:szCs w:val="28"/>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02E5E"/>
    <w:pPr>
      <w:autoSpaceDE w:val="0"/>
      <w:autoSpaceDN w:val="0"/>
      <w:adjustRightInd w:val="0"/>
      <w:spacing w:line="240" w:lineRule="auto"/>
    </w:pPr>
    <w:rPr>
      <w:rFonts w:ascii="Times New Roman" w:eastAsia="Times New Roman" w:hAnsi="Times New Roman" w:cs="Times New Roman"/>
      <w:color w:val="000000"/>
      <w:sz w:val="24"/>
      <w:szCs w:val="24"/>
      <w:lang w:val="ru-RU" w:eastAsia="ru-RU"/>
    </w:rPr>
  </w:style>
  <w:style w:type="table" w:styleId="a3">
    <w:name w:val="Table Grid"/>
    <w:basedOn w:val="a1"/>
    <w:uiPriority w:val="39"/>
    <w:rsid w:val="00EA380F"/>
    <w:pPr>
      <w:spacing w:line="240" w:lineRule="auto"/>
    </w:pPr>
    <w:rPr>
      <w:rFonts w:asciiTheme="minorHAnsi" w:eastAsiaTheme="minorHAnsi" w:hAnsiTheme="minorHAnsi" w:cstheme="minorBidi"/>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0B1383"/>
    <w:pPr>
      <w:spacing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0B1383"/>
    <w:rPr>
      <w:rFonts w:ascii="Times New Roman" w:eastAsia="Times New Roman" w:hAnsi="Times New Roman" w:cs="Times New Roman"/>
      <w:sz w:val="20"/>
      <w:szCs w:val="20"/>
      <w:lang w:eastAsia="ru-RU"/>
    </w:rPr>
  </w:style>
  <w:style w:type="character" w:styleId="a6">
    <w:name w:val="footnote reference"/>
    <w:aliases w:val="Знак сноски-FN,Ciae niinee-FN,AЗнак сноски зел"/>
    <w:link w:val="11"/>
    <w:rsid w:val="000B1383"/>
    <w:rPr>
      <w:rFonts w:cs="Times New Roman"/>
      <w:vertAlign w:val="superscript"/>
    </w:rPr>
  </w:style>
  <w:style w:type="paragraph" w:customStyle="1" w:styleId="11">
    <w:name w:val="Знак сноски1"/>
    <w:link w:val="a6"/>
    <w:uiPriority w:val="99"/>
    <w:rsid w:val="000B1383"/>
    <w:pPr>
      <w:spacing w:line="240" w:lineRule="auto"/>
    </w:pPr>
    <w:rPr>
      <w:rFonts w:cs="Times New Roman"/>
      <w:vertAlign w:val="superscript"/>
    </w:rPr>
  </w:style>
  <w:style w:type="character" w:customStyle="1" w:styleId="10">
    <w:name w:val="Заголовок 1 Знак"/>
    <w:basedOn w:val="a0"/>
    <w:link w:val="1"/>
    <w:uiPriority w:val="9"/>
    <w:rsid w:val="002404C5"/>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2404C5"/>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uiPriority w:val="99"/>
    <w:rsid w:val="002404C5"/>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2404C5"/>
    <w:rPr>
      <w:rFonts w:eastAsia="Times New Roman" w:cs="Times New Roman"/>
      <w:b/>
      <w:bCs/>
      <w:sz w:val="28"/>
      <w:szCs w:val="28"/>
      <w:lang w:val="ru-RU" w:eastAsia="ru-RU"/>
    </w:rPr>
  </w:style>
  <w:style w:type="numbering" w:customStyle="1" w:styleId="12">
    <w:name w:val="Нет списка1"/>
    <w:next w:val="a2"/>
    <w:uiPriority w:val="99"/>
    <w:semiHidden/>
    <w:rsid w:val="002404C5"/>
  </w:style>
  <w:style w:type="table" w:customStyle="1" w:styleId="13">
    <w:name w:val="Сетка таблицы1"/>
    <w:basedOn w:val="a1"/>
    <w:next w:val="a3"/>
    <w:uiPriority w:val="59"/>
    <w:rsid w:val="002404C5"/>
    <w:pPr>
      <w:spacing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2404C5"/>
    <w:pPr>
      <w:spacing w:after="200" w:line="276" w:lineRule="auto"/>
      <w:ind w:left="720"/>
      <w:contextualSpacing/>
    </w:pPr>
    <w:rPr>
      <w:rFonts w:cs="Times New Roman"/>
      <w:lang w:val="ru-RU"/>
    </w:rPr>
  </w:style>
  <w:style w:type="paragraph" w:styleId="a8">
    <w:name w:val="footer"/>
    <w:basedOn w:val="a"/>
    <w:link w:val="a9"/>
    <w:uiPriority w:val="99"/>
    <w:rsid w:val="002404C5"/>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0"/>
    <w:link w:val="a8"/>
    <w:uiPriority w:val="99"/>
    <w:rsid w:val="002404C5"/>
    <w:rPr>
      <w:rFonts w:ascii="Times New Roman" w:eastAsia="Times New Roman" w:hAnsi="Times New Roman" w:cs="Times New Roman"/>
      <w:sz w:val="24"/>
      <w:szCs w:val="24"/>
      <w:lang w:val="x-none" w:eastAsia="x-none"/>
    </w:rPr>
  </w:style>
  <w:style w:type="character" w:styleId="aa">
    <w:name w:val="page number"/>
    <w:basedOn w:val="a0"/>
    <w:uiPriority w:val="99"/>
    <w:rsid w:val="002404C5"/>
  </w:style>
  <w:style w:type="paragraph" w:styleId="ab">
    <w:name w:val="endnote text"/>
    <w:basedOn w:val="a"/>
    <w:link w:val="ac"/>
    <w:rsid w:val="002404C5"/>
    <w:pPr>
      <w:spacing w:line="240" w:lineRule="auto"/>
    </w:pPr>
    <w:rPr>
      <w:rFonts w:ascii="Times New Roman" w:eastAsia="Times New Roman" w:hAnsi="Times New Roman" w:cs="Times New Roman"/>
      <w:sz w:val="20"/>
      <w:szCs w:val="20"/>
      <w:lang w:val="ru-RU" w:eastAsia="ru-RU"/>
    </w:rPr>
  </w:style>
  <w:style w:type="character" w:customStyle="1" w:styleId="ac">
    <w:name w:val="Текст концевой сноски Знак"/>
    <w:basedOn w:val="a0"/>
    <w:link w:val="ab"/>
    <w:rsid w:val="002404C5"/>
    <w:rPr>
      <w:rFonts w:ascii="Times New Roman" w:eastAsia="Times New Roman" w:hAnsi="Times New Roman" w:cs="Times New Roman"/>
      <w:sz w:val="20"/>
      <w:szCs w:val="20"/>
      <w:lang w:val="ru-RU" w:eastAsia="ru-RU"/>
    </w:rPr>
  </w:style>
  <w:style w:type="character" w:styleId="ad">
    <w:name w:val="endnote reference"/>
    <w:rsid w:val="002404C5"/>
    <w:rPr>
      <w:vertAlign w:val="superscript"/>
    </w:rPr>
  </w:style>
  <w:style w:type="character" w:styleId="ae">
    <w:name w:val="annotation reference"/>
    <w:rsid w:val="002404C5"/>
    <w:rPr>
      <w:sz w:val="16"/>
      <w:szCs w:val="16"/>
    </w:rPr>
  </w:style>
  <w:style w:type="paragraph" w:styleId="af">
    <w:name w:val="annotation text"/>
    <w:basedOn w:val="a"/>
    <w:link w:val="af0"/>
    <w:rsid w:val="002404C5"/>
    <w:pPr>
      <w:spacing w:line="240" w:lineRule="auto"/>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404C5"/>
    <w:rPr>
      <w:rFonts w:ascii="Times New Roman" w:eastAsia="Times New Roman" w:hAnsi="Times New Roman" w:cs="Times New Roman"/>
      <w:sz w:val="20"/>
      <w:szCs w:val="20"/>
      <w:lang w:val="ru-RU" w:eastAsia="ru-RU"/>
    </w:rPr>
  </w:style>
  <w:style w:type="paragraph" w:styleId="af1">
    <w:name w:val="annotation subject"/>
    <w:basedOn w:val="af"/>
    <w:next w:val="af"/>
    <w:link w:val="af2"/>
    <w:rsid w:val="002404C5"/>
    <w:rPr>
      <w:b/>
      <w:bCs/>
      <w:lang w:val="x-none" w:eastAsia="x-none"/>
    </w:rPr>
  </w:style>
  <w:style w:type="character" w:customStyle="1" w:styleId="af2">
    <w:name w:val="Тема примечания Знак"/>
    <w:basedOn w:val="af0"/>
    <w:link w:val="af1"/>
    <w:rsid w:val="002404C5"/>
    <w:rPr>
      <w:rFonts w:ascii="Times New Roman" w:eastAsia="Times New Roman" w:hAnsi="Times New Roman" w:cs="Times New Roman"/>
      <w:b/>
      <w:bCs/>
      <w:sz w:val="20"/>
      <w:szCs w:val="20"/>
      <w:lang w:val="x-none" w:eastAsia="x-none"/>
    </w:rPr>
  </w:style>
  <w:style w:type="paragraph" w:styleId="af3">
    <w:name w:val="Balloon Text"/>
    <w:basedOn w:val="a"/>
    <w:link w:val="af4"/>
    <w:rsid w:val="002404C5"/>
    <w:pPr>
      <w:spacing w:line="240" w:lineRule="auto"/>
    </w:pPr>
    <w:rPr>
      <w:rFonts w:ascii="Tahoma" w:eastAsia="Times New Roman" w:hAnsi="Tahoma" w:cs="Times New Roman"/>
      <w:sz w:val="16"/>
      <w:szCs w:val="16"/>
      <w:lang w:val="x-none" w:eastAsia="x-none"/>
    </w:rPr>
  </w:style>
  <w:style w:type="character" w:customStyle="1" w:styleId="af4">
    <w:name w:val="Текст выноски Знак"/>
    <w:basedOn w:val="a0"/>
    <w:link w:val="af3"/>
    <w:rsid w:val="002404C5"/>
    <w:rPr>
      <w:rFonts w:ascii="Tahoma" w:eastAsia="Times New Roman" w:hAnsi="Tahoma" w:cs="Times New Roman"/>
      <w:sz w:val="16"/>
      <w:szCs w:val="16"/>
      <w:lang w:val="x-none" w:eastAsia="x-none"/>
    </w:rPr>
  </w:style>
  <w:style w:type="paragraph" w:styleId="af5">
    <w:name w:val="header"/>
    <w:basedOn w:val="a"/>
    <w:link w:val="af6"/>
    <w:rsid w:val="002404C5"/>
    <w:pPr>
      <w:tabs>
        <w:tab w:val="center" w:pos="4677"/>
        <w:tab w:val="right" w:pos="9355"/>
      </w:tabs>
      <w:spacing w:line="240" w:lineRule="auto"/>
    </w:pPr>
    <w:rPr>
      <w:rFonts w:ascii="Times New Roman" w:eastAsia="Times New Roman" w:hAnsi="Times New Roman" w:cs="Times New Roman"/>
      <w:sz w:val="24"/>
      <w:szCs w:val="24"/>
      <w:lang w:val="x-none" w:eastAsia="x-none"/>
    </w:rPr>
  </w:style>
  <w:style w:type="character" w:customStyle="1" w:styleId="af6">
    <w:name w:val="Верхний колонтитул Знак"/>
    <w:basedOn w:val="a0"/>
    <w:link w:val="af5"/>
    <w:rsid w:val="002404C5"/>
    <w:rPr>
      <w:rFonts w:ascii="Times New Roman" w:eastAsia="Times New Roman" w:hAnsi="Times New Roman" w:cs="Times New Roman"/>
      <w:sz w:val="24"/>
      <w:szCs w:val="24"/>
      <w:lang w:val="x-none" w:eastAsia="x-none"/>
    </w:rPr>
  </w:style>
  <w:style w:type="paragraph" w:styleId="af7">
    <w:name w:val="Normal (Web)"/>
    <w:basedOn w:val="a"/>
    <w:rsid w:val="002404C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8">
    <w:name w:val="Strong"/>
    <w:qFormat/>
    <w:rsid w:val="002404C5"/>
    <w:rPr>
      <w:b/>
      <w:bCs/>
    </w:rPr>
  </w:style>
  <w:style w:type="character" w:customStyle="1" w:styleId="c3">
    <w:name w:val="c3"/>
    <w:basedOn w:val="a0"/>
    <w:rsid w:val="002404C5"/>
  </w:style>
  <w:style w:type="character" w:styleId="af9">
    <w:name w:val="Hyperlink"/>
    <w:rsid w:val="002404C5"/>
    <w:rPr>
      <w:color w:val="0000FF"/>
      <w:u w:val="single"/>
    </w:rPr>
  </w:style>
  <w:style w:type="character" w:customStyle="1" w:styleId="afa">
    <w:name w:val="Основной текст Знак"/>
    <w:link w:val="afb"/>
    <w:rsid w:val="002404C5"/>
    <w:rPr>
      <w:sz w:val="23"/>
      <w:szCs w:val="23"/>
      <w:shd w:val="clear" w:color="auto" w:fill="FFFFFF"/>
    </w:rPr>
  </w:style>
  <w:style w:type="character" w:customStyle="1" w:styleId="31">
    <w:name w:val="Основной текст (3)_"/>
    <w:link w:val="32"/>
    <w:rsid w:val="002404C5"/>
    <w:rPr>
      <w:b/>
      <w:bCs/>
      <w:sz w:val="23"/>
      <w:szCs w:val="23"/>
      <w:shd w:val="clear" w:color="auto" w:fill="FFFFFF"/>
    </w:rPr>
  </w:style>
  <w:style w:type="paragraph" w:styleId="afb">
    <w:name w:val="Body Text"/>
    <w:basedOn w:val="a"/>
    <w:link w:val="afa"/>
    <w:rsid w:val="002404C5"/>
    <w:pPr>
      <w:shd w:val="clear" w:color="auto" w:fill="FFFFFF"/>
      <w:spacing w:line="274" w:lineRule="exact"/>
      <w:ind w:hanging="360"/>
      <w:jc w:val="center"/>
    </w:pPr>
    <w:rPr>
      <w:sz w:val="23"/>
      <w:szCs w:val="23"/>
    </w:rPr>
  </w:style>
  <w:style w:type="character" w:customStyle="1" w:styleId="14">
    <w:name w:val="Основной текст Знак1"/>
    <w:basedOn w:val="a0"/>
    <w:uiPriority w:val="99"/>
    <w:semiHidden/>
    <w:rsid w:val="002404C5"/>
  </w:style>
  <w:style w:type="paragraph" w:customStyle="1" w:styleId="32">
    <w:name w:val="Основной текст (3)"/>
    <w:basedOn w:val="a"/>
    <w:link w:val="31"/>
    <w:rsid w:val="002404C5"/>
    <w:pPr>
      <w:shd w:val="clear" w:color="auto" w:fill="FFFFFF"/>
      <w:spacing w:line="240" w:lineRule="atLeast"/>
    </w:pPr>
    <w:rPr>
      <w:b/>
      <w:bCs/>
      <w:sz w:val="23"/>
      <w:szCs w:val="23"/>
    </w:rPr>
  </w:style>
  <w:style w:type="character" w:customStyle="1" w:styleId="33">
    <w:name w:val="Заголовок №3_"/>
    <w:link w:val="310"/>
    <w:rsid w:val="002404C5"/>
    <w:rPr>
      <w:b/>
      <w:bCs/>
      <w:sz w:val="27"/>
      <w:szCs w:val="27"/>
      <w:shd w:val="clear" w:color="auto" w:fill="FFFFFF"/>
    </w:rPr>
  </w:style>
  <w:style w:type="paragraph" w:customStyle="1" w:styleId="310">
    <w:name w:val="Заголовок №31"/>
    <w:basedOn w:val="a"/>
    <w:link w:val="33"/>
    <w:rsid w:val="002404C5"/>
    <w:pPr>
      <w:shd w:val="clear" w:color="auto" w:fill="FFFFFF"/>
      <w:spacing w:before="300" w:after="300" w:line="240" w:lineRule="atLeast"/>
      <w:outlineLvl w:val="2"/>
    </w:pPr>
    <w:rPr>
      <w:b/>
      <w:bCs/>
      <w:sz w:val="27"/>
      <w:szCs w:val="27"/>
    </w:rPr>
  </w:style>
  <w:style w:type="character" w:customStyle="1" w:styleId="15">
    <w:name w:val="Основной текст + Полужирный1"/>
    <w:rsid w:val="002404C5"/>
    <w:rPr>
      <w:rFonts w:ascii="Times New Roman" w:hAnsi="Times New Roman" w:cs="Times New Roman"/>
      <w:b/>
      <w:bCs/>
      <w:spacing w:val="0"/>
      <w:sz w:val="23"/>
      <w:szCs w:val="23"/>
      <w:lang w:bidi="ar-SA"/>
    </w:rPr>
  </w:style>
  <w:style w:type="paragraph" w:customStyle="1" w:styleId="afc">
    <w:basedOn w:val="a"/>
    <w:next w:val="afb"/>
    <w:rsid w:val="002404C5"/>
    <w:pPr>
      <w:keepNext/>
      <w:suppressAutoHyphens/>
      <w:spacing w:before="240" w:after="120" w:line="100" w:lineRule="atLeast"/>
      <w:jc w:val="center"/>
    </w:pPr>
    <w:rPr>
      <w:rFonts w:ascii="Arial" w:eastAsia="Lucida Sans Unicode" w:hAnsi="Arial" w:cs="Arial"/>
      <w:b/>
      <w:bCs/>
      <w:kern w:val="1"/>
      <w:sz w:val="28"/>
      <w:szCs w:val="28"/>
      <w:lang w:val="ru-RU" w:eastAsia="hi-IN" w:bidi="hi-IN"/>
    </w:rPr>
  </w:style>
  <w:style w:type="paragraph" w:customStyle="1" w:styleId="afd">
    <w:name w:val="Знак Знак Знак Знак"/>
    <w:basedOn w:val="a"/>
    <w:next w:val="a"/>
    <w:rsid w:val="002404C5"/>
    <w:pPr>
      <w:spacing w:line="240" w:lineRule="auto"/>
      <w:ind w:firstLine="357"/>
      <w:jc w:val="both"/>
    </w:pPr>
    <w:rPr>
      <w:rFonts w:ascii="Times New Roman" w:eastAsia="Times New Roman" w:hAnsi="Times New Roman" w:cs="Times New Roman"/>
      <w:sz w:val="20"/>
      <w:szCs w:val="20"/>
      <w:lang w:val="ru-RU"/>
    </w:rPr>
  </w:style>
  <w:style w:type="paragraph" w:styleId="afe">
    <w:name w:val="Document Map"/>
    <w:basedOn w:val="a"/>
    <w:link w:val="aff"/>
    <w:semiHidden/>
    <w:rsid w:val="002404C5"/>
    <w:pPr>
      <w:shd w:val="clear" w:color="auto" w:fill="000080"/>
      <w:spacing w:line="240" w:lineRule="auto"/>
    </w:pPr>
    <w:rPr>
      <w:rFonts w:ascii="Tahoma" w:eastAsia="Times New Roman" w:hAnsi="Tahoma" w:cs="Tahoma"/>
      <w:sz w:val="20"/>
      <w:szCs w:val="20"/>
      <w:lang w:val="ru-RU" w:eastAsia="ru-RU"/>
    </w:rPr>
  </w:style>
  <w:style w:type="character" w:customStyle="1" w:styleId="aff">
    <w:name w:val="Схема документа Знак"/>
    <w:basedOn w:val="a0"/>
    <w:link w:val="afe"/>
    <w:semiHidden/>
    <w:rsid w:val="002404C5"/>
    <w:rPr>
      <w:rFonts w:ascii="Tahoma" w:eastAsia="Times New Roman" w:hAnsi="Tahoma" w:cs="Tahoma"/>
      <w:sz w:val="20"/>
      <w:szCs w:val="20"/>
      <w:shd w:val="clear" w:color="auto" w:fill="000080"/>
      <w:lang w:val="ru-RU" w:eastAsia="ru-RU"/>
    </w:rPr>
  </w:style>
  <w:style w:type="character" w:customStyle="1" w:styleId="10pt">
    <w:name w:val="Основной текст + 10 pt"/>
    <w:rsid w:val="002404C5"/>
    <w:rPr>
      <w:rFonts w:ascii="Times New Roman" w:hAnsi="Times New Roman" w:cs="Times New Roman" w:hint="default"/>
      <w:spacing w:val="0"/>
      <w:sz w:val="20"/>
      <w:szCs w:val="20"/>
    </w:rPr>
  </w:style>
  <w:style w:type="paragraph" w:styleId="aff0">
    <w:name w:val="No Spacing"/>
    <w:uiPriority w:val="1"/>
    <w:qFormat/>
    <w:rsid w:val="002404C5"/>
    <w:pPr>
      <w:spacing w:line="240" w:lineRule="auto"/>
    </w:pPr>
    <w:rPr>
      <w:rFonts w:ascii="Times New Roman" w:eastAsia="Times New Roman" w:hAnsi="Times New Roman" w:cs="Times New Roman"/>
      <w:sz w:val="24"/>
      <w:szCs w:val="24"/>
      <w:lang w:val="ru-RU" w:eastAsia="ru-RU"/>
    </w:rPr>
  </w:style>
  <w:style w:type="paragraph" w:customStyle="1" w:styleId="FR1">
    <w:name w:val="FR1"/>
    <w:rsid w:val="002404C5"/>
    <w:pPr>
      <w:widowControl w:val="0"/>
      <w:suppressAutoHyphens/>
      <w:snapToGrid w:val="0"/>
      <w:spacing w:before="380" w:line="254" w:lineRule="auto"/>
      <w:ind w:left="320" w:right="200"/>
      <w:jc w:val="center"/>
    </w:pPr>
    <w:rPr>
      <w:rFonts w:ascii="Times New Roman" w:eastAsia="Times New Roman" w:hAnsi="Times New Roman"/>
      <w:b/>
      <w:sz w:val="18"/>
      <w:szCs w:val="20"/>
      <w:lang w:val="ru-RU" w:eastAsia="ar-SA"/>
    </w:rPr>
  </w:style>
  <w:style w:type="paragraph" w:styleId="21">
    <w:name w:val="Body Text Indent 2"/>
    <w:basedOn w:val="a"/>
    <w:link w:val="22"/>
    <w:rsid w:val="002404C5"/>
    <w:pPr>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404C5"/>
    <w:rPr>
      <w:rFonts w:ascii="Times New Roman" w:eastAsia="Times New Roman" w:hAnsi="Times New Roman" w:cs="Times New Roman"/>
      <w:sz w:val="24"/>
      <w:szCs w:val="24"/>
      <w:lang w:val="ru-RU" w:eastAsia="ru-RU"/>
    </w:rPr>
  </w:style>
  <w:style w:type="character" w:customStyle="1" w:styleId="23">
    <w:name w:val="Основной текст (2)"/>
    <w:rsid w:val="002404C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pple-converted-space">
    <w:name w:val="apple-converted-space"/>
    <w:basedOn w:val="a0"/>
    <w:rsid w:val="002404C5"/>
  </w:style>
  <w:style w:type="paragraph" w:customStyle="1" w:styleId="ConsPlusNormal">
    <w:name w:val="ConsPlusNormal"/>
    <w:rsid w:val="002404C5"/>
    <w:pPr>
      <w:widowControl w:val="0"/>
      <w:autoSpaceDE w:val="0"/>
      <w:autoSpaceDN w:val="0"/>
      <w:spacing w:line="240" w:lineRule="auto"/>
    </w:pPr>
    <w:rPr>
      <w:rFonts w:ascii="Arial" w:eastAsia="Times New Roman" w:hAnsi="Arial" w:cs="Arial"/>
      <w:sz w:val="20"/>
      <w:szCs w:val="20"/>
      <w:lang w:val="ru-RU" w:eastAsia="ru-RU"/>
    </w:rPr>
  </w:style>
  <w:style w:type="paragraph" w:customStyle="1" w:styleId="ConsPlusTitle">
    <w:name w:val="ConsPlusTitle"/>
    <w:rsid w:val="002404C5"/>
    <w:pPr>
      <w:widowControl w:val="0"/>
      <w:autoSpaceDE w:val="0"/>
      <w:autoSpaceDN w:val="0"/>
      <w:spacing w:line="240" w:lineRule="auto"/>
    </w:pPr>
    <w:rPr>
      <w:rFonts w:ascii="Arial" w:eastAsia="Times New Roman" w:hAnsi="Arial" w:cs="Arial"/>
      <w:b/>
      <w:sz w:val="20"/>
      <w:szCs w:val="20"/>
      <w:lang w:val="ru-RU" w:eastAsia="ru-RU"/>
    </w:rPr>
  </w:style>
  <w:style w:type="table" w:customStyle="1" w:styleId="110">
    <w:name w:val="Сетка таблицы11"/>
    <w:basedOn w:val="a1"/>
    <w:next w:val="a3"/>
    <w:uiPriority w:val="59"/>
    <w:rsid w:val="002404C5"/>
    <w:pPr>
      <w:spacing w:line="240" w:lineRule="auto"/>
    </w:pPr>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3"/>
    <w:uiPriority w:val="59"/>
    <w:rsid w:val="002404C5"/>
    <w:pPr>
      <w:spacing w:line="240" w:lineRule="auto"/>
    </w:pPr>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3"/>
    <w:uiPriority w:val="59"/>
    <w:rsid w:val="002404C5"/>
    <w:pPr>
      <w:spacing w:line="240" w:lineRule="auto"/>
    </w:pPr>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rsid w:val="002404C5"/>
  </w:style>
  <w:style w:type="paragraph" w:customStyle="1" w:styleId="c2">
    <w:name w:val="c2"/>
    <w:basedOn w:val="a"/>
    <w:rsid w:val="002404C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2404C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1">
    <w:name w:val="c11"/>
    <w:basedOn w:val="a"/>
    <w:rsid w:val="002404C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1">
    <w:name w:val="а Обычный"/>
    <w:basedOn w:val="a"/>
    <w:link w:val="aff2"/>
    <w:rsid w:val="002404C5"/>
    <w:pPr>
      <w:widowControl w:val="0"/>
      <w:spacing w:line="240" w:lineRule="auto"/>
      <w:ind w:firstLine="567"/>
      <w:jc w:val="both"/>
    </w:pPr>
    <w:rPr>
      <w:rFonts w:ascii="Times New Roman" w:eastAsia="Times New Roman" w:hAnsi="Times New Roman" w:cs="Times New Roman"/>
      <w:iCs/>
      <w:sz w:val="28"/>
      <w:szCs w:val="24"/>
      <w:lang w:val="ru-RU" w:eastAsia="ru-RU"/>
    </w:rPr>
  </w:style>
  <w:style w:type="character" w:customStyle="1" w:styleId="aff2">
    <w:name w:val="а Обычный Знак"/>
    <w:link w:val="aff1"/>
    <w:rsid w:val="002404C5"/>
    <w:rPr>
      <w:rFonts w:ascii="Times New Roman" w:eastAsia="Times New Roman" w:hAnsi="Times New Roman" w:cs="Times New Roman"/>
      <w:iCs/>
      <w:sz w:val="28"/>
      <w:szCs w:val="24"/>
      <w:lang w:val="ru-RU" w:eastAsia="ru-RU"/>
    </w:rPr>
  </w:style>
  <w:style w:type="paragraph" w:customStyle="1" w:styleId="aff3">
    <w:name w:val="а Вопросы ПТК"/>
    <w:basedOn w:val="a"/>
    <w:link w:val="aff4"/>
    <w:rsid w:val="002404C5"/>
    <w:pPr>
      <w:widowControl w:val="0"/>
      <w:spacing w:line="240" w:lineRule="auto"/>
      <w:ind w:firstLine="567"/>
      <w:jc w:val="both"/>
    </w:pPr>
    <w:rPr>
      <w:rFonts w:ascii="Times New Roman" w:eastAsia="Times New Roman" w:hAnsi="Times New Roman" w:cs="Times New Roman"/>
      <w:b/>
      <w:bCs/>
      <w:i/>
      <w:iCs/>
      <w:sz w:val="28"/>
      <w:szCs w:val="24"/>
      <w:lang w:val="ru-RU" w:eastAsia="ru-RU"/>
    </w:rPr>
  </w:style>
  <w:style w:type="character" w:customStyle="1" w:styleId="aff4">
    <w:name w:val="а Вопросы ПТК Знак"/>
    <w:link w:val="aff3"/>
    <w:rsid w:val="002404C5"/>
    <w:rPr>
      <w:rFonts w:ascii="Times New Roman" w:eastAsia="Times New Roman" w:hAnsi="Times New Roman" w:cs="Times New Roman"/>
      <w:b/>
      <w:bCs/>
      <w:i/>
      <w:iCs/>
      <w:sz w:val="28"/>
      <w:szCs w:val="24"/>
      <w:lang w:val="ru-RU" w:eastAsia="ru-RU"/>
    </w:rPr>
  </w:style>
  <w:style w:type="numbering" w:customStyle="1" w:styleId="111">
    <w:name w:val="Нет списка11"/>
    <w:next w:val="a2"/>
    <w:uiPriority w:val="99"/>
    <w:semiHidden/>
    <w:unhideWhenUsed/>
    <w:rsid w:val="002404C5"/>
  </w:style>
  <w:style w:type="table" w:customStyle="1" w:styleId="41">
    <w:name w:val="Сетка таблицы4"/>
    <w:basedOn w:val="a1"/>
    <w:next w:val="a3"/>
    <w:uiPriority w:val="59"/>
    <w:rsid w:val="002404C5"/>
    <w:pPr>
      <w:spacing w:line="240" w:lineRule="auto"/>
    </w:pPr>
    <w:rPr>
      <w:rFonts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42107"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131405.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pr-smart.ru/139956" TargetMode="External"/><Relationship Id="rId4" Type="http://schemas.openxmlformats.org/officeDocument/2006/relationships/settings" Target="settings.xml"/><Relationship Id="rId9" Type="http://schemas.openxmlformats.org/officeDocument/2006/relationships/hyperlink" Target="https://ipr-smart.ru/14670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38</Pages>
  <Words>8576</Words>
  <Characters>48889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14</cp:revision>
  <dcterms:created xsi:type="dcterms:W3CDTF">2023-09-15T07:09:00Z</dcterms:created>
  <dcterms:modified xsi:type="dcterms:W3CDTF">2025-06-24T12:51:00Z</dcterms:modified>
</cp:coreProperties>
</file>